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01223" w14:textId="77777777" w:rsidR="009A6465" w:rsidRPr="00731494" w:rsidRDefault="00A11576" w:rsidP="00A11576">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t>Vsebina ponudbene dokumentacije</w:t>
      </w:r>
    </w:p>
    <w:p w14:paraId="215F6C9E" w14:textId="77777777" w:rsidR="00BE7E6E" w:rsidRPr="00731494" w:rsidRDefault="00A11576">
      <w:pPr>
        <w:spacing w:before="225" w:after="225" w:line="240" w:lineRule="auto"/>
        <w:jc w:val="both"/>
      </w:pPr>
      <w:r w:rsidRPr="0073149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4D6B945" w14:textId="77777777" w:rsidR="00BE7E6E" w:rsidRPr="00731494" w:rsidRDefault="00A11576">
      <w:pPr>
        <w:spacing w:before="225" w:after="225" w:line="240" w:lineRule="auto"/>
        <w:jc w:val="both"/>
      </w:pPr>
      <w:r w:rsidRPr="00731494">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C8E7E09" w14:textId="77777777" w:rsidR="00BE7E6E" w:rsidRPr="00731494" w:rsidRDefault="00A11576">
      <w:pPr>
        <w:spacing w:before="225" w:after="225" w:line="240" w:lineRule="auto"/>
        <w:jc w:val="both"/>
      </w:pPr>
      <w:r w:rsidRPr="0073149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85DD50" w14:textId="77777777" w:rsidR="009A6465" w:rsidRPr="00731494" w:rsidRDefault="009A6465" w:rsidP="00A11576">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rsidRPr="00731494" w14:paraId="1C56D4AA" w14:textId="77777777" w:rsidTr="006A514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Pr="00731494" w:rsidRDefault="00A11576">
            <w:pPr>
              <w:jc w:val="center"/>
            </w:pPr>
            <w:r w:rsidRPr="00731494">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Pr="00731494" w:rsidRDefault="00A11576">
            <w:pPr>
              <w:jc w:val="center"/>
            </w:pPr>
            <w:r w:rsidRPr="00731494">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Pr="00731494" w:rsidRDefault="00A11576">
            <w:pPr>
              <w:jc w:val="center"/>
            </w:pPr>
            <w:r w:rsidRPr="00731494">
              <w:rPr>
                <w:rFonts w:ascii="Arial" w:hAnsi="Arial" w:cs="Arial"/>
                <w:b/>
                <w:bCs/>
                <w:color w:val="000000"/>
                <w:position w:val="-3"/>
                <w:sz w:val="20"/>
                <w:szCs w:val="20"/>
                <w:shd w:val="clear" w:color="auto" w:fill="AAAAAA"/>
              </w:rPr>
              <w:t>Opombe</w:t>
            </w:r>
          </w:p>
        </w:tc>
      </w:tr>
      <w:tr w:rsidR="00BE7E6E" w:rsidRPr="00731494" w14:paraId="7C08047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Pr="00731494" w:rsidRDefault="00A11576">
            <w:r w:rsidRPr="0073149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8B9AE" w14:textId="2AEABE41" w:rsidR="00BE7E6E" w:rsidRPr="00731494" w:rsidRDefault="00A11576">
            <w:r w:rsidRPr="00731494">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Pr="00731494" w:rsidRDefault="00A1157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Izpolnjen, podpisan in žigosan. </w:t>
            </w:r>
          </w:p>
          <w:p w14:paraId="37881E87" w14:textId="6C3C42FF" w:rsidR="00BE7E6E" w:rsidRPr="00731494" w:rsidRDefault="00380D35">
            <w:pPr>
              <w:spacing w:before="135" w:after="135"/>
              <w:jc w:val="both"/>
              <w:textAlignment w:val="center"/>
            </w:pPr>
            <w:r>
              <w:rPr>
                <w:rFonts w:ascii="Arial" w:hAnsi="Arial" w:cs="Arial"/>
                <w:color w:val="000000"/>
                <w:position w:val="-2"/>
                <w:sz w:val="18"/>
                <w:szCs w:val="18"/>
              </w:rPr>
              <w:t>Relevantno stran</w:t>
            </w:r>
            <w:r w:rsidRPr="00731494">
              <w:rPr>
                <w:rFonts w:ascii="Arial" w:hAnsi="Arial" w:cs="Arial"/>
                <w:color w:val="000000"/>
                <w:position w:val="-2"/>
                <w:sz w:val="18"/>
                <w:szCs w:val="18"/>
              </w:rPr>
              <w:t xml:space="preserve"> obrazca Ponudba iz katere je razvidna ponudbena cena, ponudnik pripne v razdelek »Predračun« v aplikaciji e-JN.</w:t>
            </w:r>
          </w:p>
        </w:tc>
      </w:tr>
      <w:tr w:rsidR="00BE7E6E" w:rsidRPr="00731494" w14:paraId="430192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Pr="00731494" w:rsidRDefault="00A11576">
            <w:r w:rsidRPr="0073149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Pr="00731494" w:rsidRDefault="00A11576">
            <w:r w:rsidRPr="00731494">
              <w:rPr>
                <w:rFonts w:ascii="Arial" w:hAnsi="Arial" w:cs="Arial"/>
                <w:color w:val="000000"/>
                <w:position w:val="-2"/>
                <w:sz w:val="18"/>
                <w:szCs w:val="18"/>
              </w:rPr>
              <w:t>Krovna izjava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259BA1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731494" w:rsidRDefault="00A11576">
            <w:r w:rsidRPr="0073149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Pr="00731494" w:rsidRDefault="00A11576">
            <w:r w:rsidRPr="00731494">
              <w:rPr>
                <w:rFonts w:ascii="Arial" w:hAnsi="Arial" w:cs="Arial"/>
                <w:color w:val="000000"/>
                <w:position w:val="-2"/>
                <w:sz w:val="18"/>
                <w:szCs w:val="18"/>
              </w:rPr>
              <w:t>ESPD</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Pr="00731494" w:rsidRDefault="00A11576" w:rsidP="00CE2BB1">
            <w:pPr>
              <w:spacing w:before="135" w:after="135"/>
              <w:jc w:val="both"/>
              <w:textAlignment w:val="center"/>
            </w:pPr>
            <w:r w:rsidRPr="00731494">
              <w:rPr>
                <w:rFonts w:ascii="Arial" w:hAnsi="Arial" w:cs="Arial"/>
                <w:color w:val="000000"/>
                <w:position w:val="-2"/>
                <w:sz w:val="18"/>
                <w:szCs w:val="18"/>
              </w:rPr>
              <w:t>Izpolnjen .xml, uvoziti v e-JN</w:t>
            </w:r>
            <w:r w:rsidR="00CE2BB1" w:rsidRPr="00731494">
              <w:rPr>
                <w:rFonts w:ascii="Arial" w:hAnsi="Arial" w:cs="Arial"/>
                <w:color w:val="000000"/>
                <w:position w:val="-2"/>
                <w:sz w:val="18"/>
                <w:szCs w:val="18"/>
              </w:rPr>
              <w:t xml:space="preserve"> ali predložen izpolnjen in podpisan pdf.</w:t>
            </w:r>
          </w:p>
        </w:tc>
      </w:tr>
      <w:tr w:rsidR="00BE7E6E" w:rsidRPr="00731494" w14:paraId="6707CA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731494" w:rsidRDefault="00A11576">
            <w:r w:rsidRPr="0073149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Pr="00731494" w:rsidRDefault="00A11576">
            <w:r w:rsidRPr="00731494">
              <w:rPr>
                <w:rFonts w:ascii="Arial" w:hAnsi="Arial" w:cs="Arial"/>
                <w:color w:val="000000"/>
                <w:position w:val="-2"/>
                <w:sz w:val="18"/>
                <w:szCs w:val="18"/>
              </w:rPr>
              <w:t>Seznam članov organov in zastopnikov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 </w:t>
            </w:r>
          </w:p>
          <w:p w14:paraId="54D0BDA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Potrebno predložiti tudi za člane organov in zastopnike partnerjev in podizvajalcev.</w:t>
            </w:r>
          </w:p>
        </w:tc>
      </w:tr>
      <w:tr w:rsidR="00BE7E6E" w:rsidRPr="00731494" w14:paraId="560047A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3DB6C" w14:textId="77777777" w:rsidR="00BE7E6E" w:rsidRPr="00731494" w:rsidRDefault="00A11576">
            <w:r w:rsidRPr="00731494">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58C8A" w14:textId="0512D1F3" w:rsidR="00BE7E6E" w:rsidRPr="00731494" w:rsidRDefault="00A11576">
            <w:r w:rsidRPr="00731494">
              <w:rPr>
                <w:rFonts w:ascii="Arial" w:hAnsi="Arial" w:cs="Arial"/>
                <w:color w:val="000000"/>
                <w:position w:val="-2"/>
                <w:sz w:val="18"/>
                <w:szCs w:val="18"/>
              </w:rPr>
              <w:t>Referenčna lista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367E" w14:textId="0FA7F6C2" w:rsidR="00BE7E6E" w:rsidRPr="00731494" w:rsidRDefault="00CE2BB1">
            <w:pPr>
              <w:spacing w:before="135" w:after="135"/>
              <w:jc w:val="both"/>
              <w:textAlignment w:val="center"/>
            </w:pPr>
            <w:r w:rsidRPr="00731494">
              <w:rPr>
                <w:rFonts w:ascii="Arial" w:hAnsi="Arial" w:cs="Arial"/>
                <w:color w:val="000000"/>
                <w:position w:val="-2"/>
                <w:sz w:val="18"/>
                <w:szCs w:val="18"/>
              </w:rPr>
              <w:t>Izpolnjen, podpisan in žigosan.</w:t>
            </w:r>
          </w:p>
        </w:tc>
      </w:tr>
      <w:tr w:rsidR="006A514A" w:rsidRPr="00731494" w14:paraId="7E18E7B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BBF1AC" w14:textId="1C7EABAE" w:rsidR="006A514A" w:rsidRPr="00731494" w:rsidRDefault="006A514A">
            <w:pPr>
              <w:rPr>
                <w:rFonts w:ascii="Arial" w:hAnsi="Arial" w:cs="Arial"/>
                <w:color w:val="000000"/>
                <w:position w:val="-2"/>
                <w:sz w:val="18"/>
                <w:szCs w:val="18"/>
              </w:rPr>
            </w:pPr>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33296D" w14:textId="1E8DE4A1" w:rsidR="006A514A" w:rsidRPr="00731494" w:rsidRDefault="006A514A">
            <w:pPr>
              <w:rPr>
                <w:rFonts w:ascii="Arial" w:hAnsi="Arial" w:cs="Arial"/>
                <w:color w:val="000000"/>
                <w:position w:val="-2"/>
                <w:sz w:val="18"/>
                <w:szCs w:val="18"/>
              </w:rPr>
            </w:pPr>
            <w:r>
              <w:rPr>
                <w:rFonts w:ascii="Arial" w:hAnsi="Arial" w:cs="Arial"/>
                <w:color w:val="000000"/>
                <w:position w:val="-2"/>
                <w:sz w:val="18"/>
                <w:szCs w:val="18"/>
              </w:rPr>
              <w:t>Izpis iz aplikacije »Google maps«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C9218C" w14:textId="33AC4BB3" w:rsidR="006A514A" w:rsidRPr="00731494" w:rsidRDefault="006A514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Prikaz razdalje od lokacije naročnika do delavnice izvajalca, kjer bo opravljeno vzdrževanje in servisiranje. </w:t>
            </w:r>
          </w:p>
        </w:tc>
      </w:tr>
      <w:tr w:rsidR="00BE7E6E" w:rsidRPr="00731494" w14:paraId="7E01BA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8CCBE" w14:textId="14920EAC" w:rsidR="00BE7E6E" w:rsidRPr="00731494" w:rsidRDefault="006A514A">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38C63" w14:textId="0C54500A" w:rsidR="00BE7E6E" w:rsidRPr="00731494" w:rsidRDefault="00335A08">
            <w:r w:rsidRPr="00335A08">
              <w:rPr>
                <w:rFonts w:ascii="Arial" w:hAnsi="Arial" w:cs="Arial"/>
                <w:color w:val="000000"/>
                <w:position w:val="-2"/>
                <w:sz w:val="18"/>
                <w:szCs w:val="18"/>
              </w:rPr>
              <w:t xml:space="preserve">Vzorec </w:t>
            </w:r>
            <w:r w:rsidR="006A514A">
              <w:rPr>
                <w:rFonts w:ascii="Arial" w:hAnsi="Arial" w:cs="Arial"/>
                <w:color w:val="000000"/>
                <w:position w:val="-2"/>
                <w:sz w:val="18"/>
                <w:szCs w:val="18"/>
              </w:rPr>
              <w:t>menične izjave za dobro izvedbo</w:t>
            </w:r>
            <w:r w:rsidR="00A11576"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D730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Parafiran ali elektronsko podpisan.</w:t>
            </w:r>
          </w:p>
        </w:tc>
      </w:tr>
      <w:tr w:rsidR="00D31C97" w:rsidRPr="00731494" w14:paraId="3628FF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778AED1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C5BC0" w14:textId="77777777" w:rsidR="00D31C97" w:rsidRPr="00731494" w:rsidRDefault="00D31C97" w:rsidP="00D31C97">
            <w:r w:rsidRPr="00731494">
              <w:rPr>
                <w:rFonts w:ascii="Arial" w:hAnsi="Arial" w:cs="Arial"/>
                <w:color w:val="000000"/>
                <w:position w:val="-2"/>
                <w:sz w:val="18"/>
                <w:szCs w:val="18"/>
              </w:rPr>
              <w:t>Izjava zastopnika podizvajalca v zvezi z izpolnjevanjem obveznih pogojev za podizvajalce</w:t>
            </w:r>
          </w:p>
          <w:p w14:paraId="0014225E"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83087C" w14:textId="77777777" w:rsidR="00C5727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r w:rsidR="00C57274">
              <w:rPr>
                <w:rFonts w:ascii="Arial" w:hAnsi="Arial" w:cs="Arial"/>
                <w:color w:val="000000"/>
                <w:position w:val="-2"/>
                <w:sz w:val="18"/>
                <w:szCs w:val="18"/>
              </w:rPr>
              <w:t xml:space="preserve"> </w:t>
            </w:r>
          </w:p>
          <w:p w14:paraId="1F771338" w14:textId="3CE927AE" w:rsidR="00D31C97" w:rsidRPr="00731494" w:rsidRDefault="00C57274" w:rsidP="00D31C9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lastRenderedPageBreak/>
              <w:t>(relevantno v primeru nastopa s podizvajalcem/i)</w:t>
            </w:r>
          </w:p>
        </w:tc>
      </w:tr>
      <w:tr w:rsidR="00D31C97" w:rsidRPr="00731494" w14:paraId="29EF32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69A0C53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8913B" w14:textId="77777777" w:rsidR="00D31C97" w:rsidRPr="00731494" w:rsidRDefault="00D31C97" w:rsidP="00D31C97">
            <w:r w:rsidRPr="00731494">
              <w:rPr>
                <w:rFonts w:ascii="Arial" w:hAnsi="Arial" w:cs="Arial"/>
                <w:color w:val="000000"/>
                <w:position w:val="-2"/>
                <w:sz w:val="18"/>
                <w:szCs w:val="18"/>
              </w:rPr>
              <w:t>Izjava podizvajalca</w:t>
            </w:r>
          </w:p>
          <w:p w14:paraId="79203E3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E8E64A" w14:textId="77777777" w:rsidR="00D31C97"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p w14:paraId="64FF1C57" w14:textId="02D7908F" w:rsidR="00C57274" w:rsidRPr="00731494" w:rsidRDefault="00C57274" w:rsidP="00D31C9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(relevantno v primeru nastopa s podizvajalcem/i)</w:t>
            </w:r>
          </w:p>
        </w:tc>
      </w:tr>
      <w:tr w:rsidR="00D31C97" w:rsidRPr="00731494" w14:paraId="43F8CB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18931352"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3DE08" w14:textId="77777777" w:rsidR="00D31C97" w:rsidRPr="00731494" w:rsidRDefault="00D31C97" w:rsidP="00D31C97">
            <w:r w:rsidRPr="00731494">
              <w:rPr>
                <w:rFonts w:ascii="Arial" w:hAnsi="Arial" w:cs="Arial"/>
                <w:color w:val="000000"/>
                <w:position w:val="-2"/>
                <w:sz w:val="18"/>
                <w:szCs w:val="18"/>
              </w:rPr>
              <w:t>Izjava o nastopu s podizvajalci</w:t>
            </w:r>
          </w:p>
          <w:p w14:paraId="0B7349C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15F2FA" w14:textId="77777777" w:rsidR="00D31C97"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p w14:paraId="60E172AA" w14:textId="5D174E5D" w:rsidR="00C57274" w:rsidRPr="00731494" w:rsidRDefault="00C57274" w:rsidP="00D31C9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(relevantno v primeru nastopa s podizvajalcem/i)</w:t>
            </w:r>
          </w:p>
        </w:tc>
      </w:tr>
      <w:tr w:rsidR="00D31C97" w:rsidRPr="00731494" w14:paraId="220AF4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0F0522E6" w:rsidR="00D31C97" w:rsidRPr="00731494" w:rsidRDefault="00D31C97" w:rsidP="00D31C97">
            <w:r w:rsidRPr="00731494">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734A3" w14:textId="77777777" w:rsidR="00D31C97" w:rsidRPr="00731494" w:rsidRDefault="00D31C97" w:rsidP="00D31C97">
            <w:r w:rsidRPr="00731494">
              <w:rPr>
                <w:rFonts w:ascii="Arial" w:hAnsi="Arial" w:cs="Arial"/>
                <w:color w:val="000000"/>
                <w:position w:val="-2"/>
                <w:sz w:val="18"/>
                <w:szCs w:val="18"/>
              </w:rPr>
              <w:t>Izjava o lastniških deležih</w:t>
            </w:r>
          </w:p>
          <w:p w14:paraId="76F3BC08" w14:textId="0D7B6751" w:rsidR="00D31C97" w:rsidRPr="00731494" w:rsidRDefault="00D31C97" w:rsidP="00D31C9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47E833B7" w:rsidR="00D31C97" w:rsidRPr="00731494" w:rsidRDefault="00D31C97" w:rsidP="00D31C97">
            <w:pPr>
              <w:spacing w:before="135" w:after="135"/>
              <w:jc w:val="both"/>
              <w:textAlignment w:val="center"/>
            </w:pPr>
            <w:r w:rsidRPr="00731494">
              <w:rPr>
                <w:rFonts w:ascii="Arial" w:hAnsi="Arial" w:cs="Arial"/>
                <w:color w:val="000000"/>
                <w:position w:val="-2"/>
                <w:sz w:val="18"/>
                <w:szCs w:val="18"/>
              </w:rPr>
              <w:t>Izpolnjen, podpisan in žigosan.</w:t>
            </w:r>
          </w:p>
        </w:tc>
      </w:tr>
      <w:tr w:rsidR="00D31C97" w:rsidRPr="00731494" w14:paraId="75633E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723DCCD6"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069B904E"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3214C4A1"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BE7E6E" w:rsidRPr="00731494" w14:paraId="76E2A23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8D5B9" w14:textId="77777777" w:rsidR="00BE7E6E" w:rsidRPr="00731494" w:rsidRDefault="00A11576">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BF997" w14:textId="198F4C11" w:rsidR="00BE7E6E" w:rsidRPr="00285E5F" w:rsidRDefault="00A11576">
            <w:pPr>
              <w:rPr>
                <w:highlight w:val="yellow"/>
              </w:rPr>
            </w:pPr>
            <w:r w:rsidRPr="00CC0FCB">
              <w:rPr>
                <w:rFonts w:ascii="Arial" w:hAnsi="Arial" w:cs="Arial"/>
                <w:color w:val="000000"/>
                <w:position w:val="-2"/>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2F87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Podpisan (ročno ali elektronsko).</w:t>
            </w:r>
          </w:p>
        </w:tc>
      </w:tr>
      <w:tr w:rsidR="002E6EDE" w:rsidRPr="00731494" w14:paraId="4E06DEB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BCDBF" w14:textId="6014E6A9" w:rsidR="002E6EDE" w:rsidRPr="00731494" w:rsidRDefault="006A514A">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20F0A7" w14:textId="1A5EEC84" w:rsidR="002E6EDE" w:rsidRPr="00731494" w:rsidRDefault="006A514A">
            <w:pPr>
              <w:rPr>
                <w:rFonts w:ascii="Arial" w:hAnsi="Arial" w:cs="Arial"/>
                <w:color w:val="000000"/>
                <w:position w:val="-2"/>
                <w:sz w:val="18"/>
                <w:szCs w:val="18"/>
              </w:rPr>
            </w:pPr>
            <w:r>
              <w:rPr>
                <w:rFonts w:ascii="Arial" w:hAnsi="Arial" w:cs="Arial"/>
                <w:color w:val="000000"/>
                <w:position w:val="-2"/>
                <w:sz w:val="18"/>
                <w:szCs w:val="18"/>
              </w:rPr>
              <w:t>Cenik rezervnih delov</w:t>
            </w:r>
            <w:r w:rsidR="00921A17">
              <w:rPr>
                <w:rFonts w:ascii="Arial" w:hAnsi="Arial" w:cs="Arial"/>
                <w:color w:val="000000"/>
                <w:position w:val="-2"/>
                <w:sz w:val="18"/>
                <w:szCs w:val="18"/>
              </w:rPr>
              <w:t xml:space="preserve"> za vozila za katere ponudnik oddaja ponudbo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D0F74" w14:textId="0F81B01E" w:rsidR="002E6EDE" w:rsidRPr="00731494" w:rsidRDefault="006A514A">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Podpisan (ročno ali elektronsko).</w:t>
            </w:r>
            <w:r w:rsidR="00C55870">
              <w:rPr>
                <w:rFonts w:ascii="Arial" w:hAnsi="Arial" w:cs="Arial"/>
                <w:color w:val="000000"/>
                <w:position w:val="-2"/>
                <w:sz w:val="18"/>
                <w:szCs w:val="18"/>
              </w:rPr>
              <w:t xml:space="preserve"> </w:t>
            </w:r>
            <w:r w:rsidR="00C55870" w:rsidRPr="00921A17">
              <w:rPr>
                <w:rFonts w:ascii="Arial" w:hAnsi="Arial" w:cs="Arial"/>
                <w:b/>
                <w:bCs/>
                <w:color w:val="000000"/>
                <w:position w:val="-2"/>
                <w:sz w:val="18"/>
                <w:szCs w:val="18"/>
              </w:rPr>
              <w:t>Pripravi ponudnik sam.</w:t>
            </w:r>
            <w:r w:rsidR="00C55870">
              <w:rPr>
                <w:rFonts w:ascii="Arial" w:hAnsi="Arial" w:cs="Arial"/>
                <w:color w:val="000000"/>
                <w:position w:val="-2"/>
                <w:sz w:val="18"/>
                <w:szCs w:val="18"/>
              </w:rPr>
              <w:t xml:space="preserve"> </w:t>
            </w:r>
          </w:p>
        </w:tc>
      </w:tr>
    </w:tbl>
    <w:p w14:paraId="1BA69E8B" w14:textId="77777777" w:rsidR="00BE7E6E" w:rsidRDefault="00BE7E6E"/>
    <w:p w14:paraId="0B103910" w14:textId="77777777" w:rsidR="00307709" w:rsidRPr="00307709" w:rsidRDefault="00307709" w:rsidP="00307709"/>
    <w:p w14:paraId="6F894F06" w14:textId="15009C39" w:rsidR="00307709" w:rsidRDefault="00307709" w:rsidP="00307709">
      <w:pPr>
        <w:tabs>
          <w:tab w:val="left" w:pos="2053"/>
        </w:tabs>
      </w:pPr>
    </w:p>
    <w:p w14:paraId="2811ECFF" w14:textId="01A9980A" w:rsidR="00307709" w:rsidRPr="00307709" w:rsidRDefault="00307709" w:rsidP="00307709">
      <w:pPr>
        <w:tabs>
          <w:tab w:val="left" w:pos="2053"/>
        </w:tabs>
        <w:sectPr w:rsidR="00307709" w:rsidRPr="00307709" w:rsidSect="00D931BF">
          <w:headerReference w:type="default" r:id="rId8"/>
          <w:footerReference w:type="default" r:id="rId9"/>
          <w:pgSz w:w="11906" w:h="16838"/>
          <w:pgMar w:top="1418" w:right="1418" w:bottom="1418" w:left="1418" w:header="567" w:footer="680" w:gutter="0"/>
          <w:cols w:space="708"/>
          <w:docGrid w:linePitch="360"/>
        </w:sectPr>
      </w:pPr>
      <w:r>
        <w:tab/>
      </w:r>
    </w:p>
    <w:p w14:paraId="52BDCBF3" w14:textId="77777777" w:rsidR="009A6465" w:rsidRPr="00731494" w:rsidRDefault="00A11576" w:rsidP="00CC0414">
      <w:pPr>
        <w:spacing w:after="120"/>
        <w:jc w:val="right"/>
        <w:rPr>
          <w:rFonts w:ascii="Arial" w:hAnsi="Arial" w:cs="Arial"/>
          <w:sz w:val="18"/>
          <w:szCs w:val="18"/>
        </w:rPr>
      </w:pPr>
      <w:bookmarkStart w:id="0" w:name="_Hlk210806797"/>
      <w:r w:rsidRPr="00731494">
        <w:rPr>
          <w:rFonts w:ascii="Arial" w:hAnsi="Arial" w:cs="Arial"/>
          <w:sz w:val="18"/>
          <w:szCs w:val="18"/>
        </w:rPr>
        <w:lastRenderedPageBreak/>
        <w:t>Obrazec št: 1</w:t>
      </w:r>
    </w:p>
    <w:p w14:paraId="59E9456D"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Ponudba</w:t>
      </w:r>
    </w:p>
    <w:p w14:paraId="186770B8" w14:textId="6F14D4F8" w:rsidR="00BE7E6E" w:rsidRPr="00731494" w:rsidRDefault="00A11576">
      <w:pPr>
        <w:spacing w:before="225" w:after="225" w:line="240" w:lineRule="auto"/>
        <w:jc w:val="both"/>
      </w:pPr>
      <w:r w:rsidRPr="00FB3715">
        <w:rPr>
          <w:rFonts w:ascii="Arial" w:hAnsi="Arial" w:cs="Arial"/>
          <w:color w:val="000000"/>
          <w:sz w:val="18"/>
          <w:szCs w:val="18"/>
        </w:rPr>
        <w:t xml:space="preserve">Na osnovi povabila za naročilo </w:t>
      </w:r>
      <w:r w:rsidRPr="00FB3715">
        <w:rPr>
          <w:rFonts w:ascii="Arial" w:hAnsi="Arial" w:cs="Arial"/>
          <w:b/>
          <w:bCs/>
          <w:color w:val="000000"/>
          <w:sz w:val="18"/>
          <w:szCs w:val="18"/>
        </w:rPr>
        <w:t>»</w:t>
      </w:r>
      <w:r w:rsidR="002D643B">
        <w:rPr>
          <w:rFonts w:ascii="Arial" w:hAnsi="Arial" w:cs="Arial"/>
          <w:b/>
          <w:bCs/>
          <w:color w:val="000000"/>
          <w:sz w:val="18"/>
          <w:szCs w:val="18"/>
        </w:rPr>
        <w:t>Vzdrževanje, servis in tehnični pregledi službenih vozil, vlečnih vozičkov, električnih viličarjev, ročnih viličarjev in transportnih vozičkov ter dvižnih ramp za UKC Ljubljana</w:t>
      </w:r>
      <w:r w:rsidRPr="00FB3715">
        <w:rPr>
          <w:rFonts w:ascii="Arial" w:hAnsi="Arial" w:cs="Arial"/>
          <w:b/>
          <w:bCs/>
          <w:color w:val="000000"/>
          <w:sz w:val="18"/>
          <w:szCs w:val="18"/>
        </w:rPr>
        <w:t>«</w:t>
      </w:r>
      <w:r w:rsidRPr="00FB3715">
        <w:rPr>
          <w:rFonts w:ascii="Arial" w:hAnsi="Arial" w:cs="Arial"/>
          <w:color w:val="000000"/>
          <w:sz w:val="18"/>
          <w:szCs w:val="18"/>
        </w:rPr>
        <w:t xml:space="preserve"> dajemo ponudbo, kot sledi:</w:t>
      </w:r>
    </w:p>
    <w:p w14:paraId="535C059B" w14:textId="521D8AB3" w:rsidR="00BE7E6E" w:rsidRPr="00731494" w:rsidRDefault="00A11576">
      <w:pPr>
        <w:spacing w:before="225" w:after="225" w:line="240" w:lineRule="auto"/>
        <w:jc w:val="both"/>
      </w:pPr>
      <w:r w:rsidRPr="00731494">
        <w:rPr>
          <w:rFonts w:ascii="Arial" w:hAnsi="Arial" w:cs="Arial"/>
          <w:b/>
          <w:bCs/>
          <w:color w:val="000000"/>
          <w:sz w:val="18"/>
          <w:szCs w:val="18"/>
        </w:rPr>
        <w:t>I. Ponudba številka:</w:t>
      </w:r>
      <w:r w:rsidRPr="00731494">
        <w:rPr>
          <w:rFonts w:ascii="Arial" w:hAnsi="Arial" w:cs="Arial"/>
          <w:color w:val="000000"/>
          <w:sz w:val="18"/>
          <w:szCs w:val="18"/>
        </w:rPr>
        <w:t> </w:t>
      </w:r>
      <w:r w:rsidRPr="00731494">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BE7E6E" w:rsidRPr="00731494"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731494" w:rsidRDefault="00A11576">
            <w:pPr>
              <w:jc w:val="right"/>
            </w:pPr>
            <w:r w:rsidRPr="0073149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731494" w:rsidRDefault="00A11576">
            <w:r w:rsidRPr="00731494">
              <w:rPr>
                <w:rFonts w:ascii="Arial" w:hAnsi="Arial" w:cs="Arial"/>
                <w:color w:val="000000"/>
                <w:position w:val="-2"/>
                <w:sz w:val="18"/>
                <w:szCs w:val="18"/>
              </w:rPr>
              <w:t> </w:t>
            </w:r>
          </w:p>
        </w:tc>
      </w:tr>
      <w:tr w:rsidR="00BE7E6E" w:rsidRPr="00731494"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731494" w:rsidRDefault="00A11576">
            <w:pPr>
              <w:jc w:val="right"/>
            </w:pPr>
            <w:r w:rsidRPr="0073149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731494" w:rsidRDefault="00A11576">
            <w:r w:rsidRPr="00731494">
              <w:rPr>
                <w:rFonts w:ascii="Arial" w:hAnsi="Arial" w:cs="Arial"/>
                <w:color w:val="000000"/>
                <w:position w:val="-2"/>
                <w:sz w:val="18"/>
                <w:szCs w:val="18"/>
              </w:rPr>
              <w:t> </w:t>
            </w:r>
          </w:p>
        </w:tc>
      </w:tr>
      <w:tr w:rsidR="00BE7E6E" w:rsidRPr="00731494"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731494" w:rsidRDefault="00A11576">
            <w:pPr>
              <w:jc w:val="right"/>
            </w:pPr>
            <w:r w:rsidRPr="0073149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731494" w:rsidRDefault="00A11576">
            <w:r w:rsidRPr="00731494">
              <w:rPr>
                <w:rFonts w:ascii="Arial" w:hAnsi="Arial" w:cs="Arial"/>
                <w:color w:val="000000"/>
                <w:position w:val="-2"/>
                <w:sz w:val="18"/>
                <w:szCs w:val="18"/>
              </w:rPr>
              <w:t> </w:t>
            </w:r>
          </w:p>
        </w:tc>
      </w:tr>
      <w:tr w:rsidR="00BE7E6E" w:rsidRPr="00731494"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731494" w:rsidRDefault="00A11576">
            <w:pPr>
              <w:jc w:val="right"/>
            </w:pPr>
            <w:r w:rsidRPr="0073149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731494" w:rsidRDefault="00A11576">
            <w:r w:rsidRPr="00731494">
              <w:rPr>
                <w:rFonts w:ascii="Arial" w:hAnsi="Arial" w:cs="Arial"/>
                <w:color w:val="000000"/>
                <w:position w:val="-2"/>
                <w:sz w:val="18"/>
                <w:szCs w:val="18"/>
              </w:rPr>
              <w:t> </w:t>
            </w:r>
          </w:p>
        </w:tc>
      </w:tr>
    </w:tbl>
    <w:p w14:paraId="3DDDC5E7" w14:textId="77777777" w:rsidR="00BE7E6E" w:rsidRPr="00731494" w:rsidRDefault="00A11576" w:rsidP="00CC0414">
      <w:pPr>
        <w:spacing w:before="225" w:after="225" w:line="240" w:lineRule="auto"/>
        <w:jc w:val="both"/>
      </w:pPr>
      <w:r w:rsidRPr="0073149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731494" w:rsidRDefault="00A11576">
      <w:pPr>
        <w:spacing w:before="225" w:after="225" w:line="240" w:lineRule="auto"/>
      </w:pPr>
      <w:r w:rsidRPr="00731494">
        <w:rPr>
          <w:rFonts w:ascii="Arial" w:hAnsi="Arial" w:cs="Arial"/>
          <w:color w:val="000000"/>
          <w:sz w:val="18"/>
          <w:szCs w:val="18"/>
        </w:rPr>
        <w:t>Ponudbo oddajamo (ustrezno označite):</w:t>
      </w:r>
    </w:p>
    <w:p w14:paraId="4DCB615B" w14:textId="77777777" w:rsidR="00BE7E6E" w:rsidRPr="00731494" w:rsidRDefault="00A11576">
      <w:pPr>
        <w:spacing w:before="225" w:after="225" w:line="240" w:lineRule="auto"/>
      </w:pPr>
      <w:r w:rsidRPr="00731494">
        <w:fldChar w:fldCharType="begin">
          <w:ffData>
            <w:name w:val="cbox1674f7a77c3859"/>
            <w:enabled/>
            <w:calcOnExit w:val="0"/>
            <w:checkBox>
              <w:sizeAuto/>
              <w:default w:val="0"/>
            </w:checkBox>
          </w:ffData>
        </w:fldChar>
      </w:r>
      <w:bookmarkStart w:id="1" w:name="cbox1674f7a77c3859"/>
      <w:r w:rsidRPr="00731494">
        <w:instrText xml:space="preserve"> FORMCHECKBOX </w:instrText>
      </w:r>
      <w:r w:rsidRPr="00731494">
        <w:fldChar w:fldCharType="separate"/>
      </w:r>
      <w:r w:rsidRPr="00731494">
        <w:fldChar w:fldCharType="end"/>
      </w:r>
      <w:bookmarkEnd w:id="1"/>
      <w:r w:rsidRPr="00731494">
        <w:rPr>
          <w:rFonts w:ascii="Arial" w:hAnsi="Arial" w:cs="Arial"/>
          <w:color w:val="000000"/>
          <w:sz w:val="18"/>
          <w:szCs w:val="18"/>
        </w:rPr>
        <w:t> samostojno</w:t>
      </w:r>
    </w:p>
    <w:p w14:paraId="0E62D147" w14:textId="77777777" w:rsidR="00BE7E6E" w:rsidRPr="00731494" w:rsidRDefault="00A11576">
      <w:pPr>
        <w:spacing w:before="225" w:after="225" w:line="240" w:lineRule="auto"/>
      </w:pPr>
      <w:r w:rsidRPr="00731494">
        <w:fldChar w:fldCharType="begin">
          <w:ffData>
            <w:name w:val="cbox1674f7a77c3b10"/>
            <w:enabled/>
            <w:calcOnExit w:val="0"/>
            <w:checkBox>
              <w:sizeAuto/>
              <w:default w:val="0"/>
            </w:checkBox>
          </w:ffData>
        </w:fldChar>
      </w:r>
      <w:bookmarkStart w:id="2" w:name="cbox1674f7a77c3b10"/>
      <w:r w:rsidRPr="00731494">
        <w:instrText xml:space="preserve"> FORMCHECKBOX </w:instrText>
      </w:r>
      <w:r w:rsidRPr="00731494">
        <w:fldChar w:fldCharType="separate"/>
      </w:r>
      <w:r w:rsidRPr="00731494">
        <w:fldChar w:fldCharType="end"/>
      </w:r>
      <w:bookmarkEnd w:id="2"/>
      <w:r w:rsidRPr="00731494">
        <w:rPr>
          <w:rFonts w:ascii="Arial" w:hAnsi="Arial" w:cs="Arial"/>
          <w:color w:val="000000"/>
          <w:sz w:val="18"/>
          <w:szCs w:val="18"/>
        </w:rPr>
        <w:t> z naslednjimi partnerji (navedite samo firme): ___________________________________</w:t>
      </w:r>
    </w:p>
    <w:p w14:paraId="000355E2" w14:textId="77777777" w:rsidR="00BE7E6E" w:rsidRPr="00731494" w:rsidRDefault="00A11576">
      <w:pPr>
        <w:spacing w:before="225" w:after="225" w:line="240" w:lineRule="auto"/>
      </w:pPr>
      <w:r w:rsidRPr="00731494">
        <w:fldChar w:fldCharType="begin">
          <w:ffData>
            <w:name w:val="cbox1674f7a77c4276"/>
            <w:enabled/>
            <w:calcOnExit w:val="0"/>
            <w:checkBox>
              <w:sizeAuto/>
              <w:default w:val="0"/>
            </w:checkBox>
          </w:ffData>
        </w:fldChar>
      </w:r>
      <w:bookmarkStart w:id="3" w:name="cbox1674f7a77c4276"/>
      <w:r w:rsidRPr="00731494">
        <w:instrText xml:space="preserve"> FORMCHECKBOX </w:instrText>
      </w:r>
      <w:r w:rsidRPr="00731494">
        <w:fldChar w:fldCharType="separate"/>
      </w:r>
      <w:r w:rsidRPr="00731494">
        <w:fldChar w:fldCharType="end"/>
      </w:r>
      <w:bookmarkEnd w:id="3"/>
      <w:r w:rsidRPr="00731494">
        <w:rPr>
          <w:rFonts w:ascii="Arial" w:hAnsi="Arial" w:cs="Arial"/>
          <w:color w:val="000000"/>
          <w:sz w:val="18"/>
          <w:szCs w:val="18"/>
        </w:rPr>
        <w:t> z naslednjimi podizvajalci (navedite samo firme): ________________________________</w:t>
      </w:r>
    </w:p>
    <w:p w14:paraId="1B025E59" w14:textId="77777777" w:rsidR="00BE7E6E" w:rsidRPr="00731494" w:rsidRDefault="00A11576">
      <w:pPr>
        <w:spacing w:before="225" w:after="225" w:line="240" w:lineRule="auto"/>
      </w:pPr>
      <w:r w:rsidRPr="00731494">
        <w:fldChar w:fldCharType="begin">
          <w:ffData>
            <w:name w:val="cbox1674f7a77c47a5"/>
            <w:enabled/>
            <w:calcOnExit w:val="0"/>
            <w:checkBox>
              <w:sizeAuto/>
              <w:default w:val="0"/>
            </w:checkBox>
          </w:ffData>
        </w:fldChar>
      </w:r>
      <w:bookmarkStart w:id="4" w:name="cbox1674f7a77c47a5"/>
      <w:r w:rsidRPr="00731494">
        <w:instrText xml:space="preserve"> FORMCHECKBOX </w:instrText>
      </w:r>
      <w:r w:rsidRPr="00731494">
        <w:fldChar w:fldCharType="separate"/>
      </w:r>
      <w:r w:rsidRPr="00731494">
        <w:fldChar w:fldCharType="end"/>
      </w:r>
      <w:bookmarkEnd w:id="4"/>
      <w:r w:rsidRPr="00731494">
        <w:rPr>
          <w:rFonts w:ascii="Arial" w:hAnsi="Arial" w:cs="Arial"/>
          <w:color w:val="000000"/>
          <w:sz w:val="18"/>
          <w:szCs w:val="18"/>
        </w:rPr>
        <w:t> z uporabo zmogljivosti naslednjih subjektov (navedite samo firme): _____________________________</w:t>
      </w:r>
    </w:p>
    <w:p w14:paraId="3C63E3A3" w14:textId="7921CD05" w:rsidR="00380D35" w:rsidRDefault="00C20D2F" w:rsidP="00380D35">
      <w:pPr>
        <w:spacing w:after="0" w:line="240" w:lineRule="auto"/>
        <w:rPr>
          <w:rFonts w:ascii="Arial" w:hAnsi="Arial" w:cs="Arial"/>
          <w:b/>
          <w:bCs/>
          <w:color w:val="000000"/>
          <w:sz w:val="18"/>
          <w:szCs w:val="18"/>
        </w:rPr>
      </w:pPr>
      <w:r>
        <w:rPr>
          <w:rFonts w:ascii="Arial" w:hAnsi="Arial" w:cs="Arial"/>
          <w:b/>
          <w:bCs/>
          <w:color w:val="000000"/>
          <w:sz w:val="18"/>
          <w:szCs w:val="18"/>
        </w:rPr>
        <w:t xml:space="preserve">Ponudba se oddaja za sklop </w:t>
      </w:r>
      <w:r w:rsidRPr="00C20D2F">
        <w:rPr>
          <w:rFonts w:ascii="Arial" w:hAnsi="Arial" w:cs="Arial"/>
          <w:color w:val="000000"/>
          <w:sz w:val="18"/>
          <w:szCs w:val="18"/>
        </w:rPr>
        <w:t>(ponudnik obkroži DA če ponuja ponudbo za posamezni sklop oz. NE, če ne ponuja ponudbe za posamezni sklop):</w:t>
      </w:r>
      <w:r>
        <w:rPr>
          <w:rFonts w:ascii="Arial" w:hAnsi="Arial" w:cs="Arial"/>
          <w:b/>
          <w:bCs/>
          <w:color w:val="000000"/>
          <w:sz w:val="18"/>
          <w:szCs w:val="18"/>
        </w:rPr>
        <w:t xml:space="preserve"> </w:t>
      </w:r>
    </w:p>
    <w:p w14:paraId="2800645B" w14:textId="77777777" w:rsidR="00C20D2F" w:rsidRDefault="00C20D2F" w:rsidP="00380D35">
      <w:pPr>
        <w:spacing w:after="0" w:line="240" w:lineRule="auto"/>
        <w:rPr>
          <w:rFonts w:ascii="Arial" w:hAnsi="Arial" w:cs="Arial"/>
          <w:b/>
          <w:bCs/>
          <w:color w:val="000000"/>
          <w:sz w:val="18"/>
          <w:szCs w:val="18"/>
        </w:rPr>
      </w:pPr>
    </w:p>
    <w:p w14:paraId="192A2C67" w14:textId="77777777" w:rsidR="0005403F" w:rsidRPr="0005403F" w:rsidRDefault="00C20D2F" w:rsidP="00380D35">
      <w:pPr>
        <w:spacing w:after="0" w:line="240" w:lineRule="auto"/>
        <w:rPr>
          <w:rFonts w:ascii="Arial" w:hAnsi="Arial" w:cs="Arial"/>
          <w:b/>
          <w:bCs/>
          <w:color w:val="000000"/>
          <w:sz w:val="18"/>
          <w:szCs w:val="18"/>
        </w:rPr>
      </w:pPr>
      <w:r w:rsidRPr="00C20D2F">
        <w:rPr>
          <w:rFonts w:ascii="Arial" w:hAnsi="Arial" w:cs="Arial"/>
          <w:b/>
          <w:bCs/>
          <w:color w:val="000000"/>
          <w:sz w:val="18"/>
          <w:szCs w:val="18"/>
        </w:rPr>
        <w:br/>
      </w:r>
      <w:r w:rsidRPr="0005403F">
        <w:rPr>
          <w:rFonts w:ascii="Arial" w:hAnsi="Arial" w:cs="Arial"/>
          <w:b/>
          <w:bCs/>
          <w:color w:val="000000"/>
          <w:sz w:val="18"/>
          <w:szCs w:val="18"/>
        </w:rPr>
        <w:t xml:space="preserve">SKLOP 1a za znamke vozil Renault  </w:t>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t>DA /NE</w:t>
      </w:r>
      <w:r w:rsidRPr="0005403F">
        <w:rPr>
          <w:rFonts w:ascii="Arial" w:hAnsi="Arial" w:cs="Arial"/>
          <w:b/>
          <w:bCs/>
          <w:color w:val="000000"/>
          <w:sz w:val="18"/>
          <w:szCs w:val="18"/>
        </w:rPr>
        <w:br/>
      </w:r>
      <w:r w:rsidRPr="0005403F">
        <w:rPr>
          <w:rFonts w:ascii="Arial" w:hAnsi="Arial" w:cs="Arial"/>
          <w:b/>
          <w:bCs/>
          <w:color w:val="000000"/>
          <w:sz w:val="18"/>
          <w:szCs w:val="18"/>
        </w:rPr>
        <w:br/>
        <w:t>SKLOP 1b za znamke vozil Škoda</w:t>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t>DA /NE</w:t>
      </w:r>
      <w:r w:rsidRPr="0005403F">
        <w:rPr>
          <w:rFonts w:ascii="Arial" w:hAnsi="Arial" w:cs="Arial"/>
          <w:b/>
          <w:bCs/>
          <w:color w:val="000000"/>
          <w:sz w:val="18"/>
          <w:szCs w:val="18"/>
        </w:rPr>
        <w:br/>
      </w:r>
      <w:r w:rsidRPr="0005403F">
        <w:rPr>
          <w:rFonts w:ascii="Arial" w:hAnsi="Arial" w:cs="Arial"/>
          <w:b/>
          <w:bCs/>
          <w:color w:val="000000"/>
          <w:sz w:val="18"/>
          <w:szCs w:val="18"/>
        </w:rPr>
        <w:br/>
        <w:t xml:space="preserve">SKLOP 1c za znamke vozil </w:t>
      </w:r>
      <w:r w:rsidR="00E55B35" w:rsidRPr="0005403F">
        <w:rPr>
          <w:rFonts w:ascii="Arial" w:hAnsi="Arial" w:cs="Arial"/>
          <w:b/>
          <w:bCs/>
          <w:color w:val="000000"/>
          <w:sz w:val="18"/>
          <w:szCs w:val="18"/>
        </w:rPr>
        <w:t>Citroen</w:t>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t>DA /NE</w:t>
      </w:r>
      <w:r w:rsidRPr="0005403F">
        <w:rPr>
          <w:rFonts w:ascii="Arial" w:hAnsi="Arial" w:cs="Arial"/>
          <w:b/>
          <w:bCs/>
          <w:color w:val="000000"/>
          <w:sz w:val="18"/>
          <w:szCs w:val="18"/>
        </w:rPr>
        <w:br/>
      </w:r>
      <w:r w:rsidRPr="0005403F">
        <w:rPr>
          <w:rFonts w:ascii="Arial" w:hAnsi="Arial" w:cs="Arial"/>
          <w:b/>
          <w:bCs/>
          <w:color w:val="000000"/>
          <w:sz w:val="18"/>
          <w:szCs w:val="18"/>
        </w:rPr>
        <w:br/>
        <w:t>SKLOP 1d za znamke vozil Dacia</w:t>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t>DA /NE</w:t>
      </w:r>
    </w:p>
    <w:p w14:paraId="16FDD926" w14:textId="77777777" w:rsidR="0005403F" w:rsidRPr="0005403F" w:rsidRDefault="0005403F" w:rsidP="00380D35">
      <w:pPr>
        <w:spacing w:after="0" w:line="240" w:lineRule="auto"/>
        <w:rPr>
          <w:rFonts w:ascii="Arial" w:hAnsi="Arial" w:cs="Arial"/>
          <w:b/>
          <w:bCs/>
          <w:color w:val="000000"/>
          <w:sz w:val="18"/>
          <w:szCs w:val="18"/>
        </w:rPr>
      </w:pPr>
    </w:p>
    <w:p w14:paraId="57B5C3E9" w14:textId="284A54F3" w:rsidR="00D50810" w:rsidRPr="00E44B27" w:rsidRDefault="0005403F" w:rsidP="00380D35">
      <w:pPr>
        <w:spacing w:after="0" w:line="240" w:lineRule="auto"/>
        <w:rPr>
          <w:rFonts w:ascii="Arial" w:hAnsi="Arial" w:cs="Arial"/>
          <w:b/>
          <w:bCs/>
          <w:color w:val="FF0000"/>
          <w:sz w:val="18"/>
          <w:szCs w:val="18"/>
        </w:rPr>
      </w:pPr>
      <w:r w:rsidRPr="0005403F">
        <w:rPr>
          <w:rFonts w:ascii="Arial" w:hAnsi="Arial" w:cs="Arial"/>
          <w:b/>
          <w:bCs/>
          <w:color w:val="000000"/>
          <w:sz w:val="18"/>
          <w:szCs w:val="18"/>
        </w:rPr>
        <w:t>SKLOP 1e za znamke vozil Volkswagen</w:t>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t>DA /NE</w:t>
      </w:r>
      <w:r w:rsidR="00C20D2F" w:rsidRPr="0005403F">
        <w:rPr>
          <w:rFonts w:ascii="Arial" w:hAnsi="Arial" w:cs="Arial"/>
          <w:b/>
          <w:bCs/>
          <w:color w:val="000000"/>
          <w:sz w:val="18"/>
          <w:szCs w:val="18"/>
        </w:rPr>
        <w:br/>
      </w:r>
      <w:r w:rsidR="00C20D2F" w:rsidRPr="0005403F">
        <w:rPr>
          <w:rFonts w:ascii="Arial" w:hAnsi="Arial" w:cs="Arial"/>
          <w:b/>
          <w:bCs/>
          <w:color w:val="000000"/>
          <w:sz w:val="18"/>
          <w:szCs w:val="18"/>
        </w:rPr>
        <w:br/>
      </w:r>
      <w:r w:rsidR="00C20D2F" w:rsidRPr="00E44B27">
        <w:rPr>
          <w:rFonts w:ascii="Arial" w:hAnsi="Arial" w:cs="Arial"/>
          <w:b/>
          <w:bCs/>
          <w:color w:val="FF0000"/>
          <w:sz w:val="18"/>
          <w:szCs w:val="18"/>
        </w:rPr>
        <w:t xml:space="preserve">SKLOP 1f </w:t>
      </w:r>
      <w:r w:rsidR="00D50810" w:rsidRPr="00E44B27">
        <w:rPr>
          <w:rFonts w:ascii="Arial" w:hAnsi="Arial" w:cs="Arial"/>
          <w:b/>
          <w:bCs/>
          <w:color w:val="FF0000"/>
          <w:sz w:val="18"/>
          <w:szCs w:val="18"/>
        </w:rPr>
        <w:t>za znamke vozil</w:t>
      </w:r>
      <w:r w:rsidR="00E44B27">
        <w:rPr>
          <w:rFonts w:ascii="Arial" w:hAnsi="Arial" w:cs="Arial"/>
          <w:b/>
          <w:bCs/>
          <w:color w:val="FF0000"/>
          <w:sz w:val="18"/>
          <w:szCs w:val="18"/>
        </w:rPr>
        <w:t xml:space="preserve"> Jeep</w:t>
      </w:r>
      <w:r w:rsidR="00C20D2F" w:rsidRPr="00E44B27">
        <w:rPr>
          <w:rFonts w:ascii="Arial" w:hAnsi="Arial" w:cs="Arial"/>
          <w:b/>
          <w:bCs/>
          <w:color w:val="FF0000"/>
          <w:sz w:val="18"/>
          <w:szCs w:val="18"/>
        </w:rPr>
        <w:tab/>
      </w:r>
      <w:r w:rsidR="00C20D2F" w:rsidRPr="00E44B27">
        <w:rPr>
          <w:rFonts w:ascii="Arial" w:hAnsi="Arial" w:cs="Arial"/>
          <w:b/>
          <w:bCs/>
          <w:color w:val="FF0000"/>
          <w:sz w:val="18"/>
          <w:szCs w:val="18"/>
        </w:rPr>
        <w:tab/>
      </w:r>
      <w:r w:rsidR="00C20D2F" w:rsidRPr="00E44B27">
        <w:rPr>
          <w:rFonts w:ascii="Arial" w:hAnsi="Arial" w:cs="Arial"/>
          <w:b/>
          <w:bCs/>
          <w:color w:val="FF0000"/>
          <w:sz w:val="18"/>
          <w:szCs w:val="18"/>
        </w:rPr>
        <w:tab/>
      </w:r>
      <w:r w:rsidR="00E44B27">
        <w:rPr>
          <w:rFonts w:ascii="Arial" w:hAnsi="Arial" w:cs="Arial"/>
          <w:b/>
          <w:bCs/>
          <w:color w:val="FF0000"/>
          <w:sz w:val="18"/>
          <w:szCs w:val="18"/>
        </w:rPr>
        <w:t xml:space="preserve">                                          </w:t>
      </w:r>
      <w:r w:rsidR="00C20D2F" w:rsidRPr="00E44B27">
        <w:rPr>
          <w:rFonts w:ascii="Arial" w:hAnsi="Arial" w:cs="Arial"/>
          <w:b/>
          <w:bCs/>
          <w:color w:val="FF0000"/>
          <w:sz w:val="18"/>
          <w:szCs w:val="18"/>
        </w:rPr>
        <w:t>DA /NE</w:t>
      </w:r>
    </w:p>
    <w:p w14:paraId="09157211" w14:textId="77777777" w:rsidR="00D50810" w:rsidRPr="00E44B27" w:rsidRDefault="00D50810" w:rsidP="00380D35">
      <w:pPr>
        <w:spacing w:after="0" w:line="240" w:lineRule="auto"/>
        <w:rPr>
          <w:rFonts w:ascii="Arial" w:hAnsi="Arial" w:cs="Arial"/>
          <w:b/>
          <w:bCs/>
          <w:color w:val="FF0000"/>
          <w:sz w:val="18"/>
          <w:szCs w:val="18"/>
        </w:rPr>
      </w:pPr>
    </w:p>
    <w:p w14:paraId="3FEC9CA7" w14:textId="74CA1F08" w:rsidR="0005403F" w:rsidRDefault="00D50810" w:rsidP="00380D35">
      <w:pPr>
        <w:spacing w:after="0" w:line="240" w:lineRule="auto"/>
        <w:rPr>
          <w:rFonts w:ascii="Arial" w:hAnsi="Arial" w:cs="Arial"/>
          <w:b/>
          <w:bCs/>
          <w:color w:val="000000"/>
          <w:sz w:val="18"/>
          <w:szCs w:val="18"/>
        </w:rPr>
      </w:pPr>
      <w:r w:rsidRPr="00E44B27">
        <w:rPr>
          <w:rFonts w:ascii="Arial" w:hAnsi="Arial" w:cs="Arial"/>
          <w:b/>
          <w:bCs/>
          <w:color w:val="FF0000"/>
          <w:sz w:val="18"/>
          <w:szCs w:val="18"/>
        </w:rPr>
        <w:t>SKLOP 1g Tehnični pregledi za vse znamke vozil</w:t>
      </w:r>
      <w:r w:rsidRPr="00E44B27">
        <w:rPr>
          <w:rFonts w:ascii="Arial" w:hAnsi="Arial" w:cs="Arial"/>
          <w:b/>
          <w:bCs/>
          <w:color w:val="FF0000"/>
          <w:sz w:val="18"/>
          <w:szCs w:val="18"/>
        </w:rPr>
        <w:tab/>
      </w:r>
      <w:r w:rsidRPr="00E44B27">
        <w:rPr>
          <w:rFonts w:ascii="Arial" w:hAnsi="Arial" w:cs="Arial"/>
          <w:b/>
          <w:bCs/>
          <w:color w:val="FF0000"/>
          <w:sz w:val="18"/>
          <w:szCs w:val="18"/>
        </w:rPr>
        <w:tab/>
      </w:r>
      <w:r w:rsidRPr="00E44B27">
        <w:rPr>
          <w:rFonts w:ascii="Arial" w:hAnsi="Arial" w:cs="Arial"/>
          <w:b/>
          <w:bCs/>
          <w:color w:val="FF0000"/>
          <w:sz w:val="18"/>
          <w:szCs w:val="18"/>
        </w:rPr>
        <w:tab/>
      </w:r>
      <w:r w:rsidRPr="00E44B27">
        <w:rPr>
          <w:rFonts w:ascii="Arial" w:hAnsi="Arial" w:cs="Arial"/>
          <w:b/>
          <w:bCs/>
          <w:color w:val="FF0000"/>
          <w:sz w:val="18"/>
          <w:szCs w:val="18"/>
        </w:rPr>
        <w:tab/>
        <w:t>DA /NE</w:t>
      </w:r>
      <w:r w:rsidR="00C20D2F" w:rsidRPr="00C20D2F">
        <w:rPr>
          <w:rFonts w:ascii="Arial" w:hAnsi="Arial" w:cs="Arial"/>
          <w:b/>
          <w:bCs/>
          <w:color w:val="000000"/>
          <w:sz w:val="18"/>
          <w:szCs w:val="18"/>
        </w:rPr>
        <w:br/>
      </w:r>
      <w:r w:rsidR="00C20D2F" w:rsidRPr="00C20D2F">
        <w:rPr>
          <w:rFonts w:ascii="Arial" w:hAnsi="Arial" w:cs="Arial"/>
          <w:b/>
          <w:bCs/>
          <w:color w:val="000000"/>
          <w:sz w:val="18"/>
          <w:szCs w:val="18"/>
        </w:rPr>
        <w:br/>
        <w:t>SKLOP 2</w:t>
      </w:r>
      <w:r w:rsidR="0005403F">
        <w:rPr>
          <w:rFonts w:ascii="Arial" w:hAnsi="Arial" w:cs="Arial"/>
          <w:b/>
          <w:bCs/>
          <w:color w:val="000000"/>
          <w:sz w:val="18"/>
          <w:szCs w:val="18"/>
        </w:rPr>
        <w:t>a</w:t>
      </w:r>
      <w:r w:rsidR="00C20D2F" w:rsidRPr="00C20D2F">
        <w:rPr>
          <w:rFonts w:ascii="Arial" w:hAnsi="Arial" w:cs="Arial"/>
          <w:b/>
          <w:bCs/>
          <w:color w:val="000000"/>
          <w:sz w:val="18"/>
          <w:szCs w:val="18"/>
        </w:rPr>
        <w:t xml:space="preserve">: </w:t>
      </w:r>
      <w:r w:rsidR="001662AC" w:rsidRPr="001662AC">
        <w:rPr>
          <w:rFonts w:ascii="Arial" w:hAnsi="Arial" w:cs="Arial"/>
          <w:b/>
          <w:bCs/>
          <w:color w:val="000000"/>
          <w:sz w:val="18"/>
          <w:szCs w:val="18"/>
        </w:rPr>
        <w:t>Vzdrževanje in servis »Tunte« - vlečno električno vozilo, električnih čelnih viličarjev, ročnih viličarjev in vlečnih transportnih vozičkov</w:t>
      </w:r>
      <w:r w:rsidR="00C20D2F">
        <w:rPr>
          <w:rFonts w:ascii="Arial" w:hAnsi="Arial" w:cs="Arial"/>
          <w:b/>
          <w:bCs/>
          <w:color w:val="000000"/>
          <w:sz w:val="18"/>
          <w:szCs w:val="18"/>
        </w:rPr>
        <w:tab/>
      </w:r>
      <w:r w:rsidR="00C20D2F">
        <w:rPr>
          <w:rFonts w:ascii="Arial" w:hAnsi="Arial" w:cs="Arial"/>
          <w:b/>
          <w:bCs/>
          <w:color w:val="000000"/>
          <w:sz w:val="18"/>
          <w:szCs w:val="18"/>
        </w:rPr>
        <w:tab/>
      </w:r>
      <w:r w:rsidR="00C20D2F">
        <w:rPr>
          <w:rFonts w:ascii="Arial" w:hAnsi="Arial" w:cs="Arial"/>
          <w:b/>
          <w:bCs/>
          <w:color w:val="000000"/>
          <w:sz w:val="18"/>
          <w:szCs w:val="18"/>
        </w:rPr>
        <w:tab/>
      </w:r>
      <w:r w:rsidR="001662AC">
        <w:rPr>
          <w:rFonts w:ascii="Arial" w:hAnsi="Arial" w:cs="Arial"/>
          <w:b/>
          <w:bCs/>
          <w:color w:val="000000"/>
          <w:sz w:val="18"/>
          <w:szCs w:val="18"/>
        </w:rPr>
        <w:t xml:space="preserve">              </w:t>
      </w:r>
      <w:r w:rsidR="00C20D2F">
        <w:rPr>
          <w:rFonts w:ascii="Arial" w:hAnsi="Arial" w:cs="Arial"/>
          <w:b/>
          <w:bCs/>
          <w:color w:val="000000"/>
          <w:sz w:val="18"/>
          <w:szCs w:val="18"/>
        </w:rPr>
        <w:t>DA /NE</w:t>
      </w:r>
    </w:p>
    <w:p w14:paraId="59603C8E" w14:textId="77777777" w:rsidR="0005403F" w:rsidRDefault="0005403F" w:rsidP="00380D35">
      <w:pPr>
        <w:spacing w:after="0" w:line="240" w:lineRule="auto"/>
        <w:rPr>
          <w:rFonts w:ascii="Arial" w:hAnsi="Arial" w:cs="Arial"/>
          <w:b/>
          <w:bCs/>
          <w:color w:val="000000"/>
          <w:sz w:val="18"/>
          <w:szCs w:val="18"/>
        </w:rPr>
      </w:pPr>
    </w:p>
    <w:p w14:paraId="079CF7C6" w14:textId="0A3DCF28" w:rsidR="00C20D2F" w:rsidRDefault="0005403F" w:rsidP="00380D35">
      <w:pPr>
        <w:spacing w:after="0" w:line="240" w:lineRule="auto"/>
        <w:rPr>
          <w:rFonts w:ascii="Arial" w:hAnsi="Arial" w:cs="Arial"/>
          <w:b/>
          <w:bCs/>
          <w:color w:val="000000"/>
          <w:sz w:val="18"/>
          <w:szCs w:val="18"/>
        </w:rPr>
      </w:pPr>
      <w:r>
        <w:rPr>
          <w:rFonts w:ascii="Arial" w:hAnsi="Arial" w:cs="Arial"/>
          <w:b/>
          <w:bCs/>
          <w:color w:val="000000"/>
          <w:sz w:val="18"/>
          <w:szCs w:val="18"/>
        </w:rPr>
        <w:t xml:space="preserve">SKLOP 2 b </w:t>
      </w:r>
      <w:r w:rsidRPr="0005403F">
        <w:rPr>
          <w:rFonts w:ascii="Arial" w:hAnsi="Arial" w:cs="Arial"/>
          <w:b/>
          <w:bCs/>
          <w:color w:val="000000"/>
          <w:sz w:val="18"/>
          <w:szCs w:val="18"/>
        </w:rPr>
        <w:t>Tehnični pregledi za »Tunte« - vlečno električno vozilo, električnih čelnih viličarjev</w:t>
      </w:r>
      <w:r w:rsidR="00EA102E">
        <w:rPr>
          <w:rFonts w:ascii="Arial" w:hAnsi="Arial" w:cs="Arial"/>
          <w:b/>
          <w:bCs/>
          <w:color w:val="000000"/>
          <w:sz w:val="18"/>
          <w:szCs w:val="18"/>
        </w:rPr>
        <w:t>.</w:t>
      </w:r>
      <w:r>
        <w:rPr>
          <w:rFonts w:ascii="Arial" w:hAnsi="Arial" w:cs="Arial"/>
          <w:b/>
          <w:bCs/>
          <w:color w:val="000000"/>
          <w:sz w:val="18"/>
          <w:szCs w:val="18"/>
        </w:rPr>
        <w:tab/>
      </w:r>
      <w:r>
        <w:rPr>
          <w:rFonts w:ascii="Arial" w:hAnsi="Arial" w:cs="Arial"/>
          <w:b/>
          <w:bCs/>
          <w:color w:val="000000"/>
          <w:sz w:val="18"/>
          <w:szCs w:val="18"/>
        </w:rPr>
        <w:tab/>
      </w:r>
      <w:r>
        <w:rPr>
          <w:rFonts w:ascii="Arial" w:hAnsi="Arial" w:cs="Arial"/>
          <w:b/>
          <w:bCs/>
          <w:color w:val="000000"/>
          <w:sz w:val="18"/>
          <w:szCs w:val="18"/>
        </w:rPr>
        <w:tab/>
      </w:r>
      <w:r>
        <w:rPr>
          <w:rFonts w:ascii="Arial" w:hAnsi="Arial" w:cs="Arial"/>
          <w:b/>
          <w:bCs/>
          <w:color w:val="000000"/>
          <w:sz w:val="18"/>
          <w:szCs w:val="18"/>
        </w:rPr>
        <w:tab/>
      </w:r>
      <w:r w:rsidR="00137A97">
        <w:rPr>
          <w:rFonts w:ascii="Arial" w:hAnsi="Arial" w:cs="Arial"/>
          <w:b/>
          <w:bCs/>
          <w:color w:val="000000"/>
          <w:sz w:val="18"/>
          <w:szCs w:val="18"/>
        </w:rPr>
        <w:tab/>
      </w:r>
      <w:r w:rsidR="00137A97">
        <w:rPr>
          <w:rFonts w:ascii="Arial" w:hAnsi="Arial" w:cs="Arial"/>
          <w:b/>
          <w:bCs/>
          <w:color w:val="000000"/>
          <w:sz w:val="18"/>
          <w:szCs w:val="18"/>
        </w:rPr>
        <w:tab/>
      </w:r>
      <w:r w:rsidR="00137A97">
        <w:rPr>
          <w:rFonts w:ascii="Arial" w:hAnsi="Arial" w:cs="Arial"/>
          <w:b/>
          <w:bCs/>
          <w:color w:val="000000"/>
          <w:sz w:val="18"/>
          <w:szCs w:val="18"/>
        </w:rPr>
        <w:tab/>
      </w:r>
      <w:r w:rsidR="00137A97">
        <w:rPr>
          <w:rFonts w:ascii="Arial" w:hAnsi="Arial" w:cs="Arial"/>
          <w:b/>
          <w:bCs/>
          <w:color w:val="000000"/>
          <w:sz w:val="18"/>
          <w:szCs w:val="18"/>
        </w:rPr>
        <w:tab/>
      </w:r>
      <w:r w:rsidR="00137A97">
        <w:rPr>
          <w:rFonts w:ascii="Arial" w:hAnsi="Arial" w:cs="Arial"/>
          <w:b/>
          <w:bCs/>
          <w:color w:val="000000"/>
          <w:sz w:val="18"/>
          <w:szCs w:val="18"/>
        </w:rPr>
        <w:tab/>
      </w:r>
      <w:r w:rsidR="00137A97">
        <w:rPr>
          <w:rFonts w:ascii="Arial" w:hAnsi="Arial" w:cs="Arial"/>
          <w:b/>
          <w:bCs/>
          <w:color w:val="000000"/>
          <w:sz w:val="18"/>
          <w:szCs w:val="18"/>
        </w:rPr>
        <w:tab/>
      </w:r>
      <w:r>
        <w:rPr>
          <w:rFonts w:ascii="Arial" w:hAnsi="Arial" w:cs="Arial"/>
          <w:b/>
          <w:bCs/>
          <w:color w:val="000000"/>
          <w:sz w:val="18"/>
          <w:szCs w:val="18"/>
        </w:rPr>
        <w:t>DA /NE</w:t>
      </w:r>
      <w:r w:rsidR="00C20D2F" w:rsidRPr="00C20D2F">
        <w:rPr>
          <w:rFonts w:ascii="Arial" w:hAnsi="Arial" w:cs="Arial"/>
          <w:b/>
          <w:bCs/>
          <w:color w:val="000000"/>
          <w:sz w:val="18"/>
          <w:szCs w:val="18"/>
        </w:rPr>
        <w:br/>
      </w:r>
      <w:r w:rsidR="00C20D2F" w:rsidRPr="00C20D2F">
        <w:rPr>
          <w:rFonts w:ascii="Arial" w:hAnsi="Arial" w:cs="Arial"/>
          <w:b/>
          <w:bCs/>
          <w:color w:val="000000"/>
          <w:sz w:val="18"/>
          <w:szCs w:val="18"/>
        </w:rPr>
        <w:lastRenderedPageBreak/>
        <w:br/>
        <w:t xml:space="preserve">SKLOP </w:t>
      </w:r>
      <w:r w:rsidR="001662AC">
        <w:rPr>
          <w:rFonts w:ascii="Arial" w:hAnsi="Arial" w:cs="Arial"/>
          <w:b/>
          <w:bCs/>
          <w:color w:val="000000"/>
          <w:sz w:val="18"/>
          <w:szCs w:val="18"/>
        </w:rPr>
        <w:t>3</w:t>
      </w:r>
      <w:r w:rsidR="00C20D2F" w:rsidRPr="00C20D2F">
        <w:rPr>
          <w:rFonts w:ascii="Arial" w:hAnsi="Arial" w:cs="Arial"/>
          <w:b/>
          <w:bCs/>
          <w:color w:val="000000"/>
          <w:sz w:val="18"/>
          <w:szCs w:val="18"/>
        </w:rPr>
        <w:t>: Vzdrževanje in servis dvižnih ramp</w:t>
      </w:r>
      <w:r w:rsidR="00C20D2F">
        <w:rPr>
          <w:rFonts w:ascii="Arial" w:hAnsi="Arial" w:cs="Arial"/>
          <w:b/>
          <w:bCs/>
          <w:color w:val="000000"/>
          <w:sz w:val="18"/>
          <w:szCs w:val="18"/>
        </w:rPr>
        <w:tab/>
      </w:r>
      <w:r w:rsidR="00C20D2F">
        <w:rPr>
          <w:rFonts w:ascii="Arial" w:hAnsi="Arial" w:cs="Arial"/>
          <w:b/>
          <w:bCs/>
          <w:color w:val="000000"/>
          <w:sz w:val="18"/>
          <w:szCs w:val="18"/>
        </w:rPr>
        <w:tab/>
      </w:r>
      <w:r w:rsidR="00C20D2F">
        <w:rPr>
          <w:rFonts w:ascii="Arial" w:hAnsi="Arial" w:cs="Arial"/>
          <w:b/>
          <w:bCs/>
          <w:color w:val="000000"/>
          <w:sz w:val="18"/>
          <w:szCs w:val="18"/>
        </w:rPr>
        <w:tab/>
      </w:r>
      <w:r w:rsidR="00C20D2F">
        <w:rPr>
          <w:rFonts w:ascii="Arial" w:hAnsi="Arial" w:cs="Arial"/>
          <w:b/>
          <w:bCs/>
          <w:color w:val="000000"/>
          <w:sz w:val="18"/>
          <w:szCs w:val="18"/>
        </w:rPr>
        <w:tab/>
        <w:t>DA /NE</w:t>
      </w:r>
    </w:p>
    <w:p w14:paraId="1A452806" w14:textId="77777777" w:rsidR="00C20D2F" w:rsidRDefault="00C20D2F" w:rsidP="00380D35">
      <w:pPr>
        <w:spacing w:after="0" w:line="240" w:lineRule="auto"/>
        <w:rPr>
          <w:rFonts w:ascii="Arial" w:hAnsi="Arial" w:cs="Arial"/>
          <w:b/>
          <w:bCs/>
          <w:color w:val="000000"/>
          <w:sz w:val="18"/>
          <w:szCs w:val="18"/>
        </w:rPr>
      </w:pPr>
    </w:p>
    <w:p w14:paraId="1CF6FFFC" w14:textId="77777777" w:rsidR="00AF03B1" w:rsidRDefault="00AF03B1" w:rsidP="00380D35">
      <w:pPr>
        <w:spacing w:after="0" w:line="240" w:lineRule="auto"/>
        <w:rPr>
          <w:rFonts w:ascii="Arial" w:hAnsi="Arial" w:cs="Arial"/>
          <w:b/>
          <w:bCs/>
          <w:color w:val="000000"/>
          <w:sz w:val="18"/>
          <w:szCs w:val="18"/>
        </w:rPr>
      </w:pPr>
    </w:p>
    <w:p w14:paraId="0CC14090" w14:textId="77777777" w:rsidR="00C20D2F" w:rsidRDefault="00C20D2F" w:rsidP="00380D35">
      <w:pPr>
        <w:spacing w:after="0" w:line="240" w:lineRule="auto"/>
        <w:rPr>
          <w:rFonts w:ascii="Arial" w:hAnsi="Arial" w:cs="Arial"/>
          <w:b/>
          <w:bCs/>
          <w:color w:val="000000"/>
          <w:sz w:val="18"/>
          <w:szCs w:val="18"/>
        </w:rPr>
      </w:pPr>
    </w:p>
    <w:p w14:paraId="734875FF" w14:textId="5446D4F0" w:rsidR="00380D35" w:rsidRPr="00731494" w:rsidRDefault="00380D35" w:rsidP="00380D35">
      <w:pPr>
        <w:spacing w:after="0" w:line="240" w:lineRule="auto"/>
      </w:pPr>
      <w:r w:rsidRPr="00731494">
        <w:rPr>
          <w:rFonts w:ascii="Arial" w:hAnsi="Arial" w:cs="Arial"/>
          <w:b/>
          <w:bCs/>
          <w:color w:val="000000"/>
          <w:sz w:val="18"/>
          <w:szCs w:val="18"/>
        </w:rPr>
        <w:t>II. Rok veljavnosti ponudbe</w:t>
      </w:r>
    </w:p>
    <w:p w14:paraId="3DE3AC3A"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velja najmanj 120 dni od roka za predložitev ponudb.</w:t>
      </w:r>
    </w:p>
    <w:p w14:paraId="6252F8D2"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42082A2" w14:textId="77777777" w:rsidR="00380D35" w:rsidRDefault="00380D35" w:rsidP="00380D35">
      <w:pPr>
        <w:spacing w:before="225" w:after="225" w:line="240" w:lineRule="auto"/>
        <w:rPr>
          <w:rFonts w:ascii="Arial" w:hAnsi="Arial" w:cs="Arial"/>
          <w:color w:val="000000"/>
          <w:sz w:val="18"/>
          <w:szCs w:val="18"/>
        </w:rPr>
      </w:pPr>
    </w:p>
    <w:p w14:paraId="0E403B60" w14:textId="77777777" w:rsidR="00380D35" w:rsidRPr="00731494" w:rsidRDefault="00380D35" w:rsidP="00380D35">
      <w:pPr>
        <w:spacing w:before="225" w:after="225" w:line="240" w:lineRule="auto"/>
        <w:jc w:val="both"/>
      </w:pPr>
      <w:r w:rsidRPr="00731494">
        <w:rPr>
          <w:rFonts w:ascii="Arial" w:hAnsi="Arial" w:cs="Arial"/>
          <w:b/>
          <w:bCs/>
          <w:color w:val="000000"/>
          <w:sz w:val="18"/>
          <w:szCs w:val="18"/>
        </w:rPr>
        <w:t>I</w:t>
      </w:r>
      <w:r>
        <w:rPr>
          <w:rFonts w:ascii="Arial" w:hAnsi="Arial" w:cs="Arial"/>
          <w:b/>
          <w:bCs/>
          <w:color w:val="000000"/>
          <w:sz w:val="18"/>
          <w:szCs w:val="18"/>
        </w:rPr>
        <w:t>II</w:t>
      </w:r>
      <w:r w:rsidRPr="00731494">
        <w:rPr>
          <w:rFonts w:ascii="Arial" w:hAnsi="Arial" w:cs="Arial"/>
          <w:b/>
          <w:bCs/>
          <w:color w:val="000000"/>
          <w:sz w:val="18"/>
          <w:szCs w:val="18"/>
        </w:rPr>
        <w:t>. Podatki o plačilu</w:t>
      </w:r>
    </w:p>
    <w:p w14:paraId="51328008"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966888D" w14:textId="77777777" w:rsidR="00380D35" w:rsidRPr="00731494" w:rsidRDefault="00380D35" w:rsidP="00380D35">
      <w:pPr>
        <w:spacing w:before="225" w:after="225" w:line="240" w:lineRule="auto"/>
        <w:jc w:val="both"/>
      </w:pPr>
      <w:r w:rsidRPr="00731494">
        <w:rPr>
          <w:rFonts w:ascii="Arial" w:hAnsi="Arial" w:cs="Arial"/>
          <w:color w:val="000000"/>
          <w:sz w:val="18"/>
          <w:szCs w:val="18"/>
        </w:rPr>
        <w:t>Izvajalec izstavi račun v elektronski obliki (eRačun) preko spletnega portala UJPnet. Kot uradni prejem računa se šteje datum vnosa računa v sistem UJPnet.</w:t>
      </w:r>
    </w:p>
    <w:p w14:paraId="0D91544E" w14:textId="5EE32D77" w:rsidR="00380D35" w:rsidRDefault="00380D35" w:rsidP="00380D35">
      <w:pPr>
        <w:spacing w:after="0" w:line="240" w:lineRule="auto"/>
        <w:jc w:val="both"/>
        <w:rPr>
          <w:rFonts w:ascii="Arial" w:hAnsi="Arial" w:cs="Arial"/>
          <w:color w:val="000000"/>
          <w:sz w:val="18"/>
          <w:szCs w:val="18"/>
        </w:rPr>
      </w:pPr>
      <w:r w:rsidRPr="0073149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48FD3A0" w14:textId="77777777" w:rsidR="00380D35" w:rsidRDefault="00380D35" w:rsidP="00380D35">
      <w:pPr>
        <w:spacing w:after="0" w:line="240" w:lineRule="auto"/>
        <w:jc w:val="both"/>
        <w:rPr>
          <w:rFonts w:ascii="Arial" w:hAnsi="Arial" w:cs="Arial"/>
          <w:color w:val="000000"/>
          <w:sz w:val="18"/>
          <w:szCs w:val="18"/>
        </w:rPr>
        <w:sectPr w:rsidR="00380D35" w:rsidSect="00A11576">
          <w:footerReference w:type="default" r:id="rId10"/>
          <w:pgSz w:w="11906" w:h="16838"/>
          <w:pgMar w:top="1418" w:right="1418" w:bottom="1418" w:left="1418" w:header="567" w:footer="596" w:gutter="0"/>
          <w:cols w:space="708"/>
          <w:docGrid w:linePitch="360"/>
        </w:sectPr>
      </w:pPr>
    </w:p>
    <w:p w14:paraId="52603B31" w14:textId="075D1E0A" w:rsidR="00380D35" w:rsidRDefault="00380D35" w:rsidP="000E3FF8">
      <w:pPr>
        <w:spacing w:after="225" w:line="240" w:lineRule="auto"/>
        <w:rPr>
          <w:rFonts w:ascii="Arial" w:hAnsi="Arial" w:cs="Arial"/>
          <w:b/>
          <w:bCs/>
          <w:color w:val="000000"/>
          <w:sz w:val="18"/>
          <w:szCs w:val="18"/>
        </w:rPr>
      </w:pPr>
      <w:r w:rsidRPr="00865B2D">
        <w:rPr>
          <w:rFonts w:ascii="Arial" w:hAnsi="Arial" w:cs="Arial"/>
          <w:b/>
          <w:bCs/>
          <w:color w:val="000000"/>
          <w:sz w:val="18"/>
          <w:szCs w:val="18"/>
        </w:rPr>
        <w:lastRenderedPageBreak/>
        <w:t>IV. Ponudbena cena</w:t>
      </w:r>
    </w:p>
    <w:p w14:paraId="71D9DC5F" w14:textId="691DC62D" w:rsidR="00394A66" w:rsidRDefault="00394A66" w:rsidP="00D46453">
      <w:pPr>
        <w:pStyle w:val="ListParagraph"/>
        <w:numPr>
          <w:ilvl w:val="0"/>
          <w:numId w:val="48"/>
        </w:numPr>
        <w:rPr>
          <w:rFonts w:ascii="Arial" w:hAnsi="Arial" w:cs="Arial"/>
          <w:i/>
          <w:iCs/>
          <w:sz w:val="18"/>
          <w:szCs w:val="18"/>
          <w:u w:val="single"/>
        </w:rPr>
      </w:pPr>
      <w:r w:rsidRPr="000E3FF8">
        <w:rPr>
          <w:rFonts w:ascii="Arial" w:hAnsi="Arial" w:cs="Arial"/>
          <w:i/>
          <w:iCs/>
          <w:color w:val="000000"/>
          <w:sz w:val="18"/>
          <w:szCs w:val="18"/>
          <w:u w:val="single"/>
        </w:rPr>
        <w:t xml:space="preserve">Ponudbena </w:t>
      </w:r>
      <w:r w:rsidR="009C48CB" w:rsidRPr="000E3FF8">
        <w:rPr>
          <w:rFonts w:ascii="Arial" w:hAnsi="Arial" w:cs="Arial"/>
          <w:i/>
          <w:iCs/>
          <w:sz w:val="18"/>
          <w:szCs w:val="18"/>
          <w:u w:val="single"/>
        </w:rPr>
        <w:t xml:space="preserve">cena </w:t>
      </w:r>
    </w:p>
    <w:p w14:paraId="1B83913C" w14:textId="7A106E83" w:rsidR="004C3483" w:rsidRPr="004C3483" w:rsidRDefault="004C3483" w:rsidP="004C3483">
      <w:pPr>
        <w:ind w:left="360"/>
        <w:rPr>
          <w:rFonts w:ascii="Arial" w:hAnsi="Arial" w:cs="Arial"/>
          <w:i/>
          <w:iCs/>
          <w:sz w:val="18"/>
          <w:szCs w:val="18"/>
          <w:u w:val="single"/>
        </w:rPr>
      </w:pPr>
      <w:r>
        <w:rPr>
          <w:rFonts w:ascii="Arial" w:hAnsi="Arial" w:cs="Arial"/>
          <w:i/>
          <w:iCs/>
          <w:sz w:val="18"/>
          <w:szCs w:val="18"/>
          <w:u w:val="single"/>
        </w:rPr>
        <w:t>TABELA 1</w:t>
      </w:r>
    </w:p>
    <w:tbl>
      <w:tblPr>
        <w:tblStyle w:val="TableGrid"/>
        <w:tblW w:w="12880" w:type="dxa"/>
        <w:tblInd w:w="-147" w:type="dxa"/>
        <w:tblLook w:val="04A0" w:firstRow="1" w:lastRow="0" w:firstColumn="1" w:lastColumn="0" w:noHBand="0" w:noVBand="1"/>
      </w:tblPr>
      <w:tblGrid>
        <w:gridCol w:w="1802"/>
        <w:gridCol w:w="1533"/>
        <w:gridCol w:w="1627"/>
        <w:gridCol w:w="1701"/>
        <w:gridCol w:w="1276"/>
        <w:gridCol w:w="1559"/>
        <w:gridCol w:w="1559"/>
        <w:gridCol w:w="1823"/>
      </w:tblGrid>
      <w:tr w:rsidR="00361AC9" w14:paraId="58DCF9F7" w14:textId="1508D5DB" w:rsidTr="001510F9">
        <w:trPr>
          <w:trHeight w:val="664"/>
        </w:trPr>
        <w:tc>
          <w:tcPr>
            <w:tcW w:w="1802" w:type="dxa"/>
            <w:vMerge w:val="restart"/>
            <w:shd w:val="clear" w:color="auto" w:fill="D9D9D9" w:themeFill="background1" w:themeFillShade="D9"/>
            <w:vAlign w:val="center"/>
          </w:tcPr>
          <w:p w14:paraId="3EB6C553" w14:textId="77777777" w:rsidR="00361AC9" w:rsidRPr="001C0433" w:rsidRDefault="00361AC9" w:rsidP="00211AF7">
            <w:pPr>
              <w:spacing w:before="225" w:after="225"/>
              <w:jc w:val="center"/>
              <w:rPr>
                <w:rFonts w:ascii="Arial" w:hAnsi="Arial" w:cs="Arial"/>
                <w:b/>
                <w:bCs/>
                <w:sz w:val="18"/>
                <w:szCs w:val="18"/>
              </w:rPr>
            </w:pPr>
            <w:r w:rsidRPr="001C0433">
              <w:rPr>
                <w:rFonts w:ascii="Arial" w:hAnsi="Arial" w:cs="Arial"/>
                <w:b/>
                <w:bCs/>
                <w:sz w:val="18"/>
                <w:szCs w:val="18"/>
              </w:rPr>
              <w:t>Postavka:</w:t>
            </w:r>
          </w:p>
        </w:tc>
        <w:tc>
          <w:tcPr>
            <w:tcW w:w="4861" w:type="dxa"/>
            <w:gridSpan w:val="3"/>
            <w:shd w:val="clear" w:color="auto" w:fill="DBE5F1" w:themeFill="accent1" w:themeFillTint="33"/>
            <w:vAlign w:val="center"/>
          </w:tcPr>
          <w:p w14:paraId="04BCC4F7" w14:textId="04EA7848" w:rsidR="00361AC9" w:rsidRPr="001C0433" w:rsidRDefault="00361AC9" w:rsidP="00211AF7">
            <w:pPr>
              <w:spacing w:before="225" w:after="225"/>
              <w:jc w:val="center"/>
              <w:rPr>
                <w:rFonts w:ascii="Arial" w:hAnsi="Arial" w:cs="Arial"/>
                <w:b/>
                <w:bCs/>
                <w:sz w:val="18"/>
                <w:szCs w:val="18"/>
              </w:rPr>
            </w:pPr>
            <w:r>
              <w:rPr>
                <w:rFonts w:ascii="Arial" w:hAnsi="Arial" w:cs="Arial"/>
                <w:b/>
                <w:bCs/>
                <w:sz w:val="18"/>
                <w:szCs w:val="18"/>
              </w:rPr>
              <w:t xml:space="preserve">Cena za opravljene storitve za eno vozilo </w:t>
            </w:r>
          </w:p>
        </w:tc>
        <w:tc>
          <w:tcPr>
            <w:tcW w:w="6217" w:type="dxa"/>
            <w:gridSpan w:val="4"/>
            <w:shd w:val="clear" w:color="auto" w:fill="DBE5F1" w:themeFill="accent1" w:themeFillTint="33"/>
          </w:tcPr>
          <w:p w14:paraId="0F00E8BC" w14:textId="68DD4E7F" w:rsidR="00361AC9" w:rsidRPr="0068578C" w:rsidRDefault="00361AC9" w:rsidP="00211AF7">
            <w:pPr>
              <w:spacing w:before="225" w:after="225"/>
              <w:jc w:val="center"/>
              <w:rPr>
                <w:rFonts w:ascii="Arial" w:hAnsi="Arial" w:cs="Arial"/>
                <w:b/>
                <w:bCs/>
                <w:sz w:val="18"/>
                <w:szCs w:val="18"/>
                <w:highlight w:val="yellow"/>
              </w:rPr>
            </w:pPr>
            <w:r w:rsidRPr="00361AC9">
              <w:rPr>
                <w:rFonts w:ascii="Arial" w:hAnsi="Arial" w:cs="Arial"/>
                <w:b/>
                <w:bCs/>
                <w:sz w:val="18"/>
                <w:szCs w:val="18"/>
              </w:rPr>
              <w:t>SKUPAJ cene za storitve za vsa vozila naročnika za obdobje</w:t>
            </w:r>
            <w:r w:rsidRPr="00361AC9">
              <w:rPr>
                <w:rFonts w:ascii="Arial" w:hAnsi="Arial" w:cs="Arial"/>
                <w:b/>
                <w:bCs/>
                <w:sz w:val="18"/>
                <w:szCs w:val="18"/>
                <w:u w:val="single"/>
              </w:rPr>
              <w:t xml:space="preserve"> 4 let</w:t>
            </w:r>
          </w:p>
        </w:tc>
      </w:tr>
      <w:tr w:rsidR="00361AC9" w14:paraId="68541DA3" w14:textId="30ED3449" w:rsidTr="001510F9">
        <w:tc>
          <w:tcPr>
            <w:tcW w:w="1802" w:type="dxa"/>
            <w:vMerge/>
            <w:shd w:val="clear" w:color="auto" w:fill="D9D9D9" w:themeFill="background1" w:themeFillShade="D9"/>
            <w:vAlign w:val="center"/>
          </w:tcPr>
          <w:p w14:paraId="306E6873" w14:textId="77777777" w:rsidR="00361AC9" w:rsidRPr="001C0433" w:rsidRDefault="00361AC9" w:rsidP="00361AC9">
            <w:pPr>
              <w:spacing w:before="225" w:after="225"/>
              <w:jc w:val="center"/>
              <w:rPr>
                <w:rFonts w:ascii="Arial" w:hAnsi="Arial" w:cs="Arial"/>
                <w:b/>
                <w:bCs/>
                <w:sz w:val="18"/>
                <w:szCs w:val="18"/>
              </w:rPr>
            </w:pPr>
          </w:p>
        </w:tc>
        <w:tc>
          <w:tcPr>
            <w:tcW w:w="1533" w:type="dxa"/>
            <w:shd w:val="clear" w:color="auto" w:fill="DBE5F1" w:themeFill="accent1" w:themeFillTint="33"/>
            <w:vAlign w:val="center"/>
          </w:tcPr>
          <w:p w14:paraId="16A9D6F3" w14:textId="77777777" w:rsidR="00361AC9" w:rsidRPr="001C0433" w:rsidRDefault="00361AC9" w:rsidP="00361AC9">
            <w:pPr>
              <w:spacing w:before="225" w:after="225"/>
              <w:jc w:val="center"/>
              <w:rPr>
                <w:rFonts w:ascii="Arial" w:hAnsi="Arial" w:cs="Arial"/>
                <w:sz w:val="18"/>
                <w:szCs w:val="18"/>
              </w:rPr>
            </w:pPr>
            <w:r w:rsidRPr="001C0433">
              <w:rPr>
                <w:rFonts w:ascii="Arial" w:hAnsi="Arial" w:cs="Arial"/>
                <w:sz w:val="18"/>
                <w:szCs w:val="18"/>
              </w:rPr>
              <w:t>v EUR brez DDV</w:t>
            </w:r>
          </w:p>
        </w:tc>
        <w:tc>
          <w:tcPr>
            <w:tcW w:w="1627" w:type="dxa"/>
            <w:shd w:val="clear" w:color="auto" w:fill="DBE5F1" w:themeFill="accent1" w:themeFillTint="33"/>
            <w:vAlign w:val="center"/>
          </w:tcPr>
          <w:p w14:paraId="0CA7F395" w14:textId="77777777" w:rsidR="00361AC9" w:rsidRPr="001C0433" w:rsidRDefault="00361AC9" w:rsidP="00361AC9">
            <w:pPr>
              <w:spacing w:before="225" w:after="225"/>
              <w:jc w:val="center"/>
              <w:rPr>
                <w:rFonts w:ascii="Arial" w:hAnsi="Arial" w:cs="Arial"/>
                <w:sz w:val="18"/>
                <w:szCs w:val="18"/>
              </w:rPr>
            </w:pPr>
            <w:r w:rsidRPr="001C0433">
              <w:rPr>
                <w:rFonts w:ascii="Arial" w:hAnsi="Arial" w:cs="Arial"/>
                <w:sz w:val="18"/>
                <w:szCs w:val="18"/>
              </w:rPr>
              <w:t>DDV</w:t>
            </w:r>
          </w:p>
        </w:tc>
        <w:tc>
          <w:tcPr>
            <w:tcW w:w="1701" w:type="dxa"/>
            <w:shd w:val="clear" w:color="auto" w:fill="DBE5F1" w:themeFill="accent1" w:themeFillTint="33"/>
            <w:vAlign w:val="center"/>
          </w:tcPr>
          <w:p w14:paraId="223863A9" w14:textId="77777777" w:rsidR="00361AC9" w:rsidRPr="001C0433" w:rsidRDefault="00361AC9" w:rsidP="00361AC9">
            <w:pPr>
              <w:spacing w:before="225" w:after="225"/>
              <w:jc w:val="center"/>
              <w:rPr>
                <w:rFonts w:ascii="Arial" w:hAnsi="Arial" w:cs="Arial"/>
                <w:sz w:val="18"/>
                <w:szCs w:val="18"/>
              </w:rPr>
            </w:pPr>
            <w:r w:rsidRPr="001C0433">
              <w:rPr>
                <w:rFonts w:ascii="Arial" w:hAnsi="Arial" w:cs="Arial"/>
                <w:sz w:val="18"/>
                <w:szCs w:val="18"/>
              </w:rPr>
              <w:t>v EUR z DDV</w:t>
            </w:r>
          </w:p>
        </w:tc>
        <w:tc>
          <w:tcPr>
            <w:tcW w:w="1276" w:type="dxa"/>
            <w:shd w:val="clear" w:color="auto" w:fill="DBE5F1" w:themeFill="accent1" w:themeFillTint="33"/>
            <w:vAlign w:val="center"/>
          </w:tcPr>
          <w:p w14:paraId="1A4ED89F" w14:textId="734C99AD" w:rsidR="00361AC9" w:rsidRPr="001C0433" w:rsidRDefault="00361AC9" w:rsidP="00361AC9">
            <w:pPr>
              <w:spacing w:before="225" w:after="225"/>
              <w:jc w:val="center"/>
              <w:rPr>
                <w:rFonts w:ascii="Arial" w:hAnsi="Arial" w:cs="Arial"/>
                <w:sz w:val="18"/>
                <w:szCs w:val="18"/>
              </w:rPr>
            </w:pPr>
            <w:r>
              <w:rPr>
                <w:rFonts w:ascii="Arial" w:hAnsi="Arial" w:cs="Arial"/>
                <w:sz w:val="18"/>
                <w:szCs w:val="18"/>
              </w:rPr>
              <w:t>Število vozil</w:t>
            </w:r>
          </w:p>
        </w:tc>
        <w:tc>
          <w:tcPr>
            <w:tcW w:w="1559" w:type="dxa"/>
            <w:shd w:val="clear" w:color="auto" w:fill="DBE5F1" w:themeFill="accent1" w:themeFillTint="33"/>
            <w:vAlign w:val="center"/>
          </w:tcPr>
          <w:p w14:paraId="550379BB" w14:textId="302D56B0" w:rsidR="00361AC9" w:rsidRPr="001C0433" w:rsidRDefault="00361AC9" w:rsidP="00361AC9">
            <w:pPr>
              <w:spacing w:before="225" w:after="225"/>
              <w:jc w:val="center"/>
              <w:rPr>
                <w:rFonts w:ascii="Arial" w:hAnsi="Arial" w:cs="Arial"/>
                <w:sz w:val="18"/>
                <w:szCs w:val="18"/>
              </w:rPr>
            </w:pPr>
            <w:r w:rsidRPr="001C0433">
              <w:rPr>
                <w:rFonts w:ascii="Arial" w:hAnsi="Arial" w:cs="Arial"/>
                <w:sz w:val="18"/>
                <w:szCs w:val="18"/>
              </w:rPr>
              <w:t>v EUR brez DDV</w:t>
            </w:r>
          </w:p>
        </w:tc>
        <w:tc>
          <w:tcPr>
            <w:tcW w:w="1559" w:type="dxa"/>
            <w:shd w:val="clear" w:color="auto" w:fill="DBE5F1" w:themeFill="accent1" w:themeFillTint="33"/>
            <w:vAlign w:val="center"/>
          </w:tcPr>
          <w:p w14:paraId="633E7FE0" w14:textId="3F0B5514" w:rsidR="00361AC9" w:rsidRPr="001C0433" w:rsidRDefault="00361AC9" w:rsidP="00361AC9">
            <w:pPr>
              <w:spacing w:before="225" w:after="225"/>
              <w:jc w:val="center"/>
              <w:rPr>
                <w:rFonts w:ascii="Arial" w:hAnsi="Arial" w:cs="Arial"/>
                <w:sz w:val="18"/>
                <w:szCs w:val="18"/>
              </w:rPr>
            </w:pPr>
            <w:r w:rsidRPr="001C0433">
              <w:rPr>
                <w:rFonts w:ascii="Arial" w:hAnsi="Arial" w:cs="Arial"/>
                <w:sz w:val="18"/>
                <w:szCs w:val="18"/>
              </w:rPr>
              <w:t>DDV</w:t>
            </w:r>
          </w:p>
        </w:tc>
        <w:tc>
          <w:tcPr>
            <w:tcW w:w="1823" w:type="dxa"/>
            <w:shd w:val="clear" w:color="auto" w:fill="DBE5F1" w:themeFill="accent1" w:themeFillTint="33"/>
            <w:vAlign w:val="center"/>
          </w:tcPr>
          <w:p w14:paraId="16FBB302" w14:textId="30CBC7D1" w:rsidR="00361AC9" w:rsidRPr="001C0433" w:rsidRDefault="00361AC9" w:rsidP="00361AC9">
            <w:pPr>
              <w:spacing w:before="225" w:after="225"/>
              <w:jc w:val="center"/>
              <w:rPr>
                <w:rFonts w:ascii="Arial" w:hAnsi="Arial" w:cs="Arial"/>
                <w:sz w:val="18"/>
                <w:szCs w:val="18"/>
              </w:rPr>
            </w:pPr>
            <w:r w:rsidRPr="001C0433">
              <w:rPr>
                <w:rFonts w:ascii="Arial" w:hAnsi="Arial" w:cs="Arial"/>
                <w:sz w:val="18"/>
                <w:szCs w:val="18"/>
              </w:rPr>
              <w:t>v EUR z DDV</w:t>
            </w:r>
          </w:p>
        </w:tc>
      </w:tr>
      <w:tr w:rsidR="00361AC9" w14:paraId="25C4FAAD" w14:textId="510F0913" w:rsidTr="001510F9">
        <w:tc>
          <w:tcPr>
            <w:tcW w:w="1802" w:type="dxa"/>
            <w:shd w:val="clear" w:color="auto" w:fill="D9D9D9" w:themeFill="background1" w:themeFillShade="D9"/>
            <w:vAlign w:val="center"/>
          </w:tcPr>
          <w:p w14:paraId="7E01EED9" w14:textId="1FC83743" w:rsidR="00361AC9" w:rsidRPr="001C0433" w:rsidRDefault="00361AC9" w:rsidP="00211AF7">
            <w:pPr>
              <w:spacing w:before="225" w:after="225"/>
              <w:jc w:val="center"/>
              <w:rPr>
                <w:rFonts w:ascii="Arial" w:hAnsi="Arial" w:cs="Arial"/>
                <w:b/>
                <w:bCs/>
                <w:sz w:val="18"/>
                <w:szCs w:val="18"/>
              </w:rPr>
            </w:pPr>
            <w:r>
              <w:rPr>
                <w:rFonts w:ascii="Arial" w:hAnsi="Arial" w:cs="Arial"/>
                <w:b/>
                <w:bCs/>
                <w:sz w:val="18"/>
                <w:szCs w:val="18"/>
              </w:rPr>
              <w:t>SKLOP 1a</w:t>
            </w:r>
          </w:p>
        </w:tc>
        <w:tc>
          <w:tcPr>
            <w:tcW w:w="1533" w:type="dxa"/>
            <w:vAlign w:val="center"/>
          </w:tcPr>
          <w:p w14:paraId="2B34E59B" w14:textId="77777777" w:rsidR="00361AC9" w:rsidRPr="001C0433" w:rsidRDefault="00361AC9" w:rsidP="00211AF7">
            <w:pPr>
              <w:spacing w:before="225" w:after="225"/>
              <w:jc w:val="center"/>
              <w:rPr>
                <w:rFonts w:ascii="Arial" w:hAnsi="Arial" w:cs="Arial"/>
                <w:sz w:val="18"/>
                <w:szCs w:val="18"/>
              </w:rPr>
            </w:pPr>
          </w:p>
        </w:tc>
        <w:tc>
          <w:tcPr>
            <w:tcW w:w="1627" w:type="dxa"/>
            <w:vAlign w:val="center"/>
          </w:tcPr>
          <w:p w14:paraId="27593F01" w14:textId="77777777" w:rsidR="00361AC9" w:rsidRPr="001C0433" w:rsidRDefault="00361AC9" w:rsidP="00211AF7">
            <w:pPr>
              <w:spacing w:before="225" w:after="225"/>
              <w:jc w:val="center"/>
              <w:rPr>
                <w:rFonts w:ascii="Arial" w:hAnsi="Arial" w:cs="Arial"/>
                <w:sz w:val="18"/>
                <w:szCs w:val="18"/>
              </w:rPr>
            </w:pPr>
          </w:p>
        </w:tc>
        <w:tc>
          <w:tcPr>
            <w:tcW w:w="1701" w:type="dxa"/>
            <w:vAlign w:val="center"/>
          </w:tcPr>
          <w:p w14:paraId="25D2DF15" w14:textId="77777777" w:rsidR="00361AC9" w:rsidRPr="001C0433" w:rsidRDefault="00361AC9" w:rsidP="00211AF7">
            <w:pPr>
              <w:spacing w:before="225" w:after="225"/>
              <w:jc w:val="center"/>
              <w:rPr>
                <w:rFonts w:ascii="Arial" w:hAnsi="Arial" w:cs="Arial"/>
                <w:sz w:val="18"/>
                <w:szCs w:val="18"/>
              </w:rPr>
            </w:pPr>
          </w:p>
        </w:tc>
        <w:tc>
          <w:tcPr>
            <w:tcW w:w="1276" w:type="dxa"/>
          </w:tcPr>
          <w:p w14:paraId="6945F303" w14:textId="165F1448" w:rsidR="00361AC9" w:rsidRPr="00233CF8" w:rsidRDefault="004F3242" w:rsidP="00233CF8">
            <w:pPr>
              <w:spacing w:before="225" w:after="225"/>
              <w:rPr>
                <w:rFonts w:ascii="Arial" w:hAnsi="Arial" w:cs="Arial"/>
                <w:color w:val="FF0000"/>
                <w:sz w:val="18"/>
                <w:szCs w:val="18"/>
              </w:rPr>
            </w:pPr>
            <w:r w:rsidRPr="00233CF8">
              <w:rPr>
                <w:rFonts w:ascii="Arial" w:hAnsi="Arial" w:cs="Arial"/>
                <w:color w:val="FF0000"/>
                <w:sz w:val="18"/>
                <w:szCs w:val="18"/>
              </w:rPr>
              <w:t xml:space="preserve">        21</w:t>
            </w:r>
          </w:p>
        </w:tc>
        <w:tc>
          <w:tcPr>
            <w:tcW w:w="1559" w:type="dxa"/>
          </w:tcPr>
          <w:p w14:paraId="220CB784" w14:textId="77777777" w:rsidR="00361AC9" w:rsidRPr="001C0433" w:rsidRDefault="00361AC9" w:rsidP="00211AF7">
            <w:pPr>
              <w:spacing w:before="225" w:after="225"/>
              <w:jc w:val="center"/>
              <w:rPr>
                <w:rFonts w:ascii="Arial" w:hAnsi="Arial" w:cs="Arial"/>
                <w:sz w:val="18"/>
                <w:szCs w:val="18"/>
              </w:rPr>
            </w:pPr>
          </w:p>
        </w:tc>
        <w:tc>
          <w:tcPr>
            <w:tcW w:w="1559" w:type="dxa"/>
          </w:tcPr>
          <w:p w14:paraId="31B6ADFD" w14:textId="77777777" w:rsidR="00361AC9" w:rsidRPr="001C0433" w:rsidRDefault="00361AC9" w:rsidP="00211AF7">
            <w:pPr>
              <w:spacing w:before="225" w:after="225"/>
              <w:jc w:val="center"/>
              <w:rPr>
                <w:rFonts w:ascii="Arial" w:hAnsi="Arial" w:cs="Arial"/>
                <w:sz w:val="18"/>
                <w:szCs w:val="18"/>
              </w:rPr>
            </w:pPr>
          </w:p>
        </w:tc>
        <w:tc>
          <w:tcPr>
            <w:tcW w:w="1823" w:type="dxa"/>
          </w:tcPr>
          <w:p w14:paraId="48DC0454" w14:textId="77777777" w:rsidR="00361AC9" w:rsidRPr="001C0433" w:rsidRDefault="00361AC9" w:rsidP="00211AF7">
            <w:pPr>
              <w:spacing w:before="225" w:after="225"/>
              <w:jc w:val="center"/>
              <w:rPr>
                <w:rFonts w:ascii="Arial" w:hAnsi="Arial" w:cs="Arial"/>
                <w:sz w:val="18"/>
                <w:szCs w:val="18"/>
              </w:rPr>
            </w:pPr>
          </w:p>
        </w:tc>
      </w:tr>
      <w:tr w:rsidR="00361AC9" w14:paraId="77A45647" w14:textId="3B9EEFF8" w:rsidTr="001510F9">
        <w:tc>
          <w:tcPr>
            <w:tcW w:w="1802" w:type="dxa"/>
            <w:shd w:val="clear" w:color="auto" w:fill="D9D9D9" w:themeFill="background1" w:themeFillShade="D9"/>
            <w:vAlign w:val="center"/>
          </w:tcPr>
          <w:p w14:paraId="11688DB4" w14:textId="6179C0FE" w:rsidR="00361AC9" w:rsidRPr="001C0433" w:rsidRDefault="00361AC9" w:rsidP="00211AF7">
            <w:pPr>
              <w:spacing w:before="225" w:after="225"/>
              <w:jc w:val="center"/>
              <w:rPr>
                <w:rFonts w:ascii="Arial" w:hAnsi="Arial" w:cs="Arial"/>
                <w:b/>
                <w:bCs/>
                <w:sz w:val="18"/>
                <w:szCs w:val="18"/>
              </w:rPr>
            </w:pPr>
            <w:r>
              <w:rPr>
                <w:rFonts w:ascii="Arial" w:hAnsi="Arial" w:cs="Arial"/>
                <w:b/>
                <w:bCs/>
                <w:sz w:val="18"/>
                <w:szCs w:val="18"/>
              </w:rPr>
              <w:t>SKLOP 1b</w:t>
            </w:r>
          </w:p>
        </w:tc>
        <w:tc>
          <w:tcPr>
            <w:tcW w:w="1533" w:type="dxa"/>
            <w:vAlign w:val="center"/>
          </w:tcPr>
          <w:p w14:paraId="7310DEF8" w14:textId="77777777" w:rsidR="00361AC9" w:rsidRPr="001C0433" w:rsidRDefault="00361AC9" w:rsidP="00211AF7">
            <w:pPr>
              <w:spacing w:before="225" w:after="225"/>
              <w:jc w:val="center"/>
              <w:rPr>
                <w:rFonts w:ascii="Arial" w:hAnsi="Arial" w:cs="Arial"/>
                <w:sz w:val="18"/>
                <w:szCs w:val="18"/>
              </w:rPr>
            </w:pPr>
          </w:p>
        </w:tc>
        <w:tc>
          <w:tcPr>
            <w:tcW w:w="1627" w:type="dxa"/>
            <w:vAlign w:val="center"/>
          </w:tcPr>
          <w:p w14:paraId="6946D337" w14:textId="77777777" w:rsidR="00361AC9" w:rsidRPr="001C0433" w:rsidRDefault="00361AC9" w:rsidP="00211AF7">
            <w:pPr>
              <w:spacing w:before="225" w:after="225"/>
              <w:jc w:val="center"/>
              <w:rPr>
                <w:rFonts w:ascii="Arial" w:hAnsi="Arial" w:cs="Arial"/>
                <w:sz w:val="18"/>
                <w:szCs w:val="18"/>
              </w:rPr>
            </w:pPr>
          </w:p>
        </w:tc>
        <w:tc>
          <w:tcPr>
            <w:tcW w:w="1701" w:type="dxa"/>
            <w:vAlign w:val="center"/>
          </w:tcPr>
          <w:p w14:paraId="5D21E03C" w14:textId="77777777" w:rsidR="00361AC9" w:rsidRPr="001C0433" w:rsidRDefault="00361AC9" w:rsidP="00211AF7">
            <w:pPr>
              <w:spacing w:before="225" w:after="225"/>
              <w:jc w:val="center"/>
              <w:rPr>
                <w:rFonts w:ascii="Arial" w:hAnsi="Arial" w:cs="Arial"/>
                <w:sz w:val="18"/>
                <w:szCs w:val="18"/>
              </w:rPr>
            </w:pPr>
          </w:p>
        </w:tc>
        <w:tc>
          <w:tcPr>
            <w:tcW w:w="1276" w:type="dxa"/>
          </w:tcPr>
          <w:p w14:paraId="0282F8EC" w14:textId="5899D4F6" w:rsidR="00361AC9" w:rsidRPr="00233CF8" w:rsidRDefault="004F3242" w:rsidP="00211AF7">
            <w:pPr>
              <w:spacing w:before="225" w:after="225"/>
              <w:jc w:val="center"/>
              <w:rPr>
                <w:rFonts w:ascii="Arial" w:hAnsi="Arial" w:cs="Arial"/>
                <w:color w:val="FF0000"/>
                <w:sz w:val="18"/>
                <w:szCs w:val="18"/>
              </w:rPr>
            </w:pPr>
            <w:r w:rsidRPr="00233CF8">
              <w:rPr>
                <w:rFonts w:ascii="Arial" w:hAnsi="Arial" w:cs="Arial"/>
                <w:color w:val="FF0000"/>
                <w:sz w:val="18"/>
                <w:szCs w:val="18"/>
              </w:rPr>
              <w:t>2</w:t>
            </w:r>
          </w:p>
        </w:tc>
        <w:tc>
          <w:tcPr>
            <w:tcW w:w="1559" w:type="dxa"/>
          </w:tcPr>
          <w:p w14:paraId="73C38EC8" w14:textId="77777777" w:rsidR="00361AC9" w:rsidRPr="001C0433" w:rsidRDefault="00361AC9" w:rsidP="00211AF7">
            <w:pPr>
              <w:spacing w:before="225" w:after="225"/>
              <w:jc w:val="center"/>
              <w:rPr>
                <w:rFonts w:ascii="Arial" w:hAnsi="Arial" w:cs="Arial"/>
                <w:sz w:val="18"/>
                <w:szCs w:val="18"/>
              </w:rPr>
            </w:pPr>
          </w:p>
        </w:tc>
        <w:tc>
          <w:tcPr>
            <w:tcW w:w="1559" w:type="dxa"/>
          </w:tcPr>
          <w:p w14:paraId="7ADC2FA6" w14:textId="77777777" w:rsidR="00361AC9" w:rsidRPr="001C0433" w:rsidRDefault="00361AC9" w:rsidP="00211AF7">
            <w:pPr>
              <w:spacing w:before="225" w:after="225"/>
              <w:jc w:val="center"/>
              <w:rPr>
                <w:rFonts w:ascii="Arial" w:hAnsi="Arial" w:cs="Arial"/>
                <w:sz w:val="18"/>
                <w:szCs w:val="18"/>
              </w:rPr>
            </w:pPr>
          </w:p>
        </w:tc>
        <w:tc>
          <w:tcPr>
            <w:tcW w:w="1823" w:type="dxa"/>
          </w:tcPr>
          <w:p w14:paraId="5B68D4AF" w14:textId="77777777" w:rsidR="00361AC9" w:rsidRPr="001C0433" w:rsidRDefault="00361AC9" w:rsidP="00211AF7">
            <w:pPr>
              <w:spacing w:before="225" w:after="225"/>
              <w:jc w:val="center"/>
              <w:rPr>
                <w:rFonts w:ascii="Arial" w:hAnsi="Arial" w:cs="Arial"/>
                <w:sz w:val="18"/>
                <w:szCs w:val="18"/>
              </w:rPr>
            </w:pPr>
          </w:p>
        </w:tc>
      </w:tr>
      <w:tr w:rsidR="00361AC9" w14:paraId="09FCC9BD" w14:textId="5FB42460" w:rsidTr="001510F9">
        <w:tc>
          <w:tcPr>
            <w:tcW w:w="1802" w:type="dxa"/>
            <w:shd w:val="clear" w:color="auto" w:fill="D9D9D9" w:themeFill="background1" w:themeFillShade="D9"/>
            <w:vAlign w:val="center"/>
          </w:tcPr>
          <w:p w14:paraId="768EE4FD" w14:textId="37E5DDB9" w:rsidR="00361AC9" w:rsidRPr="00CA26F2" w:rsidRDefault="00361AC9" w:rsidP="00211AF7">
            <w:pPr>
              <w:spacing w:before="225" w:after="225"/>
              <w:jc w:val="center"/>
              <w:rPr>
                <w:rFonts w:ascii="Arial" w:hAnsi="Arial" w:cs="Arial"/>
                <w:b/>
                <w:bCs/>
                <w:sz w:val="18"/>
                <w:szCs w:val="18"/>
              </w:rPr>
            </w:pPr>
            <w:r>
              <w:rPr>
                <w:rFonts w:ascii="Arial" w:hAnsi="Arial" w:cs="Arial"/>
                <w:b/>
                <w:bCs/>
                <w:sz w:val="18"/>
                <w:szCs w:val="18"/>
              </w:rPr>
              <w:t>SKLOP 1c</w:t>
            </w:r>
          </w:p>
        </w:tc>
        <w:tc>
          <w:tcPr>
            <w:tcW w:w="1533" w:type="dxa"/>
            <w:vAlign w:val="center"/>
          </w:tcPr>
          <w:p w14:paraId="62F3C035" w14:textId="77777777" w:rsidR="00361AC9" w:rsidRPr="001C0433" w:rsidRDefault="00361AC9" w:rsidP="00211AF7">
            <w:pPr>
              <w:spacing w:before="225" w:after="225"/>
              <w:jc w:val="center"/>
              <w:rPr>
                <w:rFonts w:ascii="Arial" w:hAnsi="Arial" w:cs="Arial"/>
                <w:sz w:val="18"/>
                <w:szCs w:val="18"/>
              </w:rPr>
            </w:pPr>
          </w:p>
        </w:tc>
        <w:tc>
          <w:tcPr>
            <w:tcW w:w="1627" w:type="dxa"/>
            <w:vAlign w:val="center"/>
          </w:tcPr>
          <w:p w14:paraId="3C21ACA9" w14:textId="77777777" w:rsidR="00361AC9" w:rsidRPr="001C0433" w:rsidRDefault="00361AC9" w:rsidP="00211AF7">
            <w:pPr>
              <w:spacing w:before="225" w:after="225"/>
              <w:jc w:val="center"/>
              <w:rPr>
                <w:rFonts w:ascii="Arial" w:hAnsi="Arial" w:cs="Arial"/>
                <w:sz w:val="18"/>
                <w:szCs w:val="18"/>
              </w:rPr>
            </w:pPr>
          </w:p>
        </w:tc>
        <w:tc>
          <w:tcPr>
            <w:tcW w:w="1701" w:type="dxa"/>
            <w:vAlign w:val="center"/>
          </w:tcPr>
          <w:p w14:paraId="72E9AF73" w14:textId="77777777" w:rsidR="00361AC9" w:rsidRPr="001C0433" w:rsidRDefault="00361AC9" w:rsidP="00211AF7">
            <w:pPr>
              <w:spacing w:before="225" w:after="225"/>
              <w:jc w:val="center"/>
              <w:rPr>
                <w:rFonts w:ascii="Arial" w:hAnsi="Arial" w:cs="Arial"/>
                <w:sz w:val="18"/>
                <w:szCs w:val="18"/>
              </w:rPr>
            </w:pPr>
          </w:p>
        </w:tc>
        <w:tc>
          <w:tcPr>
            <w:tcW w:w="1276" w:type="dxa"/>
          </w:tcPr>
          <w:p w14:paraId="4D20CF45" w14:textId="208BD429" w:rsidR="00361AC9" w:rsidRPr="00233CF8" w:rsidRDefault="004F3242" w:rsidP="00211AF7">
            <w:pPr>
              <w:spacing w:before="225" w:after="225"/>
              <w:jc w:val="center"/>
              <w:rPr>
                <w:rFonts w:ascii="Arial" w:hAnsi="Arial" w:cs="Arial"/>
                <w:color w:val="FF0000"/>
                <w:sz w:val="18"/>
                <w:szCs w:val="18"/>
              </w:rPr>
            </w:pPr>
            <w:r w:rsidRPr="00233CF8">
              <w:rPr>
                <w:rFonts w:ascii="Arial" w:hAnsi="Arial" w:cs="Arial"/>
                <w:color w:val="FF0000"/>
                <w:sz w:val="18"/>
                <w:szCs w:val="18"/>
              </w:rPr>
              <w:t>2</w:t>
            </w:r>
          </w:p>
        </w:tc>
        <w:tc>
          <w:tcPr>
            <w:tcW w:w="1559" w:type="dxa"/>
          </w:tcPr>
          <w:p w14:paraId="1022C94C" w14:textId="77777777" w:rsidR="00361AC9" w:rsidRPr="001C0433" w:rsidRDefault="00361AC9" w:rsidP="00211AF7">
            <w:pPr>
              <w:spacing w:before="225" w:after="225"/>
              <w:jc w:val="center"/>
              <w:rPr>
                <w:rFonts w:ascii="Arial" w:hAnsi="Arial" w:cs="Arial"/>
                <w:sz w:val="18"/>
                <w:szCs w:val="18"/>
              </w:rPr>
            </w:pPr>
          </w:p>
        </w:tc>
        <w:tc>
          <w:tcPr>
            <w:tcW w:w="1559" w:type="dxa"/>
          </w:tcPr>
          <w:p w14:paraId="2C242615" w14:textId="77777777" w:rsidR="00361AC9" w:rsidRPr="001C0433" w:rsidRDefault="00361AC9" w:rsidP="00211AF7">
            <w:pPr>
              <w:spacing w:before="225" w:after="225"/>
              <w:jc w:val="center"/>
              <w:rPr>
                <w:rFonts w:ascii="Arial" w:hAnsi="Arial" w:cs="Arial"/>
                <w:sz w:val="18"/>
                <w:szCs w:val="18"/>
              </w:rPr>
            </w:pPr>
          </w:p>
        </w:tc>
        <w:tc>
          <w:tcPr>
            <w:tcW w:w="1823" w:type="dxa"/>
          </w:tcPr>
          <w:p w14:paraId="1CE458CF" w14:textId="77777777" w:rsidR="00361AC9" w:rsidRPr="001C0433" w:rsidRDefault="00361AC9" w:rsidP="00211AF7">
            <w:pPr>
              <w:spacing w:before="225" w:after="225"/>
              <w:jc w:val="center"/>
              <w:rPr>
                <w:rFonts w:ascii="Arial" w:hAnsi="Arial" w:cs="Arial"/>
                <w:sz w:val="18"/>
                <w:szCs w:val="18"/>
              </w:rPr>
            </w:pPr>
          </w:p>
        </w:tc>
      </w:tr>
      <w:tr w:rsidR="00361AC9" w14:paraId="68AF533D" w14:textId="7F2FC02E" w:rsidTr="001510F9">
        <w:tc>
          <w:tcPr>
            <w:tcW w:w="1802" w:type="dxa"/>
            <w:shd w:val="clear" w:color="auto" w:fill="D9D9D9" w:themeFill="background1" w:themeFillShade="D9"/>
            <w:vAlign w:val="center"/>
          </w:tcPr>
          <w:p w14:paraId="41D40DFC" w14:textId="79024CE0" w:rsidR="00361AC9" w:rsidRPr="00CA26F2" w:rsidRDefault="00361AC9" w:rsidP="00211AF7">
            <w:pPr>
              <w:spacing w:before="225" w:after="225"/>
              <w:jc w:val="center"/>
              <w:rPr>
                <w:rFonts w:ascii="Arial" w:hAnsi="Arial" w:cs="Arial"/>
                <w:b/>
                <w:bCs/>
                <w:sz w:val="18"/>
                <w:szCs w:val="18"/>
              </w:rPr>
            </w:pPr>
            <w:r>
              <w:rPr>
                <w:rFonts w:ascii="Arial" w:hAnsi="Arial" w:cs="Arial"/>
                <w:b/>
                <w:bCs/>
                <w:sz w:val="18"/>
                <w:szCs w:val="18"/>
              </w:rPr>
              <w:t>SKLOP 1d</w:t>
            </w:r>
          </w:p>
        </w:tc>
        <w:tc>
          <w:tcPr>
            <w:tcW w:w="1533" w:type="dxa"/>
            <w:vAlign w:val="center"/>
          </w:tcPr>
          <w:p w14:paraId="7F294A78" w14:textId="77777777" w:rsidR="00361AC9" w:rsidRPr="001C0433" w:rsidRDefault="00361AC9" w:rsidP="00211AF7">
            <w:pPr>
              <w:spacing w:before="225" w:after="225"/>
              <w:jc w:val="center"/>
              <w:rPr>
                <w:rFonts w:ascii="Arial" w:hAnsi="Arial" w:cs="Arial"/>
                <w:sz w:val="18"/>
                <w:szCs w:val="18"/>
              </w:rPr>
            </w:pPr>
          </w:p>
        </w:tc>
        <w:tc>
          <w:tcPr>
            <w:tcW w:w="1627" w:type="dxa"/>
            <w:vAlign w:val="center"/>
          </w:tcPr>
          <w:p w14:paraId="6E1ADA32" w14:textId="77777777" w:rsidR="00361AC9" w:rsidRPr="001C0433" w:rsidRDefault="00361AC9" w:rsidP="00211AF7">
            <w:pPr>
              <w:spacing w:before="225" w:after="225"/>
              <w:jc w:val="center"/>
              <w:rPr>
                <w:rFonts w:ascii="Arial" w:hAnsi="Arial" w:cs="Arial"/>
                <w:sz w:val="18"/>
                <w:szCs w:val="18"/>
              </w:rPr>
            </w:pPr>
          </w:p>
        </w:tc>
        <w:tc>
          <w:tcPr>
            <w:tcW w:w="1701" w:type="dxa"/>
            <w:vAlign w:val="center"/>
          </w:tcPr>
          <w:p w14:paraId="1731B311" w14:textId="77777777" w:rsidR="00361AC9" w:rsidRPr="001C0433" w:rsidRDefault="00361AC9" w:rsidP="00211AF7">
            <w:pPr>
              <w:spacing w:before="225" w:after="225"/>
              <w:jc w:val="center"/>
              <w:rPr>
                <w:rFonts w:ascii="Arial" w:hAnsi="Arial" w:cs="Arial"/>
                <w:sz w:val="18"/>
                <w:szCs w:val="18"/>
              </w:rPr>
            </w:pPr>
          </w:p>
        </w:tc>
        <w:tc>
          <w:tcPr>
            <w:tcW w:w="1276" w:type="dxa"/>
          </w:tcPr>
          <w:p w14:paraId="1C34CE40" w14:textId="2F56E6DD" w:rsidR="00361AC9" w:rsidRPr="00233CF8" w:rsidRDefault="004F3242" w:rsidP="00211AF7">
            <w:pPr>
              <w:spacing w:before="225" w:after="225"/>
              <w:jc w:val="center"/>
              <w:rPr>
                <w:rFonts w:ascii="Arial" w:hAnsi="Arial" w:cs="Arial"/>
                <w:color w:val="FF0000"/>
                <w:sz w:val="18"/>
                <w:szCs w:val="18"/>
              </w:rPr>
            </w:pPr>
            <w:r w:rsidRPr="00233CF8">
              <w:rPr>
                <w:rFonts w:ascii="Arial" w:hAnsi="Arial" w:cs="Arial"/>
                <w:color w:val="FF0000"/>
                <w:sz w:val="18"/>
                <w:szCs w:val="18"/>
              </w:rPr>
              <w:t>3</w:t>
            </w:r>
          </w:p>
        </w:tc>
        <w:tc>
          <w:tcPr>
            <w:tcW w:w="1559" w:type="dxa"/>
          </w:tcPr>
          <w:p w14:paraId="573166B0" w14:textId="77777777" w:rsidR="00361AC9" w:rsidRPr="001C0433" w:rsidRDefault="00361AC9" w:rsidP="00211AF7">
            <w:pPr>
              <w:spacing w:before="225" w:after="225"/>
              <w:jc w:val="center"/>
              <w:rPr>
                <w:rFonts w:ascii="Arial" w:hAnsi="Arial" w:cs="Arial"/>
                <w:sz w:val="18"/>
                <w:szCs w:val="18"/>
              </w:rPr>
            </w:pPr>
          </w:p>
        </w:tc>
        <w:tc>
          <w:tcPr>
            <w:tcW w:w="1559" w:type="dxa"/>
          </w:tcPr>
          <w:p w14:paraId="7DAEFA83" w14:textId="77777777" w:rsidR="00361AC9" w:rsidRPr="001C0433" w:rsidRDefault="00361AC9" w:rsidP="00211AF7">
            <w:pPr>
              <w:spacing w:before="225" w:after="225"/>
              <w:jc w:val="center"/>
              <w:rPr>
                <w:rFonts w:ascii="Arial" w:hAnsi="Arial" w:cs="Arial"/>
                <w:sz w:val="18"/>
                <w:szCs w:val="18"/>
              </w:rPr>
            </w:pPr>
          </w:p>
        </w:tc>
        <w:tc>
          <w:tcPr>
            <w:tcW w:w="1823" w:type="dxa"/>
          </w:tcPr>
          <w:p w14:paraId="65ECB3BF" w14:textId="77777777" w:rsidR="00361AC9" w:rsidRPr="001C0433" w:rsidRDefault="00361AC9" w:rsidP="00211AF7">
            <w:pPr>
              <w:spacing w:before="225" w:after="225"/>
              <w:jc w:val="center"/>
              <w:rPr>
                <w:rFonts w:ascii="Arial" w:hAnsi="Arial" w:cs="Arial"/>
                <w:sz w:val="18"/>
                <w:szCs w:val="18"/>
              </w:rPr>
            </w:pPr>
          </w:p>
        </w:tc>
      </w:tr>
      <w:tr w:rsidR="00361AC9" w14:paraId="2519E46C" w14:textId="44B89D26" w:rsidTr="001510F9">
        <w:tc>
          <w:tcPr>
            <w:tcW w:w="1802" w:type="dxa"/>
            <w:shd w:val="clear" w:color="auto" w:fill="D9D9D9" w:themeFill="background1" w:themeFillShade="D9"/>
            <w:vAlign w:val="center"/>
          </w:tcPr>
          <w:p w14:paraId="7905AE85" w14:textId="214671E1" w:rsidR="00361AC9" w:rsidRPr="00CA26F2" w:rsidRDefault="00361AC9" w:rsidP="00211AF7">
            <w:pPr>
              <w:spacing w:before="225" w:after="225"/>
              <w:jc w:val="center"/>
              <w:rPr>
                <w:rFonts w:ascii="Arial" w:hAnsi="Arial" w:cs="Arial"/>
                <w:b/>
                <w:bCs/>
                <w:sz w:val="18"/>
                <w:szCs w:val="18"/>
              </w:rPr>
            </w:pPr>
            <w:r>
              <w:rPr>
                <w:rFonts w:ascii="Arial" w:hAnsi="Arial" w:cs="Arial"/>
                <w:b/>
                <w:bCs/>
                <w:sz w:val="18"/>
                <w:szCs w:val="18"/>
              </w:rPr>
              <w:t>SKLOP 1e</w:t>
            </w:r>
          </w:p>
        </w:tc>
        <w:tc>
          <w:tcPr>
            <w:tcW w:w="1533" w:type="dxa"/>
            <w:vAlign w:val="center"/>
          </w:tcPr>
          <w:p w14:paraId="6A050CFD" w14:textId="77777777" w:rsidR="00361AC9" w:rsidRPr="001C0433" w:rsidRDefault="00361AC9" w:rsidP="00211AF7">
            <w:pPr>
              <w:spacing w:before="225" w:after="225"/>
              <w:jc w:val="center"/>
              <w:rPr>
                <w:rFonts w:ascii="Arial" w:hAnsi="Arial" w:cs="Arial"/>
                <w:sz w:val="18"/>
                <w:szCs w:val="18"/>
              </w:rPr>
            </w:pPr>
          </w:p>
        </w:tc>
        <w:tc>
          <w:tcPr>
            <w:tcW w:w="1627" w:type="dxa"/>
            <w:vAlign w:val="center"/>
          </w:tcPr>
          <w:p w14:paraId="5ED03CAC" w14:textId="77777777" w:rsidR="00361AC9" w:rsidRPr="001C0433" w:rsidRDefault="00361AC9" w:rsidP="00211AF7">
            <w:pPr>
              <w:spacing w:before="225" w:after="225"/>
              <w:jc w:val="center"/>
              <w:rPr>
                <w:rFonts w:ascii="Arial" w:hAnsi="Arial" w:cs="Arial"/>
                <w:sz w:val="18"/>
                <w:szCs w:val="18"/>
              </w:rPr>
            </w:pPr>
          </w:p>
        </w:tc>
        <w:tc>
          <w:tcPr>
            <w:tcW w:w="1701" w:type="dxa"/>
            <w:vAlign w:val="center"/>
          </w:tcPr>
          <w:p w14:paraId="75B46880" w14:textId="77777777" w:rsidR="00361AC9" w:rsidRPr="001C0433" w:rsidRDefault="00361AC9" w:rsidP="00211AF7">
            <w:pPr>
              <w:spacing w:before="225" w:after="225"/>
              <w:jc w:val="center"/>
              <w:rPr>
                <w:rFonts w:ascii="Arial" w:hAnsi="Arial" w:cs="Arial"/>
                <w:sz w:val="18"/>
                <w:szCs w:val="18"/>
              </w:rPr>
            </w:pPr>
          </w:p>
        </w:tc>
        <w:tc>
          <w:tcPr>
            <w:tcW w:w="1276" w:type="dxa"/>
          </w:tcPr>
          <w:p w14:paraId="15254D1B" w14:textId="33E36814" w:rsidR="00361AC9" w:rsidRPr="00233CF8" w:rsidRDefault="004F3242" w:rsidP="00211AF7">
            <w:pPr>
              <w:spacing w:before="225" w:after="225"/>
              <w:jc w:val="center"/>
              <w:rPr>
                <w:rFonts w:ascii="Arial" w:hAnsi="Arial" w:cs="Arial"/>
                <w:color w:val="FF0000"/>
                <w:sz w:val="18"/>
                <w:szCs w:val="18"/>
              </w:rPr>
            </w:pPr>
            <w:r w:rsidRPr="00233CF8">
              <w:rPr>
                <w:rFonts w:ascii="Arial" w:hAnsi="Arial" w:cs="Arial"/>
                <w:color w:val="FF0000"/>
                <w:sz w:val="18"/>
                <w:szCs w:val="18"/>
              </w:rPr>
              <w:t>1</w:t>
            </w:r>
          </w:p>
        </w:tc>
        <w:tc>
          <w:tcPr>
            <w:tcW w:w="1559" w:type="dxa"/>
          </w:tcPr>
          <w:p w14:paraId="55F12CB1" w14:textId="77777777" w:rsidR="00361AC9" w:rsidRPr="001C0433" w:rsidRDefault="00361AC9" w:rsidP="00211AF7">
            <w:pPr>
              <w:spacing w:before="225" w:after="225"/>
              <w:jc w:val="center"/>
              <w:rPr>
                <w:rFonts w:ascii="Arial" w:hAnsi="Arial" w:cs="Arial"/>
                <w:sz w:val="18"/>
                <w:szCs w:val="18"/>
              </w:rPr>
            </w:pPr>
          </w:p>
        </w:tc>
        <w:tc>
          <w:tcPr>
            <w:tcW w:w="1559" w:type="dxa"/>
          </w:tcPr>
          <w:p w14:paraId="2D598408" w14:textId="77777777" w:rsidR="00361AC9" w:rsidRPr="001C0433" w:rsidRDefault="00361AC9" w:rsidP="00211AF7">
            <w:pPr>
              <w:spacing w:before="225" w:after="225"/>
              <w:jc w:val="center"/>
              <w:rPr>
                <w:rFonts w:ascii="Arial" w:hAnsi="Arial" w:cs="Arial"/>
                <w:sz w:val="18"/>
                <w:szCs w:val="18"/>
              </w:rPr>
            </w:pPr>
          </w:p>
        </w:tc>
        <w:tc>
          <w:tcPr>
            <w:tcW w:w="1823" w:type="dxa"/>
          </w:tcPr>
          <w:p w14:paraId="797190D2" w14:textId="77777777" w:rsidR="00361AC9" w:rsidRPr="001C0433" w:rsidRDefault="00361AC9" w:rsidP="00211AF7">
            <w:pPr>
              <w:spacing w:before="225" w:after="225"/>
              <w:jc w:val="center"/>
              <w:rPr>
                <w:rFonts w:ascii="Arial" w:hAnsi="Arial" w:cs="Arial"/>
                <w:sz w:val="18"/>
                <w:szCs w:val="18"/>
              </w:rPr>
            </w:pPr>
          </w:p>
        </w:tc>
      </w:tr>
      <w:tr w:rsidR="00361AC9" w14:paraId="26839CDB" w14:textId="14CDB636" w:rsidTr="001510F9">
        <w:tc>
          <w:tcPr>
            <w:tcW w:w="1802" w:type="dxa"/>
            <w:shd w:val="clear" w:color="auto" w:fill="D9D9D9" w:themeFill="background1" w:themeFillShade="D9"/>
            <w:vAlign w:val="center"/>
          </w:tcPr>
          <w:p w14:paraId="0390F598" w14:textId="60435250" w:rsidR="00361AC9" w:rsidRDefault="00361AC9" w:rsidP="00211AF7">
            <w:pPr>
              <w:spacing w:before="225" w:after="225"/>
              <w:jc w:val="center"/>
              <w:rPr>
                <w:rFonts w:ascii="Arial" w:hAnsi="Arial" w:cs="Arial"/>
                <w:b/>
                <w:bCs/>
                <w:sz w:val="18"/>
                <w:szCs w:val="18"/>
              </w:rPr>
            </w:pPr>
            <w:r>
              <w:rPr>
                <w:rFonts w:ascii="Arial" w:hAnsi="Arial" w:cs="Arial"/>
                <w:b/>
                <w:bCs/>
                <w:sz w:val="18"/>
                <w:szCs w:val="18"/>
              </w:rPr>
              <w:t>SKLOP f</w:t>
            </w:r>
          </w:p>
        </w:tc>
        <w:tc>
          <w:tcPr>
            <w:tcW w:w="1533" w:type="dxa"/>
            <w:vAlign w:val="center"/>
          </w:tcPr>
          <w:p w14:paraId="6B2A7087" w14:textId="77777777" w:rsidR="00361AC9" w:rsidRPr="001C0433" w:rsidRDefault="00361AC9" w:rsidP="00211AF7">
            <w:pPr>
              <w:spacing w:before="225" w:after="225"/>
              <w:jc w:val="center"/>
              <w:rPr>
                <w:rFonts w:ascii="Arial" w:hAnsi="Arial" w:cs="Arial"/>
                <w:sz w:val="18"/>
                <w:szCs w:val="18"/>
              </w:rPr>
            </w:pPr>
          </w:p>
        </w:tc>
        <w:tc>
          <w:tcPr>
            <w:tcW w:w="1627" w:type="dxa"/>
            <w:vAlign w:val="center"/>
          </w:tcPr>
          <w:p w14:paraId="562BE09B" w14:textId="77777777" w:rsidR="00361AC9" w:rsidRPr="001C0433" w:rsidRDefault="00361AC9" w:rsidP="00211AF7">
            <w:pPr>
              <w:spacing w:before="225" w:after="225"/>
              <w:jc w:val="center"/>
              <w:rPr>
                <w:rFonts w:ascii="Arial" w:hAnsi="Arial" w:cs="Arial"/>
                <w:sz w:val="18"/>
                <w:szCs w:val="18"/>
              </w:rPr>
            </w:pPr>
          </w:p>
        </w:tc>
        <w:tc>
          <w:tcPr>
            <w:tcW w:w="1701" w:type="dxa"/>
            <w:vAlign w:val="center"/>
          </w:tcPr>
          <w:p w14:paraId="6C5473FF" w14:textId="77777777" w:rsidR="00361AC9" w:rsidRPr="001C0433" w:rsidRDefault="00361AC9" w:rsidP="00211AF7">
            <w:pPr>
              <w:spacing w:before="225" w:after="225"/>
              <w:jc w:val="center"/>
              <w:rPr>
                <w:rFonts w:ascii="Arial" w:hAnsi="Arial" w:cs="Arial"/>
                <w:sz w:val="18"/>
                <w:szCs w:val="18"/>
              </w:rPr>
            </w:pPr>
          </w:p>
        </w:tc>
        <w:tc>
          <w:tcPr>
            <w:tcW w:w="1276" w:type="dxa"/>
          </w:tcPr>
          <w:p w14:paraId="7EF2E7BB" w14:textId="361C9F28" w:rsidR="00361AC9" w:rsidRPr="00233CF8" w:rsidRDefault="004F3242" w:rsidP="00211AF7">
            <w:pPr>
              <w:spacing w:before="225" w:after="225"/>
              <w:jc w:val="center"/>
              <w:rPr>
                <w:rFonts w:ascii="Arial" w:hAnsi="Arial" w:cs="Arial"/>
                <w:color w:val="FF0000"/>
                <w:sz w:val="18"/>
                <w:szCs w:val="18"/>
              </w:rPr>
            </w:pPr>
            <w:r w:rsidRPr="00233CF8">
              <w:rPr>
                <w:rFonts w:ascii="Arial" w:hAnsi="Arial" w:cs="Arial"/>
                <w:color w:val="FF0000"/>
                <w:sz w:val="18"/>
                <w:szCs w:val="18"/>
              </w:rPr>
              <w:t>1</w:t>
            </w:r>
          </w:p>
        </w:tc>
        <w:tc>
          <w:tcPr>
            <w:tcW w:w="1559" w:type="dxa"/>
          </w:tcPr>
          <w:p w14:paraId="47B0F8EE" w14:textId="77777777" w:rsidR="00361AC9" w:rsidRPr="001C0433" w:rsidRDefault="00361AC9" w:rsidP="00211AF7">
            <w:pPr>
              <w:spacing w:before="225" w:after="225"/>
              <w:jc w:val="center"/>
              <w:rPr>
                <w:rFonts w:ascii="Arial" w:hAnsi="Arial" w:cs="Arial"/>
                <w:sz w:val="18"/>
                <w:szCs w:val="18"/>
              </w:rPr>
            </w:pPr>
          </w:p>
        </w:tc>
        <w:tc>
          <w:tcPr>
            <w:tcW w:w="1559" w:type="dxa"/>
          </w:tcPr>
          <w:p w14:paraId="6B4A9002" w14:textId="77777777" w:rsidR="00361AC9" w:rsidRPr="001C0433" w:rsidRDefault="00361AC9" w:rsidP="00211AF7">
            <w:pPr>
              <w:spacing w:before="225" w:after="225"/>
              <w:jc w:val="center"/>
              <w:rPr>
                <w:rFonts w:ascii="Arial" w:hAnsi="Arial" w:cs="Arial"/>
                <w:sz w:val="18"/>
                <w:szCs w:val="18"/>
              </w:rPr>
            </w:pPr>
          </w:p>
        </w:tc>
        <w:tc>
          <w:tcPr>
            <w:tcW w:w="1823" w:type="dxa"/>
          </w:tcPr>
          <w:p w14:paraId="32D3FB14" w14:textId="77777777" w:rsidR="00361AC9" w:rsidRPr="001C0433" w:rsidRDefault="00361AC9" w:rsidP="00211AF7">
            <w:pPr>
              <w:spacing w:before="225" w:after="225"/>
              <w:jc w:val="center"/>
              <w:rPr>
                <w:rFonts w:ascii="Arial" w:hAnsi="Arial" w:cs="Arial"/>
                <w:sz w:val="18"/>
                <w:szCs w:val="18"/>
              </w:rPr>
            </w:pPr>
          </w:p>
        </w:tc>
      </w:tr>
      <w:tr w:rsidR="00D50810" w14:paraId="189B14A3" w14:textId="77777777" w:rsidTr="001510F9">
        <w:tc>
          <w:tcPr>
            <w:tcW w:w="1802" w:type="dxa"/>
            <w:shd w:val="clear" w:color="auto" w:fill="D9D9D9" w:themeFill="background1" w:themeFillShade="D9"/>
            <w:vAlign w:val="center"/>
          </w:tcPr>
          <w:p w14:paraId="65DA020D" w14:textId="3BBBB178" w:rsidR="00D50810" w:rsidRDefault="00D50810" w:rsidP="00211AF7">
            <w:pPr>
              <w:spacing w:before="225" w:after="225"/>
              <w:jc w:val="center"/>
              <w:rPr>
                <w:rFonts w:ascii="Arial" w:hAnsi="Arial" w:cs="Arial"/>
                <w:b/>
                <w:bCs/>
                <w:sz w:val="18"/>
                <w:szCs w:val="18"/>
              </w:rPr>
            </w:pPr>
            <w:r w:rsidRPr="00233CF8">
              <w:rPr>
                <w:rFonts w:ascii="Arial" w:hAnsi="Arial" w:cs="Arial"/>
                <w:b/>
                <w:bCs/>
                <w:color w:val="FF0000"/>
                <w:sz w:val="18"/>
                <w:szCs w:val="18"/>
              </w:rPr>
              <w:t>SKLOP g</w:t>
            </w:r>
          </w:p>
        </w:tc>
        <w:tc>
          <w:tcPr>
            <w:tcW w:w="1533" w:type="dxa"/>
            <w:vAlign w:val="center"/>
          </w:tcPr>
          <w:p w14:paraId="778D929F" w14:textId="77777777" w:rsidR="00D50810" w:rsidRPr="001C0433" w:rsidRDefault="00D50810" w:rsidP="00211AF7">
            <w:pPr>
              <w:spacing w:before="225" w:after="225"/>
              <w:jc w:val="center"/>
              <w:rPr>
                <w:rFonts w:ascii="Arial" w:hAnsi="Arial" w:cs="Arial"/>
                <w:sz w:val="18"/>
                <w:szCs w:val="18"/>
              </w:rPr>
            </w:pPr>
          </w:p>
        </w:tc>
        <w:tc>
          <w:tcPr>
            <w:tcW w:w="1627" w:type="dxa"/>
            <w:vAlign w:val="center"/>
          </w:tcPr>
          <w:p w14:paraId="0D3EDF2B" w14:textId="77777777" w:rsidR="00D50810" w:rsidRPr="001C0433" w:rsidRDefault="00D50810" w:rsidP="00211AF7">
            <w:pPr>
              <w:spacing w:before="225" w:after="225"/>
              <w:jc w:val="center"/>
              <w:rPr>
                <w:rFonts w:ascii="Arial" w:hAnsi="Arial" w:cs="Arial"/>
                <w:sz w:val="18"/>
                <w:szCs w:val="18"/>
              </w:rPr>
            </w:pPr>
          </w:p>
        </w:tc>
        <w:tc>
          <w:tcPr>
            <w:tcW w:w="1701" w:type="dxa"/>
            <w:vAlign w:val="center"/>
          </w:tcPr>
          <w:p w14:paraId="40041C69" w14:textId="77777777" w:rsidR="00D50810" w:rsidRPr="001C0433" w:rsidRDefault="00D50810" w:rsidP="00211AF7">
            <w:pPr>
              <w:spacing w:before="225" w:after="225"/>
              <w:jc w:val="center"/>
              <w:rPr>
                <w:rFonts w:ascii="Arial" w:hAnsi="Arial" w:cs="Arial"/>
                <w:sz w:val="18"/>
                <w:szCs w:val="18"/>
              </w:rPr>
            </w:pPr>
          </w:p>
        </w:tc>
        <w:tc>
          <w:tcPr>
            <w:tcW w:w="1276" w:type="dxa"/>
          </w:tcPr>
          <w:p w14:paraId="78C2ACED" w14:textId="2290EAD2" w:rsidR="00D50810" w:rsidRDefault="004F3242" w:rsidP="00211AF7">
            <w:pPr>
              <w:spacing w:before="225" w:after="225"/>
              <w:jc w:val="center"/>
              <w:rPr>
                <w:rFonts w:ascii="Arial" w:hAnsi="Arial" w:cs="Arial"/>
                <w:sz w:val="18"/>
                <w:szCs w:val="18"/>
              </w:rPr>
            </w:pPr>
            <w:r w:rsidRPr="00233CF8">
              <w:rPr>
                <w:rFonts w:ascii="Arial" w:hAnsi="Arial" w:cs="Arial"/>
                <w:color w:val="FF0000"/>
                <w:sz w:val="18"/>
                <w:szCs w:val="18"/>
              </w:rPr>
              <w:t>30</w:t>
            </w:r>
          </w:p>
        </w:tc>
        <w:tc>
          <w:tcPr>
            <w:tcW w:w="1559" w:type="dxa"/>
          </w:tcPr>
          <w:p w14:paraId="5F70F68F" w14:textId="77777777" w:rsidR="00D50810" w:rsidRPr="001C0433" w:rsidRDefault="00D50810" w:rsidP="00211AF7">
            <w:pPr>
              <w:spacing w:before="225" w:after="225"/>
              <w:jc w:val="center"/>
              <w:rPr>
                <w:rFonts w:ascii="Arial" w:hAnsi="Arial" w:cs="Arial"/>
                <w:sz w:val="18"/>
                <w:szCs w:val="18"/>
              </w:rPr>
            </w:pPr>
          </w:p>
        </w:tc>
        <w:tc>
          <w:tcPr>
            <w:tcW w:w="1559" w:type="dxa"/>
          </w:tcPr>
          <w:p w14:paraId="0BAFAC89" w14:textId="77777777" w:rsidR="00D50810" w:rsidRPr="001C0433" w:rsidRDefault="00D50810" w:rsidP="00211AF7">
            <w:pPr>
              <w:spacing w:before="225" w:after="225"/>
              <w:jc w:val="center"/>
              <w:rPr>
                <w:rFonts w:ascii="Arial" w:hAnsi="Arial" w:cs="Arial"/>
                <w:sz w:val="18"/>
                <w:szCs w:val="18"/>
              </w:rPr>
            </w:pPr>
          </w:p>
        </w:tc>
        <w:tc>
          <w:tcPr>
            <w:tcW w:w="1823" w:type="dxa"/>
          </w:tcPr>
          <w:p w14:paraId="6D7ABC6A" w14:textId="77777777" w:rsidR="00D50810" w:rsidRPr="001C0433" w:rsidRDefault="00D50810" w:rsidP="00211AF7">
            <w:pPr>
              <w:spacing w:before="225" w:after="225"/>
              <w:jc w:val="center"/>
              <w:rPr>
                <w:rFonts w:ascii="Arial" w:hAnsi="Arial" w:cs="Arial"/>
                <w:sz w:val="18"/>
                <w:szCs w:val="18"/>
              </w:rPr>
            </w:pPr>
          </w:p>
        </w:tc>
      </w:tr>
      <w:tr w:rsidR="00361AC9" w14:paraId="4C0D0C8B" w14:textId="0953F05B" w:rsidTr="001510F9">
        <w:tc>
          <w:tcPr>
            <w:tcW w:w="1802" w:type="dxa"/>
            <w:shd w:val="clear" w:color="auto" w:fill="D9D9D9" w:themeFill="background1" w:themeFillShade="D9"/>
            <w:vAlign w:val="center"/>
          </w:tcPr>
          <w:p w14:paraId="0B9F6FA1" w14:textId="11B9BA28" w:rsidR="00361AC9" w:rsidRPr="00CA26F2" w:rsidRDefault="00361AC9" w:rsidP="00211AF7">
            <w:pPr>
              <w:spacing w:before="225" w:after="225"/>
              <w:jc w:val="center"/>
              <w:rPr>
                <w:rFonts w:ascii="Arial" w:hAnsi="Arial" w:cs="Arial"/>
                <w:b/>
                <w:bCs/>
                <w:sz w:val="18"/>
                <w:szCs w:val="18"/>
              </w:rPr>
            </w:pPr>
            <w:r>
              <w:rPr>
                <w:rFonts w:ascii="Arial" w:hAnsi="Arial" w:cs="Arial"/>
                <w:b/>
                <w:bCs/>
                <w:sz w:val="18"/>
                <w:szCs w:val="18"/>
              </w:rPr>
              <w:t>SKLOP 2a</w:t>
            </w:r>
          </w:p>
        </w:tc>
        <w:tc>
          <w:tcPr>
            <w:tcW w:w="1533" w:type="dxa"/>
            <w:vAlign w:val="center"/>
          </w:tcPr>
          <w:p w14:paraId="7E8A1D72" w14:textId="77777777" w:rsidR="00361AC9" w:rsidRPr="001C0433" w:rsidRDefault="00361AC9" w:rsidP="00211AF7">
            <w:pPr>
              <w:spacing w:before="225" w:after="225"/>
              <w:jc w:val="center"/>
              <w:rPr>
                <w:rFonts w:ascii="Arial" w:hAnsi="Arial" w:cs="Arial"/>
                <w:sz w:val="18"/>
                <w:szCs w:val="18"/>
              </w:rPr>
            </w:pPr>
          </w:p>
        </w:tc>
        <w:tc>
          <w:tcPr>
            <w:tcW w:w="1627" w:type="dxa"/>
            <w:vAlign w:val="center"/>
          </w:tcPr>
          <w:p w14:paraId="139893D4" w14:textId="77777777" w:rsidR="00361AC9" w:rsidRPr="001C0433" w:rsidRDefault="00361AC9" w:rsidP="00211AF7">
            <w:pPr>
              <w:spacing w:before="225" w:after="225"/>
              <w:jc w:val="center"/>
              <w:rPr>
                <w:rFonts w:ascii="Arial" w:hAnsi="Arial" w:cs="Arial"/>
                <w:sz w:val="18"/>
                <w:szCs w:val="18"/>
              </w:rPr>
            </w:pPr>
          </w:p>
        </w:tc>
        <w:tc>
          <w:tcPr>
            <w:tcW w:w="1701" w:type="dxa"/>
            <w:vAlign w:val="center"/>
          </w:tcPr>
          <w:p w14:paraId="5F6BF7C4" w14:textId="77777777" w:rsidR="00361AC9" w:rsidRPr="001C0433" w:rsidRDefault="00361AC9" w:rsidP="00211AF7">
            <w:pPr>
              <w:spacing w:before="225" w:after="225"/>
              <w:jc w:val="center"/>
              <w:rPr>
                <w:rFonts w:ascii="Arial" w:hAnsi="Arial" w:cs="Arial"/>
                <w:sz w:val="18"/>
                <w:szCs w:val="18"/>
              </w:rPr>
            </w:pPr>
          </w:p>
        </w:tc>
        <w:tc>
          <w:tcPr>
            <w:tcW w:w="1276" w:type="dxa"/>
          </w:tcPr>
          <w:p w14:paraId="06D435BA" w14:textId="4441C892" w:rsidR="00361AC9" w:rsidRPr="001C0433" w:rsidRDefault="00935CC5" w:rsidP="00211AF7">
            <w:pPr>
              <w:spacing w:before="225" w:after="225"/>
              <w:jc w:val="center"/>
              <w:rPr>
                <w:rFonts w:ascii="Arial" w:hAnsi="Arial" w:cs="Arial"/>
                <w:sz w:val="18"/>
                <w:szCs w:val="18"/>
              </w:rPr>
            </w:pPr>
            <w:r w:rsidRPr="00935CC5">
              <w:rPr>
                <w:rFonts w:ascii="Arial" w:hAnsi="Arial" w:cs="Arial"/>
                <w:sz w:val="18"/>
                <w:szCs w:val="18"/>
              </w:rPr>
              <w:t>1</w:t>
            </w:r>
            <w:r w:rsidR="002D2782">
              <w:rPr>
                <w:rFonts w:ascii="Arial" w:hAnsi="Arial" w:cs="Arial"/>
                <w:sz w:val="18"/>
                <w:szCs w:val="18"/>
              </w:rPr>
              <w:t>61</w:t>
            </w:r>
          </w:p>
        </w:tc>
        <w:tc>
          <w:tcPr>
            <w:tcW w:w="1559" w:type="dxa"/>
          </w:tcPr>
          <w:p w14:paraId="2F772039" w14:textId="77777777" w:rsidR="00361AC9" w:rsidRPr="001C0433" w:rsidRDefault="00361AC9" w:rsidP="00211AF7">
            <w:pPr>
              <w:spacing w:before="225" w:after="225"/>
              <w:jc w:val="center"/>
              <w:rPr>
                <w:rFonts w:ascii="Arial" w:hAnsi="Arial" w:cs="Arial"/>
                <w:sz w:val="18"/>
                <w:szCs w:val="18"/>
              </w:rPr>
            </w:pPr>
          </w:p>
        </w:tc>
        <w:tc>
          <w:tcPr>
            <w:tcW w:w="1559" w:type="dxa"/>
          </w:tcPr>
          <w:p w14:paraId="2FCEB355" w14:textId="77777777" w:rsidR="00361AC9" w:rsidRPr="001C0433" w:rsidRDefault="00361AC9" w:rsidP="00211AF7">
            <w:pPr>
              <w:spacing w:before="225" w:after="225"/>
              <w:jc w:val="center"/>
              <w:rPr>
                <w:rFonts w:ascii="Arial" w:hAnsi="Arial" w:cs="Arial"/>
                <w:sz w:val="18"/>
                <w:szCs w:val="18"/>
              </w:rPr>
            </w:pPr>
          </w:p>
        </w:tc>
        <w:tc>
          <w:tcPr>
            <w:tcW w:w="1823" w:type="dxa"/>
          </w:tcPr>
          <w:p w14:paraId="74388E79" w14:textId="77777777" w:rsidR="00361AC9" w:rsidRPr="001C0433" w:rsidRDefault="00361AC9" w:rsidP="00211AF7">
            <w:pPr>
              <w:spacing w:before="225" w:after="225"/>
              <w:jc w:val="center"/>
              <w:rPr>
                <w:rFonts w:ascii="Arial" w:hAnsi="Arial" w:cs="Arial"/>
                <w:sz w:val="18"/>
                <w:szCs w:val="18"/>
              </w:rPr>
            </w:pPr>
          </w:p>
        </w:tc>
      </w:tr>
      <w:tr w:rsidR="00361AC9" w14:paraId="50DABCFA" w14:textId="38BEB9BC" w:rsidTr="001510F9">
        <w:tc>
          <w:tcPr>
            <w:tcW w:w="1802" w:type="dxa"/>
            <w:shd w:val="clear" w:color="auto" w:fill="D9D9D9" w:themeFill="background1" w:themeFillShade="D9"/>
            <w:vAlign w:val="center"/>
          </w:tcPr>
          <w:p w14:paraId="2F2B1F63" w14:textId="24DCCF56" w:rsidR="00361AC9" w:rsidRDefault="00361AC9" w:rsidP="00211AF7">
            <w:pPr>
              <w:spacing w:before="225" w:after="225"/>
              <w:jc w:val="center"/>
              <w:rPr>
                <w:rFonts w:ascii="Arial" w:hAnsi="Arial" w:cs="Arial"/>
                <w:b/>
                <w:bCs/>
                <w:sz w:val="18"/>
                <w:szCs w:val="18"/>
              </w:rPr>
            </w:pPr>
            <w:r>
              <w:rPr>
                <w:rFonts w:ascii="Arial" w:hAnsi="Arial" w:cs="Arial"/>
                <w:b/>
                <w:bCs/>
                <w:sz w:val="18"/>
                <w:szCs w:val="18"/>
              </w:rPr>
              <w:lastRenderedPageBreak/>
              <w:t>SKLOP 2b</w:t>
            </w:r>
          </w:p>
        </w:tc>
        <w:tc>
          <w:tcPr>
            <w:tcW w:w="1533" w:type="dxa"/>
            <w:vAlign w:val="center"/>
          </w:tcPr>
          <w:p w14:paraId="245FED56" w14:textId="77777777" w:rsidR="00361AC9" w:rsidRPr="001C0433" w:rsidRDefault="00361AC9" w:rsidP="00211AF7">
            <w:pPr>
              <w:spacing w:before="225" w:after="225"/>
              <w:jc w:val="center"/>
              <w:rPr>
                <w:rFonts w:ascii="Arial" w:hAnsi="Arial" w:cs="Arial"/>
                <w:sz w:val="18"/>
                <w:szCs w:val="18"/>
              </w:rPr>
            </w:pPr>
          </w:p>
        </w:tc>
        <w:tc>
          <w:tcPr>
            <w:tcW w:w="1627" w:type="dxa"/>
            <w:vAlign w:val="center"/>
          </w:tcPr>
          <w:p w14:paraId="0F20C3F4" w14:textId="77777777" w:rsidR="00361AC9" w:rsidRPr="001C0433" w:rsidRDefault="00361AC9" w:rsidP="00211AF7">
            <w:pPr>
              <w:spacing w:before="225" w:after="225"/>
              <w:jc w:val="center"/>
              <w:rPr>
                <w:rFonts w:ascii="Arial" w:hAnsi="Arial" w:cs="Arial"/>
                <w:sz w:val="18"/>
                <w:szCs w:val="18"/>
              </w:rPr>
            </w:pPr>
          </w:p>
        </w:tc>
        <w:tc>
          <w:tcPr>
            <w:tcW w:w="1701" w:type="dxa"/>
            <w:vAlign w:val="center"/>
          </w:tcPr>
          <w:p w14:paraId="770A1498" w14:textId="77777777" w:rsidR="00361AC9" w:rsidRPr="001C0433" w:rsidRDefault="00361AC9" w:rsidP="00211AF7">
            <w:pPr>
              <w:spacing w:before="225" w:after="225"/>
              <w:jc w:val="center"/>
              <w:rPr>
                <w:rFonts w:ascii="Arial" w:hAnsi="Arial" w:cs="Arial"/>
                <w:sz w:val="18"/>
                <w:szCs w:val="18"/>
              </w:rPr>
            </w:pPr>
          </w:p>
        </w:tc>
        <w:tc>
          <w:tcPr>
            <w:tcW w:w="1276" w:type="dxa"/>
          </w:tcPr>
          <w:p w14:paraId="58C50AD2" w14:textId="1837D1F5" w:rsidR="00361AC9" w:rsidRPr="001C0433" w:rsidRDefault="00935CC5" w:rsidP="00211AF7">
            <w:pPr>
              <w:spacing w:before="225" w:after="225"/>
              <w:jc w:val="center"/>
              <w:rPr>
                <w:rFonts w:ascii="Arial" w:hAnsi="Arial" w:cs="Arial"/>
                <w:sz w:val="18"/>
                <w:szCs w:val="18"/>
              </w:rPr>
            </w:pPr>
            <w:r>
              <w:rPr>
                <w:rFonts w:ascii="Arial" w:hAnsi="Arial" w:cs="Arial"/>
                <w:sz w:val="18"/>
                <w:szCs w:val="18"/>
              </w:rPr>
              <w:t>25</w:t>
            </w:r>
          </w:p>
        </w:tc>
        <w:tc>
          <w:tcPr>
            <w:tcW w:w="1559" w:type="dxa"/>
          </w:tcPr>
          <w:p w14:paraId="1A3D0105" w14:textId="77777777" w:rsidR="00361AC9" w:rsidRPr="001C0433" w:rsidRDefault="00361AC9" w:rsidP="00211AF7">
            <w:pPr>
              <w:spacing w:before="225" w:after="225"/>
              <w:jc w:val="center"/>
              <w:rPr>
                <w:rFonts w:ascii="Arial" w:hAnsi="Arial" w:cs="Arial"/>
                <w:sz w:val="18"/>
                <w:szCs w:val="18"/>
              </w:rPr>
            </w:pPr>
          </w:p>
        </w:tc>
        <w:tc>
          <w:tcPr>
            <w:tcW w:w="1559" w:type="dxa"/>
          </w:tcPr>
          <w:p w14:paraId="315CD16B" w14:textId="77777777" w:rsidR="00361AC9" w:rsidRPr="001C0433" w:rsidRDefault="00361AC9" w:rsidP="00211AF7">
            <w:pPr>
              <w:spacing w:before="225" w:after="225"/>
              <w:jc w:val="center"/>
              <w:rPr>
                <w:rFonts w:ascii="Arial" w:hAnsi="Arial" w:cs="Arial"/>
                <w:sz w:val="18"/>
                <w:szCs w:val="18"/>
              </w:rPr>
            </w:pPr>
          </w:p>
        </w:tc>
        <w:tc>
          <w:tcPr>
            <w:tcW w:w="1823" w:type="dxa"/>
          </w:tcPr>
          <w:p w14:paraId="07E82BDB" w14:textId="77777777" w:rsidR="00361AC9" w:rsidRPr="001C0433" w:rsidRDefault="00361AC9" w:rsidP="00211AF7">
            <w:pPr>
              <w:spacing w:before="225" w:after="225"/>
              <w:jc w:val="center"/>
              <w:rPr>
                <w:rFonts w:ascii="Arial" w:hAnsi="Arial" w:cs="Arial"/>
                <w:sz w:val="18"/>
                <w:szCs w:val="18"/>
              </w:rPr>
            </w:pPr>
          </w:p>
        </w:tc>
      </w:tr>
      <w:tr w:rsidR="00361AC9" w14:paraId="3865EF9A" w14:textId="70E719C4" w:rsidTr="001510F9">
        <w:tc>
          <w:tcPr>
            <w:tcW w:w="1802" w:type="dxa"/>
            <w:shd w:val="clear" w:color="auto" w:fill="D9D9D9" w:themeFill="background1" w:themeFillShade="D9"/>
            <w:vAlign w:val="center"/>
          </w:tcPr>
          <w:p w14:paraId="6DAB6D98" w14:textId="0016F424" w:rsidR="00361AC9" w:rsidRPr="00CA26F2" w:rsidRDefault="00361AC9" w:rsidP="00211AF7">
            <w:pPr>
              <w:spacing w:before="225" w:after="225"/>
              <w:jc w:val="center"/>
              <w:rPr>
                <w:rFonts w:ascii="Arial" w:hAnsi="Arial" w:cs="Arial"/>
                <w:b/>
                <w:bCs/>
                <w:sz w:val="18"/>
                <w:szCs w:val="18"/>
              </w:rPr>
            </w:pPr>
            <w:r>
              <w:rPr>
                <w:rFonts w:ascii="Arial" w:hAnsi="Arial" w:cs="Arial"/>
                <w:b/>
                <w:bCs/>
                <w:sz w:val="18"/>
                <w:szCs w:val="18"/>
              </w:rPr>
              <w:t>SKLOP 3</w:t>
            </w:r>
          </w:p>
        </w:tc>
        <w:tc>
          <w:tcPr>
            <w:tcW w:w="1533" w:type="dxa"/>
            <w:vAlign w:val="center"/>
          </w:tcPr>
          <w:p w14:paraId="64983FE6" w14:textId="77777777" w:rsidR="00361AC9" w:rsidRPr="001C0433" w:rsidRDefault="00361AC9" w:rsidP="00211AF7">
            <w:pPr>
              <w:spacing w:before="225" w:after="225"/>
              <w:jc w:val="center"/>
              <w:rPr>
                <w:rFonts w:ascii="Arial" w:hAnsi="Arial" w:cs="Arial"/>
                <w:sz w:val="18"/>
                <w:szCs w:val="18"/>
              </w:rPr>
            </w:pPr>
          </w:p>
        </w:tc>
        <w:tc>
          <w:tcPr>
            <w:tcW w:w="1627" w:type="dxa"/>
            <w:vAlign w:val="center"/>
          </w:tcPr>
          <w:p w14:paraId="3FD8591C" w14:textId="77777777" w:rsidR="00361AC9" w:rsidRPr="001C0433" w:rsidRDefault="00361AC9" w:rsidP="00211AF7">
            <w:pPr>
              <w:spacing w:before="225" w:after="225"/>
              <w:jc w:val="center"/>
              <w:rPr>
                <w:rFonts w:ascii="Arial" w:hAnsi="Arial" w:cs="Arial"/>
                <w:sz w:val="18"/>
                <w:szCs w:val="18"/>
              </w:rPr>
            </w:pPr>
          </w:p>
        </w:tc>
        <w:tc>
          <w:tcPr>
            <w:tcW w:w="1701" w:type="dxa"/>
            <w:vAlign w:val="center"/>
          </w:tcPr>
          <w:p w14:paraId="69DF58FE" w14:textId="77777777" w:rsidR="00361AC9" w:rsidRPr="001C0433" w:rsidRDefault="00361AC9" w:rsidP="00211AF7">
            <w:pPr>
              <w:spacing w:before="225" w:after="225"/>
              <w:jc w:val="center"/>
              <w:rPr>
                <w:rFonts w:ascii="Arial" w:hAnsi="Arial" w:cs="Arial"/>
                <w:sz w:val="18"/>
                <w:szCs w:val="18"/>
              </w:rPr>
            </w:pPr>
          </w:p>
        </w:tc>
        <w:tc>
          <w:tcPr>
            <w:tcW w:w="1276" w:type="dxa"/>
          </w:tcPr>
          <w:p w14:paraId="0F9C3636" w14:textId="0572095A" w:rsidR="00361AC9" w:rsidRPr="001C0433" w:rsidRDefault="00935CC5" w:rsidP="00211AF7">
            <w:pPr>
              <w:spacing w:before="225" w:after="225"/>
              <w:jc w:val="center"/>
              <w:rPr>
                <w:rFonts w:ascii="Arial" w:hAnsi="Arial" w:cs="Arial"/>
                <w:sz w:val="18"/>
                <w:szCs w:val="18"/>
              </w:rPr>
            </w:pPr>
            <w:r>
              <w:rPr>
                <w:rFonts w:ascii="Arial" w:hAnsi="Arial" w:cs="Arial"/>
                <w:sz w:val="18"/>
                <w:szCs w:val="18"/>
              </w:rPr>
              <w:t>5</w:t>
            </w:r>
          </w:p>
        </w:tc>
        <w:tc>
          <w:tcPr>
            <w:tcW w:w="1559" w:type="dxa"/>
          </w:tcPr>
          <w:p w14:paraId="31EACE71" w14:textId="77777777" w:rsidR="00361AC9" w:rsidRPr="001C0433" w:rsidRDefault="00361AC9" w:rsidP="00211AF7">
            <w:pPr>
              <w:spacing w:before="225" w:after="225"/>
              <w:jc w:val="center"/>
              <w:rPr>
                <w:rFonts w:ascii="Arial" w:hAnsi="Arial" w:cs="Arial"/>
                <w:sz w:val="18"/>
                <w:szCs w:val="18"/>
              </w:rPr>
            </w:pPr>
          </w:p>
        </w:tc>
        <w:tc>
          <w:tcPr>
            <w:tcW w:w="1559" w:type="dxa"/>
          </w:tcPr>
          <w:p w14:paraId="6D077198" w14:textId="77777777" w:rsidR="00361AC9" w:rsidRPr="001C0433" w:rsidRDefault="00361AC9" w:rsidP="00211AF7">
            <w:pPr>
              <w:spacing w:before="225" w:after="225"/>
              <w:jc w:val="center"/>
              <w:rPr>
                <w:rFonts w:ascii="Arial" w:hAnsi="Arial" w:cs="Arial"/>
                <w:sz w:val="18"/>
                <w:szCs w:val="18"/>
              </w:rPr>
            </w:pPr>
          </w:p>
        </w:tc>
        <w:tc>
          <w:tcPr>
            <w:tcW w:w="1823" w:type="dxa"/>
          </w:tcPr>
          <w:p w14:paraId="6CD470A8" w14:textId="77777777" w:rsidR="00361AC9" w:rsidRPr="001C0433" w:rsidRDefault="00361AC9" w:rsidP="00211AF7">
            <w:pPr>
              <w:spacing w:before="225" w:after="225"/>
              <w:jc w:val="center"/>
              <w:rPr>
                <w:rFonts w:ascii="Arial" w:hAnsi="Arial" w:cs="Arial"/>
                <w:sz w:val="18"/>
                <w:szCs w:val="18"/>
              </w:rPr>
            </w:pPr>
          </w:p>
        </w:tc>
      </w:tr>
    </w:tbl>
    <w:p w14:paraId="04579B0E" w14:textId="5E91C302" w:rsidR="004C3483" w:rsidRPr="004C3483" w:rsidRDefault="004C3483" w:rsidP="004C3483">
      <w:pPr>
        <w:ind w:left="360"/>
        <w:rPr>
          <w:rFonts w:ascii="Arial" w:hAnsi="Arial" w:cs="Arial"/>
          <w:i/>
          <w:iCs/>
          <w:sz w:val="18"/>
          <w:szCs w:val="18"/>
          <w:u w:val="single"/>
        </w:rPr>
      </w:pPr>
      <w:r>
        <w:rPr>
          <w:rFonts w:ascii="Arial" w:hAnsi="Arial" w:cs="Arial"/>
          <w:i/>
          <w:iCs/>
          <w:sz w:val="18"/>
          <w:szCs w:val="18"/>
          <w:u w:val="single"/>
        </w:rPr>
        <w:t>TABELA 2</w:t>
      </w:r>
    </w:p>
    <w:tbl>
      <w:tblPr>
        <w:tblStyle w:val="TableGrid"/>
        <w:tblW w:w="5475" w:type="dxa"/>
        <w:tblInd w:w="-147" w:type="dxa"/>
        <w:tblLook w:val="04A0" w:firstRow="1" w:lastRow="0" w:firstColumn="1" w:lastColumn="0" w:noHBand="0" w:noVBand="1"/>
      </w:tblPr>
      <w:tblGrid>
        <w:gridCol w:w="1802"/>
        <w:gridCol w:w="1285"/>
        <w:gridCol w:w="1194"/>
        <w:gridCol w:w="1194"/>
      </w:tblGrid>
      <w:tr w:rsidR="004C3483" w14:paraId="22744458" w14:textId="77777777" w:rsidTr="004C3483">
        <w:trPr>
          <w:trHeight w:val="664"/>
        </w:trPr>
        <w:tc>
          <w:tcPr>
            <w:tcW w:w="1802" w:type="dxa"/>
            <w:vMerge w:val="restart"/>
            <w:shd w:val="clear" w:color="auto" w:fill="D9D9D9" w:themeFill="background1" w:themeFillShade="D9"/>
            <w:vAlign w:val="center"/>
          </w:tcPr>
          <w:p w14:paraId="6C330E94" w14:textId="77777777" w:rsidR="004C3483" w:rsidRPr="001C0433" w:rsidRDefault="004C3483" w:rsidP="00DE079E">
            <w:pPr>
              <w:spacing w:before="225" w:after="225"/>
              <w:jc w:val="center"/>
              <w:rPr>
                <w:rFonts w:ascii="Arial" w:hAnsi="Arial" w:cs="Arial"/>
                <w:b/>
                <w:bCs/>
                <w:sz w:val="18"/>
                <w:szCs w:val="18"/>
              </w:rPr>
            </w:pPr>
            <w:r w:rsidRPr="001C0433">
              <w:rPr>
                <w:rFonts w:ascii="Arial" w:hAnsi="Arial" w:cs="Arial"/>
                <w:b/>
                <w:bCs/>
                <w:sz w:val="18"/>
                <w:szCs w:val="18"/>
              </w:rPr>
              <w:t>Postavka:</w:t>
            </w:r>
          </w:p>
        </w:tc>
        <w:tc>
          <w:tcPr>
            <w:tcW w:w="3673" w:type="dxa"/>
            <w:gridSpan w:val="3"/>
            <w:shd w:val="clear" w:color="auto" w:fill="DBE5F1" w:themeFill="accent1" w:themeFillTint="33"/>
          </w:tcPr>
          <w:p w14:paraId="446CF15D" w14:textId="77777777" w:rsidR="004C3483" w:rsidRDefault="004C3483" w:rsidP="00DE079E">
            <w:pPr>
              <w:spacing w:before="225" w:after="225"/>
              <w:jc w:val="center"/>
              <w:rPr>
                <w:rFonts w:ascii="Arial" w:hAnsi="Arial" w:cs="Arial"/>
                <w:b/>
                <w:bCs/>
                <w:sz w:val="18"/>
                <w:szCs w:val="18"/>
              </w:rPr>
            </w:pPr>
            <w:r>
              <w:rPr>
                <w:rFonts w:ascii="Arial" w:hAnsi="Arial" w:cs="Arial"/>
                <w:b/>
                <w:bCs/>
                <w:sz w:val="18"/>
                <w:szCs w:val="18"/>
              </w:rPr>
              <w:t>Cena ure vzdrževanja in servisiranja</w:t>
            </w:r>
          </w:p>
        </w:tc>
      </w:tr>
      <w:tr w:rsidR="004C3483" w:rsidRPr="001C0433" w14:paraId="07613862" w14:textId="77777777" w:rsidTr="004C3483">
        <w:tc>
          <w:tcPr>
            <w:tcW w:w="1802" w:type="dxa"/>
            <w:vMerge/>
            <w:shd w:val="clear" w:color="auto" w:fill="D9D9D9" w:themeFill="background1" w:themeFillShade="D9"/>
            <w:vAlign w:val="center"/>
          </w:tcPr>
          <w:p w14:paraId="616EA95A" w14:textId="77777777" w:rsidR="004C3483" w:rsidRPr="001C0433" w:rsidRDefault="004C3483" w:rsidP="00DE079E">
            <w:pPr>
              <w:spacing w:before="225" w:after="225"/>
              <w:jc w:val="center"/>
              <w:rPr>
                <w:rFonts w:ascii="Arial" w:hAnsi="Arial" w:cs="Arial"/>
                <w:b/>
                <w:bCs/>
                <w:sz w:val="18"/>
                <w:szCs w:val="18"/>
              </w:rPr>
            </w:pPr>
          </w:p>
        </w:tc>
        <w:tc>
          <w:tcPr>
            <w:tcW w:w="1285" w:type="dxa"/>
            <w:shd w:val="clear" w:color="auto" w:fill="DBE5F1" w:themeFill="accent1" w:themeFillTint="33"/>
            <w:vAlign w:val="center"/>
          </w:tcPr>
          <w:p w14:paraId="31F5E1F6" w14:textId="77777777" w:rsidR="004C3483" w:rsidRPr="001C0433" w:rsidRDefault="004C3483" w:rsidP="00DE079E">
            <w:pPr>
              <w:spacing w:before="225" w:after="225"/>
              <w:jc w:val="center"/>
              <w:rPr>
                <w:rFonts w:ascii="Arial" w:hAnsi="Arial" w:cs="Arial"/>
                <w:sz w:val="18"/>
                <w:szCs w:val="18"/>
              </w:rPr>
            </w:pPr>
            <w:r w:rsidRPr="001C0433">
              <w:rPr>
                <w:rFonts w:ascii="Arial" w:hAnsi="Arial" w:cs="Arial"/>
                <w:sz w:val="18"/>
                <w:szCs w:val="18"/>
              </w:rPr>
              <w:t>v EUR brez DDV</w:t>
            </w:r>
          </w:p>
        </w:tc>
        <w:tc>
          <w:tcPr>
            <w:tcW w:w="1194" w:type="dxa"/>
            <w:shd w:val="clear" w:color="auto" w:fill="DBE5F1" w:themeFill="accent1" w:themeFillTint="33"/>
            <w:vAlign w:val="center"/>
          </w:tcPr>
          <w:p w14:paraId="40EA582F" w14:textId="77777777" w:rsidR="004C3483" w:rsidRPr="001C0433" w:rsidRDefault="004C3483" w:rsidP="00DE079E">
            <w:pPr>
              <w:spacing w:before="225" w:after="225"/>
              <w:jc w:val="center"/>
              <w:rPr>
                <w:rFonts w:ascii="Arial" w:hAnsi="Arial" w:cs="Arial"/>
                <w:sz w:val="18"/>
                <w:szCs w:val="18"/>
              </w:rPr>
            </w:pPr>
            <w:r w:rsidRPr="001C0433">
              <w:rPr>
                <w:rFonts w:ascii="Arial" w:hAnsi="Arial" w:cs="Arial"/>
                <w:sz w:val="18"/>
                <w:szCs w:val="18"/>
              </w:rPr>
              <w:t>DDV</w:t>
            </w:r>
          </w:p>
        </w:tc>
        <w:tc>
          <w:tcPr>
            <w:tcW w:w="1194" w:type="dxa"/>
            <w:shd w:val="clear" w:color="auto" w:fill="DBE5F1" w:themeFill="accent1" w:themeFillTint="33"/>
            <w:vAlign w:val="center"/>
          </w:tcPr>
          <w:p w14:paraId="7945D74A" w14:textId="77777777" w:rsidR="004C3483" w:rsidRPr="001C0433" w:rsidRDefault="004C3483" w:rsidP="00DE079E">
            <w:pPr>
              <w:spacing w:before="225" w:after="225"/>
              <w:jc w:val="center"/>
              <w:rPr>
                <w:rFonts w:ascii="Arial" w:hAnsi="Arial" w:cs="Arial"/>
                <w:sz w:val="18"/>
                <w:szCs w:val="18"/>
              </w:rPr>
            </w:pPr>
            <w:r w:rsidRPr="001C0433">
              <w:rPr>
                <w:rFonts w:ascii="Arial" w:hAnsi="Arial" w:cs="Arial"/>
                <w:sz w:val="18"/>
                <w:szCs w:val="18"/>
              </w:rPr>
              <w:t>v EUR z DDV</w:t>
            </w:r>
          </w:p>
        </w:tc>
      </w:tr>
      <w:tr w:rsidR="004C3483" w:rsidRPr="001C0433" w14:paraId="71A4A7F1" w14:textId="77777777" w:rsidTr="004C3483">
        <w:tc>
          <w:tcPr>
            <w:tcW w:w="1802" w:type="dxa"/>
            <w:shd w:val="clear" w:color="auto" w:fill="D9D9D9" w:themeFill="background1" w:themeFillShade="D9"/>
            <w:vAlign w:val="center"/>
          </w:tcPr>
          <w:p w14:paraId="37BCBCE0" w14:textId="77777777" w:rsidR="004C3483" w:rsidRPr="001C0433" w:rsidRDefault="004C3483" w:rsidP="00DE079E">
            <w:pPr>
              <w:spacing w:before="225" w:after="225"/>
              <w:jc w:val="center"/>
              <w:rPr>
                <w:rFonts w:ascii="Arial" w:hAnsi="Arial" w:cs="Arial"/>
                <w:b/>
                <w:bCs/>
                <w:sz w:val="18"/>
                <w:szCs w:val="18"/>
              </w:rPr>
            </w:pPr>
            <w:r>
              <w:rPr>
                <w:rFonts w:ascii="Arial" w:hAnsi="Arial" w:cs="Arial"/>
                <w:b/>
                <w:bCs/>
                <w:sz w:val="18"/>
                <w:szCs w:val="18"/>
              </w:rPr>
              <w:t>SKLOP 1a</w:t>
            </w:r>
          </w:p>
        </w:tc>
        <w:tc>
          <w:tcPr>
            <w:tcW w:w="1285" w:type="dxa"/>
          </w:tcPr>
          <w:p w14:paraId="7C4246E1" w14:textId="77777777" w:rsidR="004C3483" w:rsidRPr="001C0433" w:rsidRDefault="004C3483" w:rsidP="00DE079E">
            <w:pPr>
              <w:spacing w:before="225" w:after="225"/>
              <w:jc w:val="center"/>
              <w:rPr>
                <w:rFonts w:ascii="Arial" w:hAnsi="Arial" w:cs="Arial"/>
                <w:sz w:val="18"/>
                <w:szCs w:val="18"/>
              </w:rPr>
            </w:pPr>
          </w:p>
        </w:tc>
        <w:tc>
          <w:tcPr>
            <w:tcW w:w="1194" w:type="dxa"/>
          </w:tcPr>
          <w:p w14:paraId="15A61C47" w14:textId="77777777" w:rsidR="004C3483" w:rsidRPr="001C0433" w:rsidRDefault="004C3483" w:rsidP="00DE079E">
            <w:pPr>
              <w:spacing w:before="225" w:after="225"/>
              <w:jc w:val="center"/>
              <w:rPr>
                <w:rFonts w:ascii="Arial" w:hAnsi="Arial" w:cs="Arial"/>
                <w:sz w:val="18"/>
                <w:szCs w:val="18"/>
              </w:rPr>
            </w:pPr>
          </w:p>
        </w:tc>
        <w:tc>
          <w:tcPr>
            <w:tcW w:w="1194" w:type="dxa"/>
          </w:tcPr>
          <w:p w14:paraId="2097910F" w14:textId="77777777" w:rsidR="004C3483" w:rsidRPr="001C0433" w:rsidRDefault="004C3483" w:rsidP="00DE079E">
            <w:pPr>
              <w:spacing w:before="225" w:after="225"/>
              <w:jc w:val="center"/>
              <w:rPr>
                <w:rFonts w:ascii="Arial" w:hAnsi="Arial" w:cs="Arial"/>
                <w:sz w:val="18"/>
                <w:szCs w:val="18"/>
              </w:rPr>
            </w:pPr>
          </w:p>
        </w:tc>
      </w:tr>
      <w:tr w:rsidR="004C3483" w:rsidRPr="001C0433" w14:paraId="471D6D46" w14:textId="77777777" w:rsidTr="004C3483">
        <w:tc>
          <w:tcPr>
            <w:tcW w:w="1802" w:type="dxa"/>
            <w:shd w:val="clear" w:color="auto" w:fill="D9D9D9" w:themeFill="background1" w:themeFillShade="D9"/>
            <w:vAlign w:val="center"/>
          </w:tcPr>
          <w:p w14:paraId="54CBAAEE" w14:textId="77777777" w:rsidR="004C3483" w:rsidRPr="001C0433" w:rsidRDefault="004C3483" w:rsidP="00DE079E">
            <w:pPr>
              <w:spacing w:before="225" w:after="225"/>
              <w:jc w:val="center"/>
              <w:rPr>
                <w:rFonts w:ascii="Arial" w:hAnsi="Arial" w:cs="Arial"/>
                <w:b/>
                <w:bCs/>
                <w:sz w:val="18"/>
                <w:szCs w:val="18"/>
              </w:rPr>
            </w:pPr>
            <w:r>
              <w:rPr>
                <w:rFonts w:ascii="Arial" w:hAnsi="Arial" w:cs="Arial"/>
                <w:b/>
                <w:bCs/>
                <w:sz w:val="18"/>
                <w:szCs w:val="18"/>
              </w:rPr>
              <w:t>SKLOP 1b</w:t>
            </w:r>
          </w:p>
        </w:tc>
        <w:tc>
          <w:tcPr>
            <w:tcW w:w="1285" w:type="dxa"/>
          </w:tcPr>
          <w:p w14:paraId="1E5656AF" w14:textId="77777777" w:rsidR="004C3483" w:rsidRPr="001C0433" w:rsidRDefault="004C3483" w:rsidP="00DE079E">
            <w:pPr>
              <w:spacing w:before="225" w:after="225"/>
              <w:jc w:val="center"/>
              <w:rPr>
                <w:rFonts w:ascii="Arial" w:hAnsi="Arial" w:cs="Arial"/>
                <w:sz w:val="18"/>
                <w:szCs w:val="18"/>
              </w:rPr>
            </w:pPr>
          </w:p>
        </w:tc>
        <w:tc>
          <w:tcPr>
            <w:tcW w:w="1194" w:type="dxa"/>
          </w:tcPr>
          <w:p w14:paraId="71483E27" w14:textId="77777777" w:rsidR="004C3483" w:rsidRPr="001C0433" w:rsidRDefault="004C3483" w:rsidP="00DE079E">
            <w:pPr>
              <w:spacing w:before="225" w:after="225"/>
              <w:jc w:val="center"/>
              <w:rPr>
                <w:rFonts w:ascii="Arial" w:hAnsi="Arial" w:cs="Arial"/>
                <w:sz w:val="18"/>
                <w:szCs w:val="18"/>
              </w:rPr>
            </w:pPr>
          </w:p>
        </w:tc>
        <w:tc>
          <w:tcPr>
            <w:tcW w:w="1194" w:type="dxa"/>
          </w:tcPr>
          <w:p w14:paraId="7B85626A" w14:textId="77777777" w:rsidR="004C3483" w:rsidRPr="001C0433" w:rsidRDefault="004C3483" w:rsidP="00DE079E">
            <w:pPr>
              <w:spacing w:before="225" w:after="225"/>
              <w:jc w:val="center"/>
              <w:rPr>
                <w:rFonts w:ascii="Arial" w:hAnsi="Arial" w:cs="Arial"/>
                <w:sz w:val="18"/>
                <w:szCs w:val="18"/>
              </w:rPr>
            </w:pPr>
          </w:p>
        </w:tc>
      </w:tr>
      <w:tr w:rsidR="004C3483" w:rsidRPr="001C0433" w14:paraId="1E648575" w14:textId="77777777" w:rsidTr="004C3483">
        <w:tc>
          <w:tcPr>
            <w:tcW w:w="1802" w:type="dxa"/>
            <w:shd w:val="clear" w:color="auto" w:fill="D9D9D9" w:themeFill="background1" w:themeFillShade="D9"/>
            <w:vAlign w:val="center"/>
          </w:tcPr>
          <w:p w14:paraId="4EF5FE81" w14:textId="77777777" w:rsidR="004C3483" w:rsidRPr="00CA26F2" w:rsidRDefault="004C3483" w:rsidP="00DE079E">
            <w:pPr>
              <w:spacing w:before="225" w:after="225"/>
              <w:jc w:val="center"/>
              <w:rPr>
                <w:rFonts w:ascii="Arial" w:hAnsi="Arial" w:cs="Arial"/>
                <w:b/>
                <w:bCs/>
                <w:sz w:val="18"/>
                <w:szCs w:val="18"/>
              </w:rPr>
            </w:pPr>
            <w:r>
              <w:rPr>
                <w:rFonts w:ascii="Arial" w:hAnsi="Arial" w:cs="Arial"/>
                <w:b/>
                <w:bCs/>
                <w:sz w:val="18"/>
                <w:szCs w:val="18"/>
              </w:rPr>
              <w:t>SKLOP 1c</w:t>
            </w:r>
          </w:p>
        </w:tc>
        <w:tc>
          <w:tcPr>
            <w:tcW w:w="1285" w:type="dxa"/>
          </w:tcPr>
          <w:p w14:paraId="19491224" w14:textId="77777777" w:rsidR="004C3483" w:rsidRPr="001C0433" w:rsidRDefault="004C3483" w:rsidP="00DE079E">
            <w:pPr>
              <w:spacing w:before="225" w:after="225"/>
              <w:jc w:val="center"/>
              <w:rPr>
                <w:rFonts w:ascii="Arial" w:hAnsi="Arial" w:cs="Arial"/>
                <w:sz w:val="18"/>
                <w:szCs w:val="18"/>
              </w:rPr>
            </w:pPr>
          </w:p>
        </w:tc>
        <w:tc>
          <w:tcPr>
            <w:tcW w:w="1194" w:type="dxa"/>
          </w:tcPr>
          <w:p w14:paraId="2349B91C" w14:textId="77777777" w:rsidR="004C3483" w:rsidRPr="001C0433" w:rsidRDefault="004C3483" w:rsidP="00DE079E">
            <w:pPr>
              <w:spacing w:before="225" w:after="225"/>
              <w:jc w:val="center"/>
              <w:rPr>
                <w:rFonts w:ascii="Arial" w:hAnsi="Arial" w:cs="Arial"/>
                <w:sz w:val="18"/>
                <w:szCs w:val="18"/>
              </w:rPr>
            </w:pPr>
          </w:p>
        </w:tc>
        <w:tc>
          <w:tcPr>
            <w:tcW w:w="1194" w:type="dxa"/>
          </w:tcPr>
          <w:p w14:paraId="5E4F2C54" w14:textId="77777777" w:rsidR="004C3483" w:rsidRPr="001C0433" w:rsidRDefault="004C3483" w:rsidP="00DE079E">
            <w:pPr>
              <w:spacing w:before="225" w:after="225"/>
              <w:jc w:val="center"/>
              <w:rPr>
                <w:rFonts w:ascii="Arial" w:hAnsi="Arial" w:cs="Arial"/>
                <w:sz w:val="18"/>
                <w:szCs w:val="18"/>
              </w:rPr>
            </w:pPr>
          </w:p>
        </w:tc>
      </w:tr>
      <w:tr w:rsidR="004C3483" w:rsidRPr="001C0433" w14:paraId="58D367ED" w14:textId="77777777" w:rsidTr="004C3483">
        <w:tc>
          <w:tcPr>
            <w:tcW w:w="1802" w:type="dxa"/>
            <w:shd w:val="clear" w:color="auto" w:fill="D9D9D9" w:themeFill="background1" w:themeFillShade="D9"/>
            <w:vAlign w:val="center"/>
          </w:tcPr>
          <w:p w14:paraId="1160A569" w14:textId="77777777" w:rsidR="004C3483" w:rsidRPr="00CA26F2" w:rsidRDefault="004C3483" w:rsidP="00DE079E">
            <w:pPr>
              <w:spacing w:before="225" w:after="225"/>
              <w:jc w:val="center"/>
              <w:rPr>
                <w:rFonts w:ascii="Arial" w:hAnsi="Arial" w:cs="Arial"/>
                <w:b/>
                <w:bCs/>
                <w:sz w:val="18"/>
                <w:szCs w:val="18"/>
              </w:rPr>
            </w:pPr>
            <w:r>
              <w:rPr>
                <w:rFonts w:ascii="Arial" w:hAnsi="Arial" w:cs="Arial"/>
                <w:b/>
                <w:bCs/>
                <w:sz w:val="18"/>
                <w:szCs w:val="18"/>
              </w:rPr>
              <w:t>SKLOP 1d</w:t>
            </w:r>
          </w:p>
        </w:tc>
        <w:tc>
          <w:tcPr>
            <w:tcW w:w="1285" w:type="dxa"/>
          </w:tcPr>
          <w:p w14:paraId="3E92A6E9" w14:textId="77777777" w:rsidR="004C3483" w:rsidRPr="001C0433" w:rsidRDefault="004C3483" w:rsidP="00DE079E">
            <w:pPr>
              <w:spacing w:before="225" w:after="225"/>
              <w:jc w:val="center"/>
              <w:rPr>
                <w:rFonts w:ascii="Arial" w:hAnsi="Arial" w:cs="Arial"/>
                <w:sz w:val="18"/>
                <w:szCs w:val="18"/>
              </w:rPr>
            </w:pPr>
          </w:p>
        </w:tc>
        <w:tc>
          <w:tcPr>
            <w:tcW w:w="1194" w:type="dxa"/>
          </w:tcPr>
          <w:p w14:paraId="1B1A00E1" w14:textId="77777777" w:rsidR="004C3483" w:rsidRPr="001C0433" w:rsidRDefault="004C3483" w:rsidP="00DE079E">
            <w:pPr>
              <w:spacing w:before="225" w:after="225"/>
              <w:jc w:val="center"/>
              <w:rPr>
                <w:rFonts w:ascii="Arial" w:hAnsi="Arial" w:cs="Arial"/>
                <w:sz w:val="18"/>
                <w:szCs w:val="18"/>
              </w:rPr>
            </w:pPr>
          </w:p>
        </w:tc>
        <w:tc>
          <w:tcPr>
            <w:tcW w:w="1194" w:type="dxa"/>
          </w:tcPr>
          <w:p w14:paraId="4FA06F1C" w14:textId="77777777" w:rsidR="004C3483" w:rsidRPr="001C0433" w:rsidRDefault="004C3483" w:rsidP="00DE079E">
            <w:pPr>
              <w:spacing w:before="225" w:after="225"/>
              <w:jc w:val="center"/>
              <w:rPr>
                <w:rFonts w:ascii="Arial" w:hAnsi="Arial" w:cs="Arial"/>
                <w:sz w:val="18"/>
                <w:szCs w:val="18"/>
              </w:rPr>
            </w:pPr>
          </w:p>
        </w:tc>
      </w:tr>
      <w:tr w:rsidR="004C3483" w:rsidRPr="001C0433" w14:paraId="49A44925" w14:textId="77777777" w:rsidTr="004C3483">
        <w:tc>
          <w:tcPr>
            <w:tcW w:w="1802" w:type="dxa"/>
            <w:shd w:val="clear" w:color="auto" w:fill="D9D9D9" w:themeFill="background1" w:themeFillShade="D9"/>
            <w:vAlign w:val="center"/>
          </w:tcPr>
          <w:p w14:paraId="4146D85F" w14:textId="77777777" w:rsidR="004C3483" w:rsidRPr="00CA26F2" w:rsidRDefault="004C3483" w:rsidP="00DE079E">
            <w:pPr>
              <w:spacing w:before="225" w:after="225"/>
              <w:jc w:val="center"/>
              <w:rPr>
                <w:rFonts w:ascii="Arial" w:hAnsi="Arial" w:cs="Arial"/>
                <w:b/>
                <w:bCs/>
                <w:sz w:val="18"/>
                <w:szCs w:val="18"/>
              </w:rPr>
            </w:pPr>
            <w:r>
              <w:rPr>
                <w:rFonts w:ascii="Arial" w:hAnsi="Arial" w:cs="Arial"/>
                <w:b/>
                <w:bCs/>
                <w:sz w:val="18"/>
                <w:szCs w:val="18"/>
              </w:rPr>
              <w:t>SKLOP 1e</w:t>
            </w:r>
          </w:p>
        </w:tc>
        <w:tc>
          <w:tcPr>
            <w:tcW w:w="1285" w:type="dxa"/>
          </w:tcPr>
          <w:p w14:paraId="516438A6" w14:textId="77777777" w:rsidR="004C3483" w:rsidRPr="001C0433" w:rsidRDefault="004C3483" w:rsidP="00DE079E">
            <w:pPr>
              <w:spacing w:before="225" w:after="225"/>
              <w:jc w:val="center"/>
              <w:rPr>
                <w:rFonts w:ascii="Arial" w:hAnsi="Arial" w:cs="Arial"/>
                <w:sz w:val="18"/>
                <w:szCs w:val="18"/>
              </w:rPr>
            </w:pPr>
          </w:p>
        </w:tc>
        <w:tc>
          <w:tcPr>
            <w:tcW w:w="1194" w:type="dxa"/>
          </w:tcPr>
          <w:p w14:paraId="0CDE11FF" w14:textId="77777777" w:rsidR="004C3483" w:rsidRPr="001C0433" w:rsidRDefault="004C3483" w:rsidP="00DE079E">
            <w:pPr>
              <w:spacing w:before="225" w:after="225"/>
              <w:jc w:val="center"/>
              <w:rPr>
                <w:rFonts w:ascii="Arial" w:hAnsi="Arial" w:cs="Arial"/>
                <w:sz w:val="18"/>
                <w:szCs w:val="18"/>
              </w:rPr>
            </w:pPr>
          </w:p>
        </w:tc>
        <w:tc>
          <w:tcPr>
            <w:tcW w:w="1194" w:type="dxa"/>
          </w:tcPr>
          <w:p w14:paraId="3E65275F" w14:textId="77777777" w:rsidR="004C3483" w:rsidRPr="001C0433" w:rsidRDefault="004C3483" w:rsidP="00DE079E">
            <w:pPr>
              <w:spacing w:before="225" w:after="225"/>
              <w:jc w:val="center"/>
              <w:rPr>
                <w:rFonts w:ascii="Arial" w:hAnsi="Arial" w:cs="Arial"/>
                <w:sz w:val="18"/>
                <w:szCs w:val="18"/>
              </w:rPr>
            </w:pPr>
          </w:p>
        </w:tc>
      </w:tr>
      <w:tr w:rsidR="00D50810" w:rsidRPr="001C0433" w14:paraId="6FC73AE8" w14:textId="77777777" w:rsidTr="004C3483">
        <w:tc>
          <w:tcPr>
            <w:tcW w:w="1802" w:type="dxa"/>
            <w:shd w:val="clear" w:color="auto" w:fill="D9D9D9" w:themeFill="background1" w:themeFillShade="D9"/>
            <w:vAlign w:val="center"/>
          </w:tcPr>
          <w:p w14:paraId="2E83A374" w14:textId="203CD592" w:rsidR="00D50810" w:rsidRDefault="00D50810" w:rsidP="00DE079E">
            <w:pPr>
              <w:spacing w:before="225" w:after="225"/>
              <w:jc w:val="center"/>
              <w:rPr>
                <w:rFonts w:ascii="Arial" w:hAnsi="Arial" w:cs="Arial"/>
                <w:b/>
                <w:bCs/>
                <w:sz w:val="18"/>
                <w:szCs w:val="18"/>
              </w:rPr>
            </w:pPr>
            <w:r w:rsidRPr="00233CF8">
              <w:rPr>
                <w:rFonts w:ascii="Arial" w:hAnsi="Arial" w:cs="Arial"/>
                <w:b/>
                <w:bCs/>
                <w:color w:val="FF0000"/>
                <w:sz w:val="18"/>
                <w:szCs w:val="18"/>
              </w:rPr>
              <w:t>SKLOP f</w:t>
            </w:r>
          </w:p>
        </w:tc>
        <w:tc>
          <w:tcPr>
            <w:tcW w:w="1285" w:type="dxa"/>
          </w:tcPr>
          <w:p w14:paraId="0B22529D" w14:textId="77777777" w:rsidR="00D50810" w:rsidRPr="001C0433" w:rsidRDefault="00D50810" w:rsidP="00DE079E">
            <w:pPr>
              <w:spacing w:before="225" w:after="225"/>
              <w:jc w:val="center"/>
              <w:rPr>
                <w:rFonts w:ascii="Arial" w:hAnsi="Arial" w:cs="Arial"/>
                <w:sz w:val="18"/>
                <w:szCs w:val="18"/>
              </w:rPr>
            </w:pPr>
          </w:p>
        </w:tc>
        <w:tc>
          <w:tcPr>
            <w:tcW w:w="1194" w:type="dxa"/>
          </w:tcPr>
          <w:p w14:paraId="3EC810B9" w14:textId="77777777" w:rsidR="00D50810" w:rsidRPr="001C0433" w:rsidRDefault="00D50810" w:rsidP="00DE079E">
            <w:pPr>
              <w:spacing w:before="225" w:after="225"/>
              <w:jc w:val="center"/>
              <w:rPr>
                <w:rFonts w:ascii="Arial" w:hAnsi="Arial" w:cs="Arial"/>
                <w:sz w:val="18"/>
                <w:szCs w:val="18"/>
              </w:rPr>
            </w:pPr>
          </w:p>
        </w:tc>
        <w:tc>
          <w:tcPr>
            <w:tcW w:w="1194" w:type="dxa"/>
          </w:tcPr>
          <w:p w14:paraId="1C36722F" w14:textId="77777777" w:rsidR="00D50810" w:rsidRPr="001C0433" w:rsidRDefault="00D50810" w:rsidP="00DE079E">
            <w:pPr>
              <w:spacing w:before="225" w:after="225"/>
              <w:jc w:val="center"/>
              <w:rPr>
                <w:rFonts w:ascii="Arial" w:hAnsi="Arial" w:cs="Arial"/>
                <w:sz w:val="18"/>
                <w:szCs w:val="18"/>
              </w:rPr>
            </w:pPr>
          </w:p>
        </w:tc>
      </w:tr>
      <w:tr w:rsidR="004C3483" w:rsidRPr="001C0433" w14:paraId="59832900" w14:textId="77777777" w:rsidTr="004C3483">
        <w:tc>
          <w:tcPr>
            <w:tcW w:w="1802" w:type="dxa"/>
            <w:shd w:val="clear" w:color="auto" w:fill="D9D9D9" w:themeFill="background1" w:themeFillShade="D9"/>
            <w:vAlign w:val="center"/>
          </w:tcPr>
          <w:p w14:paraId="3E96DDEB" w14:textId="0BB7E0EA" w:rsidR="004C3483" w:rsidRPr="00CA26F2" w:rsidRDefault="004C3483" w:rsidP="00DE079E">
            <w:pPr>
              <w:spacing w:before="225" w:after="225"/>
              <w:jc w:val="center"/>
              <w:rPr>
                <w:rFonts w:ascii="Arial" w:hAnsi="Arial" w:cs="Arial"/>
                <w:b/>
                <w:bCs/>
                <w:sz w:val="18"/>
                <w:szCs w:val="18"/>
              </w:rPr>
            </w:pPr>
            <w:r>
              <w:rPr>
                <w:rFonts w:ascii="Arial" w:hAnsi="Arial" w:cs="Arial"/>
                <w:b/>
                <w:bCs/>
                <w:sz w:val="18"/>
                <w:szCs w:val="18"/>
              </w:rPr>
              <w:t>SKLOP 2</w:t>
            </w:r>
            <w:r w:rsidR="00AF03B1">
              <w:rPr>
                <w:rFonts w:ascii="Arial" w:hAnsi="Arial" w:cs="Arial"/>
                <w:b/>
                <w:bCs/>
                <w:sz w:val="18"/>
                <w:szCs w:val="18"/>
              </w:rPr>
              <w:t>a</w:t>
            </w:r>
          </w:p>
        </w:tc>
        <w:tc>
          <w:tcPr>
            <w:tcW w:w="1285" w:type="dxa"/>
          </w:tcPr>
          <w:p w14:paraId="5921BB98" w14:textId="77777777" w:rsidR="004C3483" w:rsidRPr="001C0433" w:rsidRDefault="004C3483" w:rsidP="00DE079E">
            <w:pPr>
              <w:spacing w:before="225" w:after="225"/>
              <w:jc w:val="center"/>
              <w:rPr>
                <w:rFonts w:ascii="Arial" w:hAnsi="Arial" w:cs="Arial"/>
                <w:sz w:val="18"/>
                <w:szCs w:val="18"/>
              </w:rPr>
            </w:pPr>
          </w:p>
        </w:tc>
        <w:tc>
          <w:tcPr>
            <w:tcW w:w="1194" w:type="dxa"/>
          </w:tcPr>
          <w:p w14:paraId="7E269A18" w14:textId="77777777" w:rsidR="004C3483" w:rsidRPr="001C0433" w:rsidRDefault="004C3483" w:rsidP="00DE079E">
            <w:pPr>
              <w:spacing w:before="225" w:after="225"/>
              <w:jc w:val="center"/>
              <w:rPr>
                <w:rFonts w:ascii="Arial" w:hAnsi="Arial" w:cs="Arial"/>
                <w:sz w:val="18"/>
                <w:szCs w:val="18"/>
              </w:rPr>
            </w:pPr>
          </w:p>
        </w:tc>
        <w:tc>
          <w:tcPr>
            <w:tcW w:w="1194" w:type="dxa"/>
          </w:tcPr>
          <w:p w14:paraId="29F28FCB" w14:textId="77777777" w:rsidR="004C3483" w:rsidRPr="001C0433" w:rsidRDefault="004C3483" w:rsidP="00DE079E">
            <w:pPr>
              <w:spacing w:before="225" w:after="225"/>
              <w:jc w:val="center"/>
              <w:rPr>
                <w:rFonts w:ascii="Arial" w:hAnsi="Arial" w:cs="Arial"/>
                <w:sz w:val="18"/>
                <w:szCs w:val="18"/>
              </w:rPr>
            </w:pPr>
          </w:p>
        </w:tc>
      </w:tr>
      <w:tr w:rsidR="004C3483" w:rsidRPr="001C0433" w14:paraId="7BFB34CF" w14:textId="77777777" w:rsidTr="004C3483">
        <w:tc>
          <w:tcPr>
            <w:tcW w:w="1802" w:type="dxa"/>
            <w:shd w:val="clear" w:color="auto" w:fill="D9D9D9" w:themeFill="background1" w:themeFillShade="D9"/>
            <w:vAlign w:val="center"/>
          </w:tcPr>
          <w:p w14:paraId="17C8BF11" w14:textId="77777777" w:rsidR="004C3483" w:rsidRPr="00CA26F2" w:rsidRDefault="004C3483" w:rsidP="00DE079E">
            <w:pPr>
              <w:spacing w:before="225" w:after="225"/>
              <w:jc w:val="center"/>
              <w:rPr>
                <w:rFonts w:ascii="Arial" w:hAnsi="Arial" w:cs="Arial"/>
                <w:b/>
                <w:bCs/>
                <w:sz w:val="18"/>
                <w:szCs w:val="18"/>
              </w:rPr>
            </w:pPr>
            <w:r>
              <w:rPr>
                <w:rFonts w:ascii="Arial" w:hAnsi="Arial" w:cs="Arial"/>
                <w:b/>
                <w:bCs/>
                <w:sz w:val="18"/>
                <w:szCs w:val="18"/>
              </w:rPr>
              <w:t>SKLOP 3</w:t>
            </w:r>
          </w:p>
        </w:tc>
        <w:tc>
          <w:tcPr>
            <w:tcW w:w="1285" w:type="dxa"/>
          </w:tcPr>
          <w:p w14:paraId="52432355" w14:textId="77777777" w:rsidR="004C3483" w:rsidRPr="001C0433" w:rsidRDefault="004C3483" w:rsidP="00DE079E">
            <w:pPr>
              <w:spacing w:before="225" w:after="225"/>
              <w:jc w:val="center"/>
              <w:rPr>
                <w:rFonts w:ascii="Arial" w:hAnsi="Arial" w:cs="Arial"/>
                <w:sz w:val="18"/>
                <w:szCs w:val="18"/>
              </w:rPr>
            </w:pPr>
          </w:p>
        </w:tc>
        <w:tc>
          <w:tcPr>
            <w:tcW w:w="1194" w:type="dxa"/>
          </w:tcPr>
          <w:p w14:paraId="74AF4EC4" w14:textId="77777777" w:rsidR="004C3483" w:rsidRPr="001C0433" w:rsidRDefault="004C3483" w:rsidP="00DE079E">
            <w:pPr>
              <w:spacing w:before="225" w:after="225"/>
              <w:jc w:val="center"/>
              <w:rPr>
                <w:rFonts w:ascii="Arial" w:hAnsi="Arial" w:cs="Arial"/>
                <w:sz w:val="18"/>
                <w:szCs w:val="18"/>
              </w:rPr>
            </w:pPr>
          </w:p>
        </w:tc>
        <w:tc>
          <w:tcPr>
            <w:tcW w:w="1194" w:type="dxa"/>
          </w:tcPr>
          <w:p w14:paraId="046D9BB6" w14:textId="77777777" w:rsidR="004C3483" w:rsidRPr="001C0433" w:rsidRDefault="004C3483" w:rsidP="00DE079E">
            <w:pPr>
              <w:spacing w:before="225" w:after="225"/>
              <w:jc w:val="center"/>
              <w:rPr>
                <w:rFonts w:ascii="Arial" w:hAnsi="Arial" w:cs="Arial"/>
                <w:sz w:val="18"/>
                <w:szCs w:val="18"/>
              </w:rPr>
            </w:pPr>
          </w:p>
        </w:tc>
      </w:tr>
    </w:tbl>
    <w:p w14:paraId="63FAFC83" w14:textId="77777777" w:rsidR="004C3483" w:rsidRDefault="004C3483" w:rsidP="00156E04">
      <w:pPr>
        <w:spacing w:before="120" w:after="120" w:line="240" w:lineRule="auto"/>
        <w:jc w:val="both"/>
        <w:rPr>
          <w:rFonts w:ascii="Arial" w:hAnsi="Arial" w:cs="Arial"/>
          <w:i/>
          <w:iCs/>
          <w:sz w:val="18"/>
          <w:szCs w:val="18"/>
        </w:rPr>
      </w:pPr>
    </w:p>
    <w:p w14:paraId="3E6BE691" w14:textId="1C584427" w:rsidR="000865BA" w:rsidRDefault="000865BA" w:rsidP="00156E04">
      <w:pPr>
        <w:spacing w:before="120" w:after="120" w:line="240" w:lineRule="auto"/>
        <w:jc w:val="both"/>
        <w:rPr>
          <w:rFonts w:ascii="Arial" w:hAnsi="Arial" w:cs="Arial"/>
          <w:i/>
          <w:iCs/>
          <w:sz w:val="18"/>
          <w:szCs w:val="18"/>
        </w:rPr>
      </w:pPr>
      <w:r>
        <w:rPr>
          <w:rFonts w:ascii="Arial" w:hAnsi="Arial" w:cs="Arial"/>
          <w:i/>
          <w:iCs/>
          <w:sz w:val="18"/>
          <w:szCs w:val="18"/>
        </w:rPr>
        <w:br w:type="column"/>
      </w:r>
    </w:p>
    <w:p w14:paraId="27541054" w14:textId="77777777" w:rsidR="000865BA" w:rsidRDefault="000865BA" w:rsidP="00156E04">
      <w:pPr>
        <w:spacing w:before="120" w:after="120" w:line="240" w:lineRule="auto"/>
        <w:jc w:val="both"/>
        <w:rPr>
          <w:rFonts w:ascii="Arial" w:hAnsi="Arial" w:cs="Arial"/>
          <w:i/>
          <w:iCs/>
          <w:sz w:val="18"/>
          <w:szCs w:val="18"/>
        </w:rPr>
      </w:pPr>
    </w:p>
    <w:p w14:paraId="3E8110A8" w14:textId="3E758EE1" w:rsidR="000E3FF8" w:rsidRDefault="00483027" w:rsidP="00156E04">
      <w:pPr>
        <w:spacing w:before="120" w:after="120" w:line="240" w:lineRule="auto"/>
        <w:jc w:val="both"/>
        <w:rPr>
          <w:rFonts w:ascii="Arial" w:hAnsi="Arial" w:cs="Arial"/>
          <w:i/>
          <w:iCs/>
          <w:sz w:val="18"/>
          <w:szCs w:val="18"/>
        </w:rPr>
      </w:pPr>
      <w:r w:rsidRPr="00CA26F2">
        <w:rPr>
          <w:rFonts w:ascii="Arial" w:hAnsi="Arial" w:cs="Arial"/>
          <w:i/>
          <w:iCs/>
          <w:sz w:val="18"/>
          <w:szCs w:val="18"/>
        </w:rPr>
        <w:t xml:space="preserve">* </w:t>
      </w:r>
      <w:r w:rsidR="00156E04" w:rsidRPr="00156E04">
        <w:rPr>
          <w:rFonts w:ascii="Arial" w:hAnsi="Arial" w:cs="Arial"/>
          <w:i/>
          <w:iCs/>
          <w:sz w:val="18"/>
          <w:szCs w:val="18"/>
        </w:rPr>
        <w:t>Izvajalec ni upravičen do uveljavljanja kakršnih koli podražitev urne postavke za delo v okviru te pogodbe.</w:t>
      </w:r>
    </w:p>
    <w:p w14:paraId="32219A55" w14:textId="103C5279" w:rsidR="00156E04" w:rsidRDefault="00156E04" w:rsidP="00156E04">
      <w:pPr>
        <w:spacing w:before="120" w:after="120" w:line="240" w:lineRule="auto"/>
        <w:jc w:val="both"/>
        <w:rPr>
          <w:rFonts w:ascii="Arial" w:hAnsi="Arial" w:cs="Arial"/>
          <w:i/>
          <w:iCs/>
          <w:sz w:val="18"/>
          <w:szCs w:val="18"/>
        </w:rPr>
      </w:pPr>
      <w:r>
        <w:rPr>
          <w:rFonts w:ascii="Arial" w:hAnsi="Arial" w:cs="Arial"/>
          <w:i/>
          <w:iCs/>
          <w:sz w:val="18"/>
          <w:szCs w:val="18"/>
        </w:rPr>
        <w:t xml:space="preserve">** </w:t>
      </w:r>
      <w:r w:rsidRPr="00156E04">
        <w:rPr>
          <w:rFonts w:ascii="Arial" w:hAnsi="Arial" w:cs="Arial"/>
          <w:i/>
          <w:iCs/>
          <w:sz w:val="18"/>
          <w:szCs w:val="18"/>
        </w:rPr>
        <w:t>Cena potrošnega materiala je vključena v ceno urne postavke za delo. Potrošni material obsega destilirano vodo, uničenje odpadnih snovi (olje), podložke, pršila, masti, krpe, zaščito vozila in drugo.</w:t>
      </w:r>
    </w:p>
    <w:p w14:paraId="59BA5303" w14:textId="4CA2E334" w:rsidR="00156E04" w:rsidRDefault="00156E04" w:rsidP="00156E04">
      <w:pPr>
        <w:spacing w:before="120" w:after="120" w:line="240" w:lineRule="auto"/>
        <w:jc w:val="both"/>
        <w:rPr>
          <w:rFonts w:ascii="Arial" w:hAnsi="Arial" w:cs="Arial"/>
          <w:i/>
          <w:iCs/>
          <w:sz w:val="18"/>
          <w:szCs w:val="18"/>
        </w:rPr>
      </w:pPr>
      <w:r>
        <w:rPr>
          <w:rFonts w:ascii="Arial" w:hAnsi="Arial" w:cs="Arial"/>
          <w:i/>
          <w:iCs/>
          <w:sz w:val="18"/>
          <w:szCs w:val="18"/>
        </w:rPr>
        <w:t>***</w:t>
      </w:r>
      <w:r w:rsidRPr="00156E04">
        <w:rPr>
          <w:rFonts w:ascii="Arial" w:hAnsi="Arial" w:cs="Arial"/>
          <w:i/>
          <w:iCs/>
          <w:sz w:val="18"/>
          <w:szCs w:val="18"/>
        </w:rPr>
        <w:t xml:space="preserve">Cene rezervnih delov se obračunavajo po vsakokrat veljavnem ceniku izvajalca, z upoštevanjem ________ % </w:t>
      </w:r>
      <w:r w:rsidRPr="00156E04">
        <w:rPr>
          <w:rFonts w:ascii="Arial" w:hAnsi="Arial" w:cs="Arial"/>
          <w:b/>
          <w:bCs/>
          <w:i/>
          <w:iCs/>
          <w:sz w:val="18"/>
          <w:szCs w:val="18"/>
        </w:rPr>
        <w:t>(PONUDNIK VPIŠE VREDNOST</w:t>
      </w:r>
      <w:r w:rsidR="00AF03B1">
        <w:rPr>
          <w:rFonts w:ascii="Arial" w:hAnsi="Arial" w:cs="Arial"/>
          <w:b/>
          <w:bCs/>
          <w:i/>
          <w:iCs/>
          <w:sz w:val="18"/>
          <w:szCs w:val="18"/>
        </w:rPr>
        <w:t xml:space="preserve"> deleža, ta enotno velja za vse sklope za katere oddaja ponudbo</w:t>
      </w:r>
      <w:r w:rsidRPr="00156E04">
        <w:rPr>
          <w:rFonts w:ascii="Arial" w:hAnsi="Arial" w:cs="Arial"/>
          <w:b/>
          <w:bCs/>
          <w:i/>
          <w:iCs/>
          <w:sz w:val="18"/>
          <w:szCs w:val="18"/>
        </w:rPr>
        <w:t>)</w:t>
      </w:r>
      <w:r>
        <w:rPr>
          <w:rFonts w:ascii="Arial" w:hAnsi="Arial" w:cs="Arial"/>
          <w:i/>
          <w:iCs/>
          <w:sz w:val="18"/>
          <w:szCs w:val="18"/>
        </w:rPr>
        <w:t xml:space="preserve"> </w:t>
      </w:r>
      <w:r w:rsidRPr="00156E04">
        <w:rPr>
          <w:rFonts w:ascii="Arial" w:hAnsi="Arial" w:cs="Arial"/>
          <w:i/>
          <w:iCs/>
          <w:sz w:val="18"/>
          <w:szCs w:val="18"/>
        </w:rPr>
        <w:t>popusta na ceno brez DDV, pri čemer</w:t>
      </w:r>
      <w:r w:rsidR="00210DE5">
        <w:rPr>
          <w:rFonts w:ascii="Arial" w:hAnsi="Arial" w:cs="Arial"/>
          <w:i/>
          <w:iCs/>
          <w:sz w:val="18"/>
          <w:szCs w:val="18"/>
        </w:rPr>
        <w:t xml:space="preserve"> morajo biti</w:t>
      </w:r>
      <w:r w:rsidRPr="00156E04">
        <w:rPr>
          <w:rFonts w:ascii="Arial" w:hAnsi="Arial" w:cs="Arial"/>
          <w:i/>
          <w:iCs/>
          <w:sz w:val="18"/>
          <w:szCs w:val="18"/>
        </w:rPr>
        <w:t xml:space="preserve"> cene rezervnih delov iz cenika izvajalca </w:t>
      </w:r>
      <w:r w:rsidR="00210DE5">
        <w:rPr>
          <w:rFonts w:ascii="Arial" w:hAnsi="Arial" w:cs="Arial"/>
          <w:i/>
          <w:iCs/>
          <w:sz w:val="18"/>
          <w:szCs w:val="18"/>
        </w:rPr>
        <w:t xml:space="preserve">tržne cene, ki morajo biti enakovredne cenam istovrstnih artiklov na </w:t>
      </w:r>
      <w:r w:rsidRPr="00156E04">
        <w:rPr>
          <w:rFonts w:ascii="Arial" w:hAnsi="Arial" w:cs="Arial"/>
          <w:i/>
          <w:iCs/>
          <w:sz w:val="18"/>
          <w:szCs w:val="18"/>
        </w:rPr>
        <w:t>trgu.</w:t>
      </w:r>
      <w:r w:rsidR="002B2361">
        <w:rPr>
          <w:rFonts w:ascii="Arial" w:hAnsi="Arial" w:cs="Arial"/>
          <w:i/>
          <w:iCs/>
          <w:sz w:val="18"/>
          <w:szCs w:val="18"/>
        </w:rPr>
        <w:t xml:space="preserve"> V ponudbi priložen cenik rezervnih delov in dan popust veljajo za celotno trajanje pogodbe. </w:t>
      </w:r>
    </w:p>
    <w:p w14:paraId="4AC0C5FB" w14:textId="22F9257E" w:rsidR="00156E04" w:rsidRDefault="00156E04" w:rsidP="00156E04">
      <w:pPr>
        <w:spacing w:before="120" w:after="120" w:line="240" w:lineRule="auto"/>
        <w:jc w:val="both"/>
        <w:rPr>
          <w:rFonts w:ascii="Arial" w:hAnsi="Arial" w:cs="Arial"/>
          <w:i/>
          <w:iCs/>
          <w:sz w:val="18"/>
          <w:szCs w:val="18"/>
        </w:rPr>
      </w:pPr>
      <w:r>
        <w:rPr>
          <w:rFonts w:ascii="Arial" w:hAnsi="Arial" w:cs="Arial"/>
          <w:i/>
          <w:iCs/>
          <w:sz w:val="18"/>
          <w:szCs w:val="18"/>
        </w:rPr>
        <w:t>***</w:t>
      </w:r>
      <w:r w:rsidRPr="00156E04">
        <w:rPr>
          <w:rFonts w:ascii="Arial" w:hAnsi="Arial" w:cs="Arial"/>
          <w:i/>
          <w:iCs/>
          <w:sz w:val="18"/>
          <w:szCs w:val="18"/>
        </w:rPr>
        <w:t>Strošek, ki nastane izvajalcu iz naslova vsakokratnega prevzema vozila na lokaciji naročnika v servis ali vzdrževanje in vračila vozila na lokacijo naročnika, vključno z morebitnim prevzemom in predajo nadomestnega vozila, se obračuna v višini 30% izvajalčeve cene za uro dela (enkratni znesek se obračuna za prevzem in vračilo skupaj za vsako posamezno vozilo, vključno z morebitnim prevzemom in predajo nadomestnega vozila).</w:t>
      </w:r>
    </w:p>
    <w:p w14:paraId="60A9D58A" w14:textId="77777777" w:rsidR="00156E04" w:rsidRDefault="00156E04" w:rsidP="00156E04">
      <w:pPr>
        <w:spacing w:before="120" w:after="120" w:line="240" w:lineRule="auto"/>
        <w:jc w:val="both"/>
        <w:rPr>
          <w:rFonts w:ascii="Arial" w:hAnsi="Arial" w:cs="Arial"/>
          <w:i/>
          <w:iCs/>
          <w:sz w:val="18"/>
          <w:szCs w:val="18"/>
        </w:rPr>
      </w:pPr>
    </w:p>
    <w:p w14:paraId="275CA577" w14:textId="7D83D49E" w:rsidR="00BE7E6E" w:rsidRPr="00731494" w:rsidRDefault="00A11576">
      <w:pPr>
        <w:spacing w:before="225" w:after="225" w:line="240" w:lineRule="auto"/>
      </w:pPr>
      <w:r w:rsidRPr="00731494">
        <w:rPr>
          <w:rFonts w:ascii="Arial" w:hAnsi="Arial" w:cs="Arial"/>
          <w:b/>
          <w:bCs/>
          <w:color w:val="000000"/>
          <w:sz w:val="18"/>
          <w:szCs w:val="18"/>
        </w:rPr>
        <w:t>V. Podatki o gospodarskem subjektu</w:t>
      </w: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BE7E6E" w:rsidRPr="00731494" w14:paraId="111AF020"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731494" w:rsidRDefault="00A11576">
            <w:pPr>
              <w:jc w:val="right"/>
            </w:pPr>
            <w:r w:rsidRPr="00731494">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731494" w:rsidRDefault="00A11576">
            <w:r w:rsidRPr="00731494">
              <w:rPr>
                <w:rFonts w:ascii="Arial" w:hAnsi="Arial" w:cs="Arial"/>
                <w:color w:val="000000"/>
                <w:position w:val="-2"/>
                <w:sz w:val="18"/>
                <w:szCs w:val="18"/>
              </w:rPr>
              <w:t> </w:t>
            </w:r>
          </w:p>
        </w:tc>
      </w:tr>
      <w:tr w:rsidR="00BE7E6E" w:rsidRPr="00731494" w14:paraId="459C8CDF"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731494" w:rsidRDefault="00A11576">
            <w:pPr>
              <w:jc w:val="right"/>
            </w:pPr>
            <w:r w:rsidRPr="00731494">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731494" w:rsidRDefault="00A11576">
            <w:r w:rsidRPr="00731494">
              <w:rPr>
                <w:rFonts w:ascii="Arial" w:hAnsi="Arial" w:cs="Arial"/>
                <w:color w:val="000000"/>
                <w:position w:val="-2"/>
                <w:sz w:val="18"/>
                <w:szCs w:val="18"/>
              </w:rPr>
              <w:t> </w:t>
            </w:r>
          </w:p>
        </w:tc>
      </w:tr>
      <w:tr w:rsidR="00BE7E6E" w:rsidRPr="00731494" w14:paraId="3F12D5AA"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731494" w:rsidRDefault="00A11576">
            <w:pPr>
              <w:jc w:val="right"/>
            </w:pPr>
            <w:r w:rsidRPr="00731494">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731494" w:rsidRDefault="00A11576">
            <w:r w:rsidRPr="00731494">
              <w:rPr>
                <w:rFonts w:ascii="Arial" w:hAnsi="Arial" w:cs="Arial"/>
                <w:color w:val="000000"/>
                <w:position w:val="-2"/>
                <w:sz w:val="18"/>
                <w:szCs w:val="18"/>
              </w:rPr>
              <w:t> </w:t>
            </w:r>
          </w:p>
        </w:tc>
      </w:tr>
      <w:tr w:rsidR="00BE7E6E" w:rsidRPr="00731494" w14:paraId="31F1EB15"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731494" w:rsidRDefault="00A11576">
            <w:pPr>
              <w:jc w:val="right"/>
            </w:pPr>
            <w:r w:rsidRPr="00731494">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731494" w:rsidRDefault="00A11576">
            <w:r w:rsidRPr="00731494">
              <w:rPr>
                <w:rFonts w:ascii="Arial" w:hAnsi="Arial" w:cs="Arial"/>
                <w:color w:val="000000"/>
                <w:position w:val="-2"/>
                <w:sz w:val="18"/>
                <w:szCs w:val="18"/>
              </w:rPr>
              <w:t> </w:t>
            </w:r>
          </w:p>
        </w:tc>
      </w:tr>
      <w:tr w:rsidR="00BE7E6E" w:rsidRPr="00731494" w14:paraId="2AD38197"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731494" w:rsidRDefault="00A11576">
            <w:pPr>
              <w:jc w:val="right"/>
            </w:pPr>
            <w:r w:rsidRPr="00731494">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731494" w:rsidRDefault="00A11576">
            <w:r w:rsidRPr="00731494">
              <w:rPr>
                <w:rFonts w:ascii="Arial" w:hAnsi="Arial" w:cs="Arial"/>
                <w:color w:val="000000"/>
                <w:position w:val="-2"/>
                <w:sz w:val="18"/>
                <w:szCs w:val="18"/>
              </w:rPr>
              <w:t> </w:t>
            </w:r>
          </w:p>
        </w:tc>
      </w:tr>
      <w:tr w:rsidR="00BE7E6E" w:rsidRPr="00731494" w14:paraId="37B89787"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731494" w:rsidRDefault="00A11576">
            <w:pPr>
              <w:jc w:val="right"/>
            </w:pPr>
            <w:r w:rsidRPr="00731494">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731494" w:rsidRDefault="00A11576">
            <w:r w:rsidRPr="00731494">
              <w:rPr>
                <w:rFonts w:ascii="Arial" w:hAnsi="Arial" w:cs="Arial"/>
                <w:color w:val="000000"/>
                <w:position w:val="-2"/>
                <w:sz w:val="18"/>
                <w:szCs w:val="18"/>
              </w:rPr>
              <w:t> </w:t>
            </w:r>
          </w:p>
        </w:tc>
      </w:tr>
      <w:tr w:rsidR="00BE7E6E" w:rsidRPr="00731494" w14:paraId="02EDD7CD"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731494" w:rsidRDefault="00A11576">
            <w:pPr>
              <w:jc w:val="right"/>
            </w:pPr>
            <w:r w:rsidRPr="00731494">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731494" w:rsidRDefault="00A11576">
            <w:r w:rsidRPr="00731494">
              <w:rPr>
                <w:rFonts w:ascii="Arial" w:hAnsi="Arial" w:cs="Arial"/>
                <w:color w:val="000000"/>
                <w:position w:val="-2"/>
                <w:sz w:val="18"/>
                <w:szCs w:val="18"/>
              </w:rPr>
              <w:t> </w:t>
            </w:r>
          </w:p>
        </w:tc>
      </w:tr>
      <w:tr w:rsidR="00BE7E6E" w:rsidRPr="00731494" w14:paraId="6D22ED1E"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731494" w:rsidRDefault="00A11576">
            <w:r w:rsidRPr="00731494">
              <w:rPr>
                <w:rFonts w:ascii="Arial" w:hAnsi="Arial" w:cs="Arial"/>
                <w:color w:val="000000"/>
                <w:position w:val="-2"/>
                <w:sz w:val="18"/>
                <w:szCs w:val="18"/>
              </w:rPr>
              <w:t> </w:t>
            </w:r>
          </w:p>
        </w:tc>
      </w:tr>
      <w:tr w:rsidR="00BE7E6E" w:rsidRPr="00731494" w14:paraId="76501C40"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731494" w:rsidRDefault="00A11576">
            <w:pPr>
              <w:jc w:val="right"/>
            </w:pPr>
            <w:r w:rsidRPr="00731494">
              <w:rPr>
                <w:rFonts w:ascii="Arial" w:hAnsi="Arial" w:cs="Arial"/>
                <w:b/>
                <w:bCs/>
                <w:color w:val="000000"/>
                <w:position w:val="-2"/>
                <w:sz w:val="18"/>
                <w:szCs w:val="18"/>
                <w:shd w:val="clear" w:color="auto" w:fill="CCCCCC"/>
              </w:rPr>
              <w:lastRenderedPageBreak/>
              <w:t>RAZVRSTITEV DRUŽBE PO ZGD:</w:t>
            </w:r>
            <w:r w:rsidRPr="00731494">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731494" w:rsidRDefault="00A11576">
            <w:r w:rsidRPr="00731494">
              <w:rPr>
                <w:rFonts w:ascii="Arial" w:hAnsi="Arial" w:cs="Arial"/>
                <w:color w:val="000000"/>
                <w:position w:val="-2"/>
                <w:sz w:val="18"/>
                <w:szCs w:val="18"/>
              </w:rPr>
              <w:t> </w:t>
            </w:r>
          </w:p>
        </w:tc>
      </w:tr>
      <w:tr w:rsidR="00BE7E6E" w:rsidRPr="00731494" w14:paraId="1FB275FE"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VROČANJE:</w:t>
            </w:r>
            <w:r w:rsidRPr="00731494">
              <w:rPr>
                <w:rFonts w:ascii="Arial" w:hAnsi="Arial" w:cs="Arial"/>
                <w:i/>
                <w:iCs/>
                <w:color w:val="000000"/>
                <w:position w:val="-2"/>
                <w:sz w:val="18"/>
                <w:szCs w:val="18"/>
                <w:shd w:val="clear" w:color="auto" w:fill="CCCCCC"/>
              </w:rPr>
              <w:br/>
              <w:t>Ime in priimek, ulica in hišna številka, kraj v Republiki Sloveniji </w:t>
            </w:r>
            <w:r w:rsidRPr="00731494">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731494" w:rsidRDefault="00A11576">
            <w:r w:rsidRPr="00731494">
              <w:rPr>
                <w:rFonts w:ascii="Arial" w:hAnsi="Arial" w:cs="Arial"/>
                <w:color w:val="000000"/>
                <w:position w:val="-2"/>
                <w:sz w:val="18"/>
                <w:szCs w:val="18"/>
              </w:rPr>
              <w:t> </w:t>
            </w:r>
          </w:p>
        </w:tc>
      </w:tr>
      <w:tr w:rsidR="00BE7E6E" w:rsidRPr="00731494" w14:paraId="0FDF8E9C" w14:textId="77777777" w:rsidTr="007E5FB5">
        <w:tblPrEx>
          <w:shd w:val="clear" w:color="auto" w:fill="auto"/>
        </w:tblPrEx>
        <w:tc>
          <w:tcPr>
            <w:tcW w:w="8745" w:type="dxa"/>
            <w:gridSpan w:val="5"/>
            <w:tcMar>
              <w:top w:w="75" w:type="dxa"/>
              <w:bottom w:w="75" w:type="dxa"/>
            </w:tcMar>
            <w:vAlign w:val="center"/>
          </w:tcPr>
          <w:p w14:paraId="73F16C95" w14:textId="77777777" w:rsidR="00BE7E6E" w:rsidRPr="00731494" w:rsidRDefault="00BE7E6E">
            <w:pPr>
              <w:spacing w:before="135" w:after="135"/>
              <w:textAlignment w:val="center"/>
            </w:pPr>
          </w:p>
        </w:tc>
      </w:tr>
      <w:tr w:rsidR="00BE7E6E" w:rsidRPr="00731494" w14:paraId="74814098" w14:textId="77777777" w:rsidTr="007E5FB5">
        <w:tblPrEx>
          <w:shd w:val="clear" w:color="auto" w:fill="auto"/>
        </w:tblPrEx>
        <w:tc>
          <w:tcPr>
            <w:tcW w:w="4080" w:type="dxa"/>
            <w:gridSpan w:val="3"/>
            <w:tcMar>
              <w:top w:w="75" w:type="dxa"/>
              <w:bottom w:w="75" w:type="dxa"/>
            </w:tcMar>
            <w:vAlign w:val="center"/>
          </w:tcPr>
          <w:p w14:paraId="0E6EC187" w14:textId="77777777" w:rsidR="00BE7E6E" w:rsidRPr="00731494" w:rsidRDefault="00A11576">
            <w:r w:rsidRPr="00731494">
              <w:rPr>
                <w:rFonts w:ascii="Arial" w:hAnsi="Arial" w:cs="Arial"/>
                <w:color w:val="000000"/>
                <w:position w:val="-2"/>
                <w:sz w:val="18"/>
                <w:szCs w:val="18"/>
              </w:rPr>
              <w:t>Kraj in datum:</w:t>
            </w:r>
          </w:p>
        </w:tc>
        <w:tc>
          <w:tcPr>
            <w:tcW w:w="0" w:type="auto"/>
            <w:gridSpan w:val="2"/>
            <w:tcMar>
              <w:top w:w="75" w:type="dxa"/>
              <w:bottom w:w="75" w:type="dxa"/>
            </w:tcMar>
            <w:vAlign w:val="center"/>
          </w:tcPr>
          <w:p w14:paraId="4A031D20" w14:textId="77777777" w:rsidR="00BE7E6E" w:rsidRPr="00731494" w:rsidRDefault="00A11576">
            <w:pPr>
              <w:jc w:val="center"/>
            </w:pPr>
            <w:r w:rsidRPr="00731494">
              <w:rPr>
                <w:rFonts w:ascii="Arial" w:hAnsi="Arial" w:cs="Arial"/>
                <w:color w:val="000000"/>
                <w:position w:val="-2"/>
                <w:sz w:val="18"/>
                <w:szCs w:val="18"/>
              </w:rPr>
              <w:t>Ime in priimek: _____________________</w:t>
            </w:r>
          </w:p>
        </w:tc>
      </w:tr>
      <w:tr w:rsidR="00BE7E6E" w:rsidRPr="00731494" w14:paraId="2DE8B64C" w14:textId="77777777" w:rsidTr="007E5FB5">
        <w:tblPrEx>
          <w:shd w:val="clear" w:color="auto" w:fill="auto"/>
        </w:tblPrEx>
        <w:tc>
          <w:tcPr>
            <w:tcW w:w="4080" w:type="dxa"/>
            <w:gridSpan w:val="3"/>
            <w:tcMar>
              <w:top w:w="75" w:type="dxa"/>
              <w:bottom w:w="75" w:type="dxa"/>
            </w:tcMar>
            <w:vAlign w:val="center"/>
          </w:tcPr>
          <w:p w14:paraId="1D97FD9C" w14:textId="77777777" w:rsidR="00BE7E6E" w:rsidRPr="00731494" w:rsidRDefault="00A11576">
            <w:r w:rsidRPr="00731494">
              <w:rPr>
                <w:rFonts w:ascii="Arial" w:hAnsi="Arial" w:cs="Arial"/>
                <w:color w:val="000000"/>
                <w:position w:val="-2"/>
                <w:sz w:val="18"/>
                <w:szCs w:val="18"/>
              </w:rPr>
              <w:t> </w:t>
            </w:r>
          </w:p>
        </w:tc>
        <w:tc>
          <w:tcPr>
            <w:tcW w:w="0" w:type="auto"/>
            <w:gridSpan w:val="2"/>
            <w:tcMar>
              <w:top w:w="75" w:type="dxa"/>
              <w:bottom w:w="75" w:type="dxa"/>
            </w:tcMar>
            <w:vAlign w:val="center"/>
          </w:tcPr>
          <w:p w14:paraId="6AE8FCD8" w14:textId="77777777" w:rsidR="00BE7E6E" w:rsidRPr="00731494" w:rsidRDefault="00BE7E6E"/>
          <w:p w14:paraId="0738ECFF" w14:textId="340F47ED" w:rsidR="00BE7E6E" w:rsidRPr="00731494" w:rsidRDefault="00A11576">
            <w:pPr>
              <w:jc w:val="center"/>
            </w:pPr>
            <w:r w:rsidRPr="00731494">
              <w:rPr>
                <w:rFonts w:ascii="Arial" w:hAnsi="Arial" w:cs="Arial"/>
                <w:color w:val="000000"/>
                <w:position w:val="-2"/>
                <w:sz w:val="18"/>
                <w:szCs w:val="18"/>
              </w:rPr>
              <w:t xml:space="preserve"> (žig in podpis) </w:t>
            </w:r>
          </w:p>
        </w:tc>
      </w:tr>
      <w:bookmarkEnd w:id="0"/>
    </w:tbl>
    <w:p w14:paraId="53A65C46" w14:textId="77777777" w:rsidR="00BE7E6E" w:rsidRPr="00731494" w:rsidRDefault="00BE7E6E">
      <w:pPr>
        <w:sectPr w:rsidR="00BE7E6E" w:rsidRPr="00731494" w:rsidSect="000865BA">
          <w:pgSz w:w="16838" w:h="11906" w:orient="landscape"/>
          <w:pgMar w:top="1418" w:right="1418" w:bottom="1418" w:left="1418" w:header="567" w:footer="596" w:gutter="0"/>
          <w:cols w:space="708"/>
          <w:docGrid w:linePitch="360"/>
        </w:sectPr>
      </w:pPr>
    </w:p>
    <w:p w14:paraId="302EBB07"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2</w:t>
      </w:r>
    </w:p>
    <w:p w14:paraId="0BC9CDF8" w14:textId="77777777" w:rsidR="009A6465" w:rsidRPr="00731494" w:rsidRDefault="009A6465" w:rsidP="00A11576"/>
    <w:p w14:paraId="57EF4F13"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Krovna izjava</w:t>
      </w:r>
    </w:p>
    <w:p w14:paraId="12B97DA6" w14:textId="77777777" w:rsidR="009A6465" w:rsidRPr="00731494" w:rsidRDefault="009A6465" w:rsidP="00A11576">
      <w:pPr>
        <w:spacing w:after="120"/>
        <w:rPr>
          <w:rFonts w:ascii="Arial" w:hAnsi="Arial" w:cs="Arial"/>
        </w:rPr>
      </w:pPr>
    </w:p>
    <w:p w14:paraId="7115F270" w14:textId="00B0F179" w:rsidR="00BE7E6E" w:rsidRPr="00731494" w:rsidRDefault="00A11576">
      <w:pPr>
        <w:spacing w:before="225" w:after="225" w:line="240" w:lineRule="auto"/>
        <w:jc w:val="both"/>
      </w:pPr>
      <w:r w:rsidRPr="00731494">
        <w:rPr>
          <w:rFonts w:ascii="Arial" w:hAnsi="Arial" w:cs="Arial"/>
          <w:color w:val="000000"/>
          <w:sz w:val="18"/>
          <w:szCs w:val="18"/>
        </w:rPr>
        <w:t xml:space="preserve">V zvezi z javnim naročilom </w:t>
      </w:r>
      <w:r w:rsidRPr="008A426A">
        <w:rPr>
          <w:rFonts w:ascii="Arial" w:hAnsi="Arial" w:cs="Arial"/>
          <w:b/>
          <w:bCs/>
          <w:color w:val="000000"/>
          <w:sz w:val="18"/>
          <w:szCs w:val="18"/>
        </w:rPr>
        <w:t>»</w:t>
      </w:r>
      <w:r w:rsidR="002D643B">
        <w:rPr>
          <w:rFonts w:ascii="Arial" w:hAnsi="Arial" w:cs="Arial"/>
          <w:b/>
          <w:bCs/>
          <w:color w:val="000000"/>
          <w:sz w:val="18"/>
          <w:szCs w:val="18"/>
        </w:rPr>
        <w:t>Vzdrževanje, servis in tehnični pregledi službenih vozil, vlečnih vozičkov, električnih viličarjev, ročnih viličarjev in transportnih vozičkov ter dvižnih ramp za UKC Ljubljana</w:t>
      </w:r>
      <w:r w:rsidR="00435805" w:rsidRPr="00731494">
        <w:rPr>
          <w:rFonts w:ascii="Arial" w:hAnsi="Arial" w:cs="Arial"/>
          <w:b/>
          <w:bCs/>
          <w:color w:val="000000"/>
          <w:sz w:val="18"/>
          <w:szCs w:val="18"/>
        </w:rPr>
        <w:t>«</w:t>
      </w:r>
    </w:p>
    <w:p w14:paraId="7202A82C" w14:textId="77777777" w:rsidR="00BE7E6E" w:rsidRPr="00731494" w:rsidRDefault="00A11576">
      <w:pPr>
        <w:spacing w:before="225" w:after="225" w:line="240" w:lineRule="auto"/>
        <w:jc w:val="both"/>
      </w:pPr>
      <w:r w:rsidRPr="00731494">
        <w:rPr>
          <w:rFonts w:ascii="Arial" w:hAnsi="Arial" w:cs="Arial"/>
          <w:color w:val="000000"/>
          <w:sz w:val="18"/>
          <w:szCs w:val="18"/>
          <w:u w:val="single"/>
        </w:rPr>
        <w:t>____________________________________</w:t>
      </w:r>
      <w:r w:rsidRPr="00731494">
        <w:rPr>
          <w:rFonts w:ascii="Arial" w:hAnsi="Arial" w:cs="Arial"/>
          <w:color w:val="000000"/>
          <w:sz w:val="18"/>
          <w:szCs w:val="18"/>
        </w:rPr>
        <w:t>,</w:t>
      </w:r>
    </w:p>
    <w:p w14:paraId="6AFA98FE" w14:textId="25F08F36" w:rsidR="00BE7E6E" w:rsidRPr="00731494" w:rsidRDefault="00A11576">
      <w:pPr>
        <w:spacing w:before="225" w:after="225" w:line="240" w:lineRule="auto"/>
        <w:jc w:val="both"/>
      </w:pPr>
      <w:r w:rsidRPr="00731494">
        <w:rPr>
          <w:rFonts w:ascii="Arial" w:hAnsi="Arial" w:cs="Arial"/>
          <w:i/>
          <w:iCs/>
          <w:color w:val="000000"/>
          <w:sz w:val="18"/>
          <w:szCs w:val="18"/>
        </w:rPr>
        <w:t>(naziv ponudnika, partnerja v skupni ponudbi)</w:t>
      </w:r>
    </w:p>
    <w:p w14:paraId="2ACC2F9A" w14:textId="77777777" w:rsidR="00BE7E6E" w:rsidRPr="00731494" w:rsidRDefault="00A11576">
      <w:pPr>
        <w:spacing w:before="225" w:after="225" w:line="240" w:lineRule="auto"/>
        <w:jc w:val="both"/>
      </w:pPr>
      <w:r w:rsidRPr="00731494">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731494" w14:paraId="3682DDE0" w14:textId="77777777">
        <w:tc>
          <w:tcPr>
            <w:tcW w:w="0" w:type="auto"/>
            <w:tcMar>
              <w:top w:w="0" w:type="auto"/>
              <w:bottom w:w="0" w:type="auto"/>
            </w:tcMar>
          </w:tcPr>
          <w:p w14:paraId="764AED00"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vse kopije dokumentov, ki so priloženi ponudbi, ustrezajo originalom;</w:t>
            </w:r>
          </w:p>
          <w:p w14:paraId="337312D6"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javno naročilo izvajali s strokovno usposobljenimi delavci oziroma kadrom;</w:t>
            </w:r>
          </w:p>
          <w:p w14:paraId="0F1D6085"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predložili vsa zahtevana zavarovanja posla;</w:t>
            </w:r>
          </w:p>
          <w:p w14:paraId="0D7A9FBE"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ob izdelavi ponudbe pregledali vso razpoložljivo razpisno dokumentacijo;</w:t>
            </w:r>
          </w:p>
          <w:p w14:paraId="344EE409"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vso relevantno zakonodajo, ki se upošteva pri oddaji tega javnega naročila;</w:t>
            </w:r>
          </w:p>
          <w:p w14:paraId="518F06F5"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obsegom in zahtevnostjo javnega naročila;</w:t>
            </w:r>
          </w:p>
          <w:p w14:paraId="770ACF19"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pri sestavi ponudbe upoštevali obveznosti do svojih morebitnih podizvajalcev;</w:t>
            </w:r>
          </w:p>
          <w:p w14:paraId="51019ED1"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za nas ne obstaja absolutna prepoved poslovanja z naročnikom, kot izhaja iz 35. člena ZIntPK;</w:t>
            </w:r>
          </w:p>
          <w:p w14:paraId="463691C4"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so navedeni podatki v ponudbi in prilogah resnični in verodostojni.</w:t>
            </w:r>
          </w:p>
        </w:tc>
      </w:tr>
    </w:tbl>
    <w:p w14:paraId="5586B3C3" w14:textId="77777777" w:rsidR="00BE7E6E" w:rsidRPr="00731494" w:rsidRDefault="00A11576">
      <w:pPr>
        <w:spacing w:before="225" w:after="225" w:line="240" w:lineRule="auto"/>
        <w:jc w:val="both"/>
      </w:pPr>
      <w:r w:rsidRPr="00731494">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731494" w14:paraId="5E68CA61" w14:textId="77777777">
        <w:tc>
          <w:tcPr>
            <w:tcW w:w="0" w:type="auto"/>
            <w:tcMar>
              <w:top w:w="0" w:type="auto"/>
              <w:bottom w:w="0" w:type="auto"/>
            </w:tcMar>
          </w:tcPr>
          <w:p w14:paraId="2BAB346E"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lastRenderedPageBreak/>
              <w:t>imamo dovoljenje za opravljanje dejavnosti, ki je predmet javnega naročila,</w:t>
            </w:r>
          </w:p>
          <w:p w14:paraId="62072BB6"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smo vpisani v sodni, poklicni oziroma poslovni register v državi sedeža,</w:t>
            </w:r>
          </w:p>
          <w:p w14:paraId="4824D775"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1DC2203B" w14:textId="77777777" w:rsidR="00BE7E6E"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4ADB5FD" w14:textId="14EBBEB1" w:rsidR="00156E04" w:rsidRPr="00731494" w:rsidRDefault="00156E04" w:rsidP="00285E5F">
            <w:pPr>
              <w:numPr>
                <w:ilvl w:val="0"/>
                <w:numId w:val="5"/>
              </w:numPr>
              <w:jc w:val="both"/>
              <w:rPr>
                <w:rFonts w:ascii="Arial" w:hAnsi="Arial" w:cs="Arial"/>
                <w:color w:val="000000"/>
                <w:sz w:val="18"/>
                <w:szCs w:val="18"/>
              </w:rPr>
            </w:pPr>
            <w:r>
              <w:rPr>
                <w:rFonts w:ascii="Arial" w:hAnsi="Arial" w:cs="Arial"/>
                <w:color w:val="000000"/>
                <w:position w:val="-2"/>
                <w:sz w:val="18"/>
                <w:szCs w:val="18"/>
              </w:rPr>
              <w:t>v zadnjih šestih mesecih pred objavo javnega naročila nismo imeli blokiranih transakcijskih računov več kot 10 dni (število dni blokad posameznega transakcijskega računa);</w:t>
            </w:r>
          </w:p>
          <w:p w14:paraId="3B5B30AE"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nismo bili s pravnomočno sodbo v katerikoli državi obsojeni za prestopek v zvezi s poklicnim ravnanjem,</w:t>
            </w:r>
          </w:p>
          <w:p w14:paraId="7B1C1C65"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C06DD68"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izpolnjujemo vse ostale pogoje za izvedbo naročila, ki jih določa razpisna dokumentacija.</w:t>
            </w:r>
          </w:p>
        </w:tc>
      </w:tr>
    </w:tbl>
    <w:p w14:paraId="7528CA52" w14:textId="77777777" w:rsidR="00BE7E6E" w:rsidRPr="00731494" w:rsidRDefault="00A11576">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8E698E3" w14:textId="06F0F52C" w:rsidR="00BE7E6E" w:rsidRPr="00731494" w:rsidRDefault="00A11576">
      <w:pPr>
        <w:spacing w:before="225" w:after="225" w:line="240" w:lineRule="auto"/>
        <w:jc w:val="both"/>
      </w:pPr>
      <w:r w:rsidRPr="00731494">
        <w:rPr>
          <w:rFonts w:ascii="Arial" w:hAnsi="Arial" w:cs="Arial"/>
          <w:color w:val="000000"/>
          <w:sz w:val="18"/>
          <w:szCs w:val="18"/>
        </w:rPr>
        <w:t>Spodaj podpisani dajem/o uradno soglasje, da </w:t>
      </w:r>
      <w:r w:rsidRPr="00731494">
        <w:rPr>
          <w:rFonts w:ascii="Arial" w:hAnsi="Arial" w:cs="Arial"/>
          <w:b/>
          <w:bCs/>
          <w:color w:val="000000"/>
          <w:sz w:val="18"/>
          <w:szCs w:val="18"/>
        </w:rPr>
        <w:t>UNIVERZITETNI KLINIČNI CENTER LJUBLJANA, Zaloška cesta 2, 1000 Ljubljana</w:t>
      </w:r>
      <w:r w:rsidRPr="00731494">
        <w:rPr>
          <w:rFonts w:ascii="Arial" w:hAnsi="Arial" w:cs="Arial"/>
          <w:color w:val="000000"/>
          <w:sz w:val="18"/>
          <w:szCs w:val="18"/>
        </w:rPr>
        <w:t xml:space="preserve">  v zvezi z oddajo javnega naročila </w:t>
      </w:r>
      <w:r w:rsidR="00435805" w:rsidRPr="00731494">
        <w:rPr>
          <w:rFonts w:ascii="Arial" w:hAnsi="Arial" w:cs="Arial"/>
          <w:color w:val="000000"/>
          <w:sz w:val="18"/>
          <w:szCs w:val="18"/>
        </w:rPr>
        <w:t>z naslovom:</w:t>
      </w:r>
      <w:r w:rsidRPr="00731494">
        <w:rPr>
          <w:rFonts w:ascii="Arial" w:hAnsi="Arial" w:cs="Arial"/>
          <w:color w:val="000000"/>
          <w:sz w:val="18"/>
          <w:szCs w:val="18"/>
        </w:rPr>
        <w:t> </w:t>
      </w:r>
      <w:r w:rsidR="002D643B">
        <w:rPr>
          <w:rFonts w:ascii="Arial" w:hAnsi="Arial" w:cs="Arial"/>
          <w:b/>
          <w:bCs/>
          <w:color w:val="000000"/>
          <w:sz w:val="18"/>
          <w:szCs w:val="18"/>
        </w:rPr>
        <w:t>Vzdrževanje, servis in tehnični pregledi službenih vozil, vlečnih vozičkov, električnih viličarjev, ročnih viličarjev in transportnih vozičkov ter dvižnih ramp za UKC Ljubljana</w:t>
      </w:r>
      <w:r w:rsidRPr="00731494">
        <w:rPr>
          <w:rFonts w:ascii="Arial" w:hAnsi="Arial" w:cs="Arial"/>
          <w:b/>
          <w:bCs/>
          <w:color w:val="000000"/>
          <w:sz w:val="18"/>
          <w:szCs w:val="18"/>
        </w:rPr>
        <w:t>, objavljen na Portalu javnih naročil pod številko _____________ </w:t>
      </w:r>
      <w:r w:rsidRPr="00731494">
        <w:rPr>
          <w:rFonts w:ascii="Arial" w:hAnsi="Arial" w:cs="Arial"/>
          <w:color w:val="000000"/>
          <w:sz w:val="18"/>
          <w:szCs w:val="18"/>
        </w:rPr>
        <w:t>pridobi podatke za preveritev ponudbe v skladu 89. členom ZJN-3 v enotnem informacijskem sistemu – eDosje iz devetega odstavka 77. člena ZJN-3.</w:t>
      </w:r>
    </w:p>
    <w:p w14:paraId="018401ED" w14:textId="77777777" w:rsidR="00BE7E6E" w:rsidRPr="00731494" w:rsidRDefault="00A11576">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18636F70" w14:textId="77777777">
        <w:tc>
          <w:tcPr>
            <w:tcW w:w="2500" w:type="pct"/>
            <w:tcMar>
              <w:top w:w="75" w:type="dxa"/>
              <w:bottom w:w="75" w:type="dxa"/>
            </w:tcMar>
            <w:vAlign w:val="center"/>
          </w:tcPr>
          <w:p w14:paraId="404AA32F"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21102E" w14:textId="77777777">
        <w:tc>
          <w:tcPr>
            <w:tcW w:w="2500" w:type="pct"/>
            <w:tcMar>
              <w:top w:w="75" w:type="dxa"/>
              <w:bottom w:w="75" w:type="dxa"/>
            </w:tcMar>
            <w:vAlign w:val="center"/>
          </w:tcPr>
          <w:p w14:paraId="39B6DE39"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731494" w:rsidRDefault="00BE7E6E"/>
          <w:p w14:paraId="14EE5AE0" w14:textId="77777777" w:rsidR="00BE7E6E" w:rsidRPr="00731494" w:rsidRDefault="00A11576">
            <w:pPr>
              <w:jc w:val="center"/>
            </w:pPr>
            <w:r w:rsidRPr="00731494">
              <w:rPr>
                <w:rFonts w:ascii="Arial" w:hAnsi="Arial" w:cs="Arial"/>
                <w:color w:val="A9A9A9"/>
                <w:position w:val="-2"/>
                <w:sz w:val="18"/>
                <w:szCs w:val="18"/>
              </w:rPr>
              <w:t>(žig in podpis)</w:t>
            </w:r>
          </w:p>
        </w:tc>
      </w:tr>
    </w:tbl>
    <w:p w14:paraId="6A766F27"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C931F15" w14:textId="77777777" w:rsidR="00BE7E6E" w:rsidRPr="00731494" w:rsidRDefault="00BE7E6E">
      <w:pPr>
        <w:sectPr w:rsidR="00BE7E6E" w:rsidRPr="00731494" w:rsidSect="00A11576">
          <w:footerReference w:type="default" r:id="rId11"/>
          <w:pgSz w:w="11906" w:h="16838"/>
          <w:pgMar w:top="1418" w:right="1418" w:bottom="1418" w:left="1418" w:header="567" w:footer="596" w:gutter="0"/>
          <w:cols w:space="708"/>
          <w:docGrid w:linePitch="360"/>
        </w:sectPr>
      </w:pPr>
    </w:p>
    <w:p w14:paraId="131C4265"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3</w:t>
      </w:r>
    </w:p>
    <w:p w14:paraId="3E2BE765" w14:textId="77777777" w:rsidR="009A6465" w:rsidRPr="00731494" w:rsidRDefault="009A6465" w:rsidP="00A11576"/>
    <w:p w14:paraId="3558EB34"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ESPD</w:t>
      </w:r>
    </w:p>
    <w:p w14:paraId="2F43F7BE" w14:textId="77777777" w:rsidR="009A6465" w:rsidRPr="00731494" w:rsidRDefault="009A6465" w:rsidP="00A11576">
      <w:pPr>
        <w:spacing w:after="120"/>
        <w:rPr>
          <w:rFonts w:ascii="Arial" w:hAnsi="Arial" w:cs="Arial"/>
        </w:rPr>
      </w:pPr>
    </w:p>
    <w:p w14:paraId="5D84034C" w14:textId="77777777" w:rsidR="00BE7E6E" w:rsidRPr="00731494" w:rsidRDefault="00A11576">
      <w:pPr>
        <w:spacing w:before="225" w:after="225" w:line="240" w:lineRule="auto"/>
        <w:jc w:val="both"/>
      </w:pPr>
      <w:r w:rsidRPr="00731494">
        <w:rPr>
          <w:rFonts w:ascii="Arial" w:hAnsi="Arial" w:cs="Arial"/>
          <w:color w:val="000000"/>
          <w:sz w:val="18"/>
          <w:szCs w:val="18"/>
        </w:rPr>
        <w:t>Ponudnik pri elektronski oddaji ponudbe v razdelek »ESPD – ponudnik« uvozi *.xml obliko datoteke obrazca ESPD, ki je priložen razpisni dokumentaciji.</w:t>
      </w:r>
    </w:p>
    <w:p w14:paraId="2C7F5B32" w14:textId="77777777" w:rsidR="00BE7E6E" w:rsidRPr="00731494" w:rsidRDefault="00A11576">
      <w:pPr>
        <w:spacing w:before="225" w:after="225" w:line="240" w:lineRule="auto"/>
        <w:jc w:val="both"/>
      </w:pPr>
      <w:r w:rsidRPr="00731494">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CDA45D0" w14:textId="77777777" w:rsidR="00BE7E6E" w:rsidRPr="00731494" w:rsidRDefault="00A11576">
      <w:pPr>
        <w:spacing w:before="225" w:after="225" w:line="240" w:lineRule="auto"/>
        <w:jc w:val="both"/>
      </w:pPr>
      <w:r w:rsidRPr="00731494">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CB4FC53" w14:textId="77777777" w:rsidR="00BE7E6E" w:rsidRPr="00731494" w:rsidRDefault="00BE7E6E">
      <w:pPr>
        <w:sectPr w:rsidR="00BE7E6E" w:rsidRPr="00731494" w:rsidSect="00A11576">
          <w:footerReference w:type="default" r:id="rId12"/>
          <w:pgSz w:w="11906" w:h="16838"/>
          <w:pgMar w:top="1418" w:right="1418" w:bottom="1418" w:left="1418" w:header="567" w:footer="596" w:gutter="0"/>
          <w:cols w:space="708"/>
          <w:docGrid w:linePitch="360"/>
        </w:sectPr>
      </w:pPr>
    </w:p>
    <w:p w14:paraId="5640EC18"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4</w:t>
      </w:r>
    </w:p>
    <w:p w14:paraId="13AE3CCC" w14:textId="77777777" w:rsidR="009A6465" w:rsidRPr="00731494" w:rsidRDefault="009A6465" w:rsidP="00A11576"/>
    <w:p w14:paraId="1E5F1D0D"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Seznam članov organov in zastopnikov gospodarskega subjekta</w:t>
      </w:r>
    </w:p>
    <w:p w14:paraId="41EA4561" w14:textId="77777777" w:rsidR="009A6465" w:rsidRPr="00731494" w:rsidRDefault="009A6465" w:rsidP="00A11576">
      <w:pPr>
        <w:spacing w:after="120"/>
        <w:rPr>
          <w:rFonts w:ascii="Arial" w:hAnsi="Arial" w:cs="Arial"/>
        </w:rPr>
      </w:pPr>
    </w:p>
    <w:p w14:paraId="537462EB" w14:textId="77777777" w:rsidR="00BE7E6E" w:rsidRPr="00731494" w:rsidRDefault="00A11576">
      <w:pPr>
        <w:spacing w:before="225" w:after="225" w:line="240" w:lineRule="auto"/>
        <w:jc w:val="center"/>
      </w:pPr>
      <w:r w:rsidRPr="00731494">
        <w:rPr>
          <w:rFonts w:ascii="Arial" w:hAnsi="Arial" w:cs="Arial"/>
          <w:b/>
          <w:bCs/>
          <w:color w:val="000000"/>
          <w:sz w:val="18"/>
          <w:szCs w:val="18"/>
        </w:rPr>
        <w:t>SEZNAM ČLANOV ORGANOV IN ZASTOPNIKOV GOSPODARSKEGA SUBJEKTA</w:t>
      </w:r>
    </w:p>
    <w:p w14:paraId="3303B28E" w14:textId="77777777" w:rsidR="00BE7E6E" w:rsidRPr="00731494" w:rsidRDefault="00A11576">
      <w:pPr>
        <w:spacing w:before="225" w:after="225" w:line="240" w:lineRule="auto"/>
        <w:jc w:val="both"/>
      </w:pPr>
      <w:r w:rsidRPr="00731494">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731494"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731494" w:rsidRDefault="00A11576">
            <w:pPr>
              <w:jc w:val="right"/>
            </w:pPr>
            <w:r w:rsidRPr="00731494">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731494" w:rsidRDefault="00A11576">
            <w:r w:rsidRPr="00731494">
              <w:rPr>
                <w:rFonts w:ascii="Arial" w:hAnsi="Arial" w:cs="Arial"/>
                <w:color w:val="000000"/>
                <w:position w:val="-2"/>
                <w:sz w:val="18"/>
                <w:szCs w:val="18"/>
              </w:rPr>
              <w:t> </w:t>
            </w:r>
          </w:p>
        </w:tc>
      </w:tr>
      <w:tr w:rsidR="00BE7E6E" w:rsidRPr="00731494"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731494" w:rsidRDefault="00A11576">
            <w:pPr>
              <w:jc w:val="right"/>
            </w:pPr>
            <w:r w:rsidRPr="00731494">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731494" w:rsidRDefault="00A11576">
            <w:r w:rsidRPr="00731494">
              <w:rPr>
                <w:rFonts w:ascii="Arial" w:hAnsi="Arial" w:cs="Arial"/>
                <w:color w:val="000000"/>
                <w:position w:val="-2"/>
                <w:sz w:val="18"/>
                <w:szCs w:val="18"/>
              </w:rPr>
              <w:t> </w:t>
            </w:r>
          </w:p>
        </w:tc>
      </w:tr>
      <w:tr w:rsidR="00BE7E6E" w:rsidRPr="00731494"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731494" w:rsidRDefault="00A11576">
            <w:pPr>
              <w:jc w:val="right"/>
            </w:pPr>
            <w:r w:rsidRPr="00731494">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731494" w:rsidRDefault="00A11576">
            <w:r w:rsidRPr="00731494">
              <w:rPr>
                <w:rFonts w:ascii="Arial" w:hAnsi="Arial" w:cs="Arial"/>
                <w:color w:val="000000"/>
                <w:position w:val="-2"/>
                <w:sz w:val="18"/>
                <w:szCs w:val="18"/>
              </w:rPr>
              <w:t> </w:t>
            </w:r>
          </w:p>
        </w:tc>
      </w:tr>
      <w:tr w:rsidR="00BE7E6E" w:rsidRPr="00731494"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731494" w:rsidRDefault="00A11576">
            <w:pPr>
              <w:jc w:val="right"/>
            </w:pPr>
            <w:r w:rsidRPr="00731494">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731494" w:rsidRDefault="00A11576">
            <w:r w:rsidRPr="00731494">
              <w:rPr>
                <w:rFonts w:ascii="Arial" w:hAnsi="Arial" w:cs="Arial"/>
                <w:color w:val="000000"/>
                <w:position w:val="-2"/>
                <w:sz w:val="18"/>
                <w:szCs w:val="18"/>
              </w:rPr>
              <w:t> </w:t>
            </w:r>
          </w:p>
        </w:tc>
      </w:tr>
    </w:tbl>
    <w:p w14:paraId="6B9EF599"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4C40E964" w14:textId="77777777" w:rsidR="00BE7E6E" w:rsidRPr="00731494" w:rsidRDefault="00A11576">
      <w:pPr>
        <w:spacing w:before="225" w:after="225" w:line="240" w:lineRule="auto"/>
        <w:jc w:val="both"/>
      </w:pPr>
      <w:r w:rsidRPr="00731494">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731494"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731494" w:rsidRDefault="00A11576">
            <w:r w:rsidRPr="00731494">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731494" w:rsidRDefault="00A11576">
            <w:r w:rsidRPr="00731494">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731494" w:rsidRDefault="00A11576">
            <w:r w:rsidRPr="00731494">
              <w:rPr>
                <w:rFonts w:ascii="Arial" w:hAnsi="Arial" w:cs="Arial"/>
                <w:color w:val="000000"/>
                <w:position w:val="-2"/>
                <w:sz w:val="18"/>
                <w:szCs w:val="18"/>
              </w:rPr>
              <w:t>EMŠO*</w:t>
            </w:r>
          </w:p>
        </w:tc>
      </w:tr>
      <w:tr w:rsidR="00BE7E6E" w:rsidRPr="00731494"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731494" w:rsidRDefault="00A11576">
            <w:r w:rsidRPr="00731494">
              <w:rPr>
                <w:rFonts w:ascii="Arial" w:hAnsi="Arial" w:cs="Arial"/>
                <w:color w:val="000000"/>
                <w:position w:val="-2"/>
                <w:sz w:val="18"/>
                <w:szCs w:val="18"/>
              </w:rPr>
              <w:t> </w:t>
            </w:r>
          </w:p>
        </w:tc>
      </w:tr>
      <w:tr w:rsidR="00BE7E6E" w:rsidRPr="00731494"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731494" w:rsidRDefault="00A11576">
            <w:r w:rsidRPr="00731494">
              <w:rPr>
                <w:rFonts w:ascii="Arial" w:hAnsi="Arial" w:cs="Arial"/>
                <w:color w:val="000000"/>
                <w:position w:val="-2"/>
                <w:sz w:val="18"/>
                <w:szCs w:val="18"/>
              </w:rPr>
              <w:t> </w:t>
            </w:r>
          </w:p>
        </w:tc>
      </w:tr>
      <w:tr w:rsidR="00BE7E6E" w:rsidRPr="00731494"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731494" w:rsidRDefault="00A11576">
            <w:r w:rsidRPr="00731494">
              <w:rPr>
                <w:rFonts w:ascii="Arial" w:hAnsi="Arial" w:cs="Arial"/>
                <w:color w:val="000000"/>
                <w:position w:val="-2"/>
                <w:sz w:val="18"/>
                <w:szCs w:val="18"/>
              </w:rPr>
              <w:t> </w:t>
            </w:r>
          </w:p>
        </w:tc>
      </w:tr>
      <w:tr w:rsidR="00BE7E6E" w:rsidRPr="00731494"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731494" w:rsidRDefault="00A11576">
            <w:r w:rsidRPr="00731494">
              <w:rPr>
                <w:rFonts w:ascii="Arial" w:hAnsi="Arial" w:cs="Arial"/>
                <w:color w:val="000000"/>
                <w:position w:val="-2"/>
                <w:sz w:val="18"/>
                <w:szCs w:val="18"/>
              </w:rPr>
              <w:t> </w:t>
            </w:r>
          </w:p>
        </w:tc>
      </w:tr>
      <w:tr w:rsidR="00BE7E6E" w:rsidRPr="00731494"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731494" w:rsidRDefault="00A11576">
            <w:r w:rsidRPr="00731494">
              <w:rPr>
                <w:rFonts w:ascii="Arial" w:hAnsi="Arial" w:cs="Arial"/>
                <w:color w:val="000000"/>
                <w:position w:val="-2"/>
                <w:sz w:val="18"/>
                <w:szCs w:val="18"/>
              </w:rPr>
              <w:t> </w:t>
            </w:r>
          </w:p>
        </w:tc>
      </w:tr>
      <w:tr w:rsidR="00BE7E6E" w:rsidRPr="00731494"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731494" w:rsidRDefault="00A11576">
            <w:r w:rsidRPr="00731494">
              <w:rPr>
                <w:rFonts w:ascii="Arial" w:hAnsi="Arial" w:cs="Arial"/>
                <w:color w:val="000000"/>
                <w:position w:val="-2"/>
                <w:sz w:val="18"/>
                <w:szCs w:val="18"/>
              </w:rPr>
              <w:t> </w:t>
            </w:r>
          </w:p>
        </w:tc>
      </w:tr>
      <w:tr w:rsidR="00BE7E6E" w:rsidRPr="00731494"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731494" w:rsidRDefault="00A11576">
            <w:r w:rsidRPr="00731494">
              <w:rPr>
                <w:rFonts w:ascii="Arial" w:hAnsi="Arial" w:cs="Arial"/>
                <w:color w:val="000000"/>
                <w:position w:val="-2"/>
                <w:sz w:val="18"/>
                <w:szCs w:val="18"/>
              </w:rPr>
              <w:t> </w:t>
            </w:r>
          </w:p>
        </w:tc>
      </w:tr>
      <w:tr w:rsidR="00BE7E6E" w:rsidRPr="00731494"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731494" w:rsidRDefault="00A11576">
            <w:r w:rsidRPr="00731494">
              <w:rPr>
                <w:rFonts w:ascii="Arial" w:hAnsi="Arial" w:cs="Arial"/>
                <w:color w:val="000000"/>
                <w:position w:val="-2"/>
                <w:sz w:val="18"/>
                <w:szCs w:val="18"/>
              </w:rPr>
              <w:t> </w:t>
            </w:r>
          </w:p>
        </w:tc>
      </w:tr>
      <w:tr w:rsidR="00BE7E6E" w:rsidRPr="00731494"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731494" w:rsidRDefault="00A11576">
            <w:r w:rsidRPr="00731494">
              <w:rPr>
                <w:rFonts w:ascii="Arial" w:hAnsi="Arial" w:cs="Arial"/>
                <w:color w:val="000000"/>
                <w:position w:val="-2"/>
                <w:sz w:val="18"/>
                <w:szCs w:val="18"/>
              </w:rPr>
              <w:t> </w:t>
            </w:r>
          </w:p>
        </w:tc>
      </w:tr>
    </w:tbl>
    <w:p w14:paraId="459283CB" w14:textId="77777777" w:rsidR="00BE7E6E" w:rsidRPr="00731494" w:rsidRDefault="00A11576">
      <w:pPr>
        <w:spacing w:before="225" w:after="225" w:line="240" w:lineRule="auto"/>
        <w:jc w:val="both"/>
      </w:pPr>
      <w:r w:rsidRPr="00731494">
        <w:rPr>
          <w:rFonts w:ascii="Arial" w:hAnsi="Arial" w:cs="Arial"/>
          <w:color w:val="000000"/>
          <w:sz w:val="18"/>
          <w:szCs w:val="18"/>
        </w:rPr>
        <w:t>* podatek je potreben za preverbo v e-Dosje</w:t>
      </w:r>
    </w:p>
    <w:p w14:paraId="20D6C98E"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689F271A" w14:textId="77777777">
        <w:tc>
          <w:tcPr>
            <w:tcW w:w="2500" w:type="pct"/>
            <w:tcMar>
              <w:top w:w="75" w:type="dxa"/>
              <w:bottom w:w="75" w:type="dxa"/>
            </w:tcMar>
            <w:vAlign w:val="center"/>
          </w:tcPr>
          <w:p w14:paraId="6AFF1903"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7AAC1BDD" w14:textId="77777777">
        <w:tc>
          <w:tcPr>
            <w:tcW w:w="2500" w:type="pct"/>
            <w:tcMar>
              <w:top w:w="75" w:type="dxa"/>
              <w:bottom w:w="75" w:type="dxa"/>
            </w:tcMar>
            <w:vAlign w:val="center"/>
          </w:tcPr>
          <w:p w14:paraId="3CABEF4E"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731494" w:rsidRDefault="00A11576">
            <w:pPr>
              <w:jc w:val="center"/>
            </w:pPr>
            <w:r w:rsidRPr="00731494">
              <w:rPr>
                <w:rFonts w:ascii="Arial" w:hAnsi="Arial" w:cs="Arial"/>
                <w:color w:val="A9A9A9"/>
                <w:position w:val="-2"/>
                <w:sz w:val="18"/>
                <w:szCs w:val="18"/>
              </w:rPr>
              <w:t>(podpis)</w:t>
            </w:r>
          </w:p>
        </w:tc>
      </w:tr>
    </w:tbl>
    <w:p w14:paraId="37B5D49D"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5AA5118"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V primeru nastopa s partnerji in/ali podizvajalci, je potrebno seznam predložiti tudi za PARTNERJE in PODIZVAJALCE. </w:t>
      </w:r>
    </w:p>
    <w:p w14:paraId="01F5D931"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6C6C578" w14:textId="77777777" w:rsidR="00CF2BF2" w:rsidRPr="00731494" w:rsidRDefault="00CF2BF2">
      <w:pPr>
        <w:sectPr w:rsidR="00CF2BF2" w:rsidRPr="00731494" w:rsidSect="00A11576">
          <w:footerReference w:type="default" r:id="rId13"/>
          <w:pgSz w:w="11906" w:h="16838"/>
          <w:pgMar w:top="1418" w:right="1418" w:bottom="1418" w:left="1418" w:header="567" w:footer="596" w:gutter="0"/>
          <w:cols w:space="708"/>
          <w:docGrid w:linePitch="360"/>
        </w:sectPr>
      </w:pPr>
    </w:p>
    <w:p w14:paraId="484F209D" w14:textId="21D1F4BC" w:rsidR="00CF2BF2" w:rsidRPr="00731494" w:rsidRDefault="00CF2BF2" w:rsidP="00CF2BF2">
      <w:pPr>
        <w:spacing w:before="225" w:after="225" w:line="240" w:lineRule="auto"/>
        <w:jc w:val="right"/>
        <w:rPr>
          <w:rFonts w:ascii="Arial" w:hAnsi="Arial" w:cs="Arial"/>
          <w:sz w:val="18"/>
          <w:szCs w:val="18"/>
        </w:rPr>
      </w:pPr>
      <w:r w:rsidRPr="00731494">
        <w:rPr>
          <w:rFonts w:ascii="Arial" w:hAnsi="Arial" w:cs="Arial"/>
          <w:sz w:val="18"/>
          <w:szCs w:val="18"/>
        </w:rPr>
        <w:lastRenderedPageBreak/>
        <w:t>Obrazec št: 5</w:t>
      </w:r>
    </w:p>
    <w:p w14:paraId="1EA30E37" w14:textId="77777777" w:rsidR="00CF2BF2" w:rsidRPr="00731494" w:rsidRDefault="00CF2BF2" w:rsidP="00CF2BF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Referenčna lista gospodarskega subjekta</w:t>
      </w:r>
    </w:p>
    <w:p w14:paraId="54202EBF" w14:textId="7504F0A8" w:rsidR="00D96200" w:rsidRDefault="00D96200" w:rsidP="00CF2BF2">
      <w:pPr>
        <w:spacing w:before="225" w:after="225" w:line="240" w:lineRule="auto"/>
        <w:jc w:val="both"/>
        <w:rPr>
          <w:rFonts w:ascii="Arial" w:hAnsi="Arial" w:cs="Arial"/>
          <w:color w:val="000000"/>
          <w:sz w:val="18"/>
          <w:szCs w:val="18"/>
        </w:rPr>
      </w:pPr>
      <w:r>
        <w:rPr>
          <w:rFonts w:ascii="Arial" w:hAnsi="Arial" w:cs="Arial"/>
          <w:color w:val="000000"/>
          <w:sz w:val="18"/>
          <w:szCs w:val="18"/>
        </w:rPr>
        <w:t>Referenca za sklop: _______.</w:t>
      </w:r>
    </w:p>
    <w:p w14:paraId="70650C06" w14:textId="735D0F48" w:rsidR="00CF2BF2" w:rsidRPr="00731494" w:rsidRDefault="00CF2BF2" w:rsidP="00CF2BF2">
      <w:pPr>
        <w:spacing w:before="225" w:after="225" w:line="240" w:lineRule="auto"/>
        <w:jc w:val="both"/>
      </w:pPr>
      <w:r w:rsidRPr="00731494">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posle:</w:t>
      </w:r>
    </w:p>
    <w:tbl>
      <w:tblPr>
        <w:tblStyle w:val="TableGridPHPDOCX"/>
        <w:tblW w:w="5382"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94"/>
        <w:gridCol w:w="4681"/>
        <w:gridCol w:w="3405"/>
        <w:gridCol w:w="1981"/>
        <w:gridCol w:w="2691"/>
      </w:tblGrid>
      <w:tr w:rsidR="006A1DF8" w:rsidRPr="00731494" w14:paraId="542B96E2" w14:textId="18B90CE1" w:rsidTr="006A1DF8">
        <w:tc>
          <w:tcPr>
            <w:tcW w:w="76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8B3D49" w14:textId="77777777" w:rsidR="006A1DF8" w:rsidRPr="00731494" w:rsidRDefault="006A1DF8" w:rsidP="00A11576">
            <w:pPr>
              <w:jc w:val="center"/>
            </w:pPr>
            <w:r w:rsidRPr="00731494">
              <w:rPr>
                <w:rFonts w:ascii="Arial" w:hAnsi="Arial" w:cs="Arial"/>
                <w:b/>
                <w:bCs/>
                <w:color w:val="000000"/>
                <w:position w:val="-2"/>
                <w:sz w:val="18"/>
                <w:szCs w:val="18"/>
                <w:shd w:val="clear" w:color="auto" w:fill="CCCCCC"/>
              </w:rPr>
              <w:t>Naročnik</w:t>
            </w:r>
            <w:r w:rsidRPr="00731494">
              <w:rPr>
                <w:rFonts w:ascii="Arial" w:hAnsi="Arial" w:cs="Arial"/>
                <w:b/>
                <w:bCs/>
                <w:color w:val="000000"/>
                <w:position w:val="-2"/>
                <w:sz w:val="18"/>
                <w:szCs w:val="18"/>
                <w:shd w:val="clear" w:color="auto" w:fill="CCCCCC"/>
              </w:rPr>
              <w:br/>
              <w:t>(naziv, naslov)</w:t>
            </w:r>
          </w:p>
        </w:tc>
        <w:tc>
          <w:tcPr>
            <w:tcW w:w="155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BBB0424" w14:textId="2E450268" w:rsidR="006A1DF8" w:rsidRPr="00731494" w:rsidRDefault="006A1DF8" w:rsidP="00A11576">
            <w:pPr>
              <w:jc w:val="center"/>
              <w:rPr>
                <w:rFonts w:ascii="Arial" w:hAnsi="Arial" w:cs="Arial"/>
                <w:bCs/>
                <w:color w:val="000000"/>
                <w:position w:val="-2"/>
                <w:sz w:val="18"/>
                <w:szCs w:val="18"/>
                <w:shd w:val="clear" w:color="auto" w:fill="CCCCCC"/>
              </w:rPr>
            </w:pPr>
            <w:r w:rsidRPr="00731494">
              <w:rPr>
                <w:rFonts w:ascii="Arial" w:hAnsi="Arial" w:cs="Arial"/>
                <w:b/>
                <w:bCs/>
                <w:color w:val="000000"/>
                <w:position w:val="-2"/>
                <w:sz w:val="18"/>
                <w:szCs w:val="18"/>
                <w:shd w:val="clear" w:color="auto" w:fill="CCCCCC"/>
              </w:rPr>
              <w:t>Predmet referenčnega posla</w:t>
            </w:r>
            <w:r w:rsidRPr="00731494">
              <w:rPr>
                <w:rFonts w:ascii="Arial" w:hAnsi="Arial" w:cs="Arial"/>
                <w:b/>
                <w:bCs/>
                <w:color w:val="000000"/>
                <w:position w:val="-2"/>
                <w:sz w:val="18"/>
                <w:szCs w:val="18"/>
                <w:shd w:val="clear" w:color="auto" w:fill="CCCCCC"/>
              </w:rPr>
              <w:br/>
            </w:r>
          </w:p>
          <w:p w14:paraId="2C8C137D" w14:textId="2FFCB743" w:rsidR="006A1DF8" w:rsidRPr="008A426A" w:rsidRDefault="006A1DF8" w:rsidP="008A426A">
            <w:pPr>
              <w:jc w:val="center"/>
              <w:rPr>
                <w:rFonts w:ascii="Arial" w:hAnsi="Arial" w:cs="Arial"/>
                <w:bCs/>
                <w:i/>
                <w:iCs/>
                <w:color w:val="000000"/>
                <w:position w:val="-2"/>
                <w:sz w:val="18"/>
                <w:szCs w:val="18"/>
                <w:shd w:val="clear" w:color="auto" w:fill="CCCCCC"/>
              </w:rPr>
            </w:pPr>
            <w:r w:rsidRPr="00731494">
              <w:rPr>
                <w:rFonts w:ascii="Arial" w:hAnsi="Arial" w:cs="Arial"/>
                <w:bCs/>
                <w:i/>
                <w:iCs/>
                <w:color w:val="000000"/>
                <w:position w:val="-2"/>
                <w:sz w:val="18"/>
                <w:szCs w:val="18"/>
                <w:shd w:val="clear" w:color="auto" w:fill="CCCCCC"/>
              </w:rPr>
              <w:t>(</w:t>
            </w:r>
            <w:r>
              <w:rPr>
                <w:rFonts w:ascii="Arial" w:hAnsi="Arial" w:cs="Arial"/>
                <w:bCs/>
                <w:i/>
                <w:iCs/>
                <w:color w:val="000000"/>
                <w:position w:val="-2"/>
                <w:sz w:val="18"/>
                <w:szCs w:val="18"/>
                <w:shd w:val="clear" w:color="auto" w:fill="CCCCCC"/>
              </w:rPr>
              <w:t>vrsta in število vozil za katere je ponudnik za referenčnega naročnika izvedel referenčne storitve)</w:t>
            </w:r>
          </w:p>
        </w:tc>
        <w:tc>
          <w:tcPr>
            <w:tcW w:w="113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CA3396" w14:textId="735A8AD8" w:rsidR="006A1DF8" w:rsidRPr="00731494" w:rsidRDefault="006A1DF8" w:rsidP="006C52D6">
            <w:pPr>
              <w:jc w:val="center"/>
            </w:pPr>
            <w:r w:rsidRPr="00731494">
              <w:rPr>
                <w:rFonts w:ascii="Arial" w:hAnsi="Arial" w:cs="Arial"/>
                <w:b/>
                <w:bCs/>
                <w:color w:val="000000"/>
                <w:position w:val="-2"/>
                <w:sz w:val="18"/>
                <w:szCs w:val="18"/>
                <w:shd w:val="clear" w:color="auto" w:fill="CCCCCC"/>
              </w:rPr>
              <w:t>Čas realizacije referenčnega posla</w:t>
            </w:r>
            <w:r w:rsidRPr="00731494">
              <w:rPr>
                <w:rFonts w:ascii="Arial" w:hAnsi="Arial" w:cs="Arial"/>
                <w:b/>
                <w:bCs/>
                <w:color w:val="000000"/>
                <w:position w:val="-2"/>
                <w:sz w:val="18"/>
                <w:szCs w:val="18"/>
                <w:shd w:val="clear" w:color="auto" w:fill="CCCCCC"/>
              </w:rPr>
              <w:br/>
            </w:r>
            <w:r w:rsidRPr="00731494">
              <w:rPr>
                <w:rFonts w:ascii="Arial" w:hAnsi="Arial" w:cs="Arial"/>
                <w:color w:val="000000"/>
                <w:position w:val="-2"/>
                <w:sz w:val="18"/>
                <w:szCs w:val="18"/>
                <w:shd w:val="clear" w:color="auto" w:fill="CCCCCC"/>
              </w:rPr>
              <w:t>(</w:t>
            </w:r>
            <w:r>
              <w:rPr>
                <w:rFonts w:ascii="Arial" w:hAnsi="Arial" w:cs="Arial"/>
                <w:color w:val="000000"/>
                <w:position w:val="-2"/>
                <w:sz w:val="18"/>
                <w:szCs w:val="18"/>
                <w:shd w:val="clear" w:color="auto" w:fill="CCCCCC"/>
              </w:rPr>
              <w:t>obdobje</w:t>
            </w:r>
            <w:r w:rsidRPr="00731494">
              <w:rPr>
                <w:rFonts w:ascii="Arial" w:hAnsi="Arial" w:cs="Arial"/>
                <w:color w:val="000000"/>
                <w:position w:val="-2"/>
                <w:sz w:val="18"/>
                <w:szCs w:val="18"/>
                <w:shd w:val="clear" w:color="auto" w:fill="CCCCCC"/>
              </w:rPr>
              <w:t xml:space="preserve"> </w:t>
            </w:r>
            <w:r>
              <w:rPr>
                <w:rFonts w:ascii="Arial" w:hAnsi="Arial" w:cs="Arial"/>
                <w:color w:val="000000"/>
                <w:position w:val="-2"/>
                <w:sz w:val="18"/>
                <w:szCs w:val="18"/>
                <w:shd w:val="clear" w:color="auto" w:fill="CCCCCC"/>
              </w:rPr>
              <w:t xml:space="preserve">opravljanja storitev </w:t>
            </w:r>
            <w:r w:rsidR="00AA6386">
              <w:rPr>
                <w:rFonts w:ascii="Arial" w:hAnsi="Arial" w:cs="Arial"/>
                <w:color w:val="000000"/>
                <w:position w:val="-2"/>
                <w:sz w:val="18"/>
                <w:szCs w:val="18"/>
                <w:shd w:val="clear" w:color="auto" w:fill="CCCCCC"/>
              </w:rPr>
              <w:t>referenčnega posla</w:t>
            </w:r>
            <w:r w:rsidRPr="00731494">
              <w:rPr>
                <w:rFonts w:ascii="Arial" w:hAnsi="Arial" w:cs="Arial"/>
                <w:color w:val="000000"/>
                <w:position w:val="-2"/>
                <w:sz w:val="18"/>
                <w:szCs w:val="18"/>
                <w:shd w:val="clear" w:color="auto" w:fill="CCCCCC"/>
              </w:rPr>
              <w:t>)</w:t>
            </w:r>
          </w:p>
        </w:tc>
        <w:tc>
          <w:tcPr>
            <w:tcW w:w="65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029F1BC" w14:textId="77777777" w:rsidR="006A1DF8" w:rsidRPr="00731494" w:rsidRDefault="006A1DF8" w:rsidP="00A11576">
            <w:pPr>
              <w:jc w:val="center"/>
            </w:pPr>
            <w:r w:rsidRPr="00731494">
              <w:rPr>
                <w:rFonts w:ascii="Arial" w:hAnsi="Arial" w:cs="Arial"/>
                <w:b/>
                <w:bCs/>
                <w:color w:val="000000"/>
                <w:position w:val="-2"/>
                <w:sz w:val="18"/>
                <w:szCs w:val="18"/>
                <w:shd w:val="clear" w:color="auto" w:fill="CCCCCC"/>
              </w:rPr>
              <w:t>Kontaktna oseba pri naročniku</w:t>
            </w:r>
            <w:r w:rsidRPr="00731494">
              <w:rPr>
                <w:rFonts w:ascii="Arial" w:hAnsi="Arial" w:cs="Arial"/>
                <w:b/>
                <w:bCs/>
                <w:color w:val="000000"/>
                <w:position w:val="-2"/>
                <w:sz w:val="18"/>
                <w:szCs w:val="18"/>
                <w:shd w:val="clear" w:color="auto" w:fill="CCCCCC"/>
              </w:rPr>
              <w:br/>
              <w:t>(ime in priimek ter telefon in e-mail)</w:t>
            </w:r>
          </w:p>
        </w:tc>
        <w:tc>
          <w:tcPr>
            <w:tcW w:w="894" w:type="pct"/>
            <w:tcBorders>
              <w:top w:val="inset" w:sz="7" w:space="0" w:color="000000"/>
              <w:left w:val="inset" w:sz="7" w:space="0" w:color="000000"/>
              <w:bottom w:val="inset" w:sz="7" w:space="0" w:color="000000"/>
              <w:right w:val="inset" w:sz="7" w:space="0" w:color="000000"/>
            </w:tcBorders>
            <w:shd w:val="clear" w:color="auto" w:fill="CCCCCC"/>
          </w:tcPr>
          <w:p w14:paraId="0E2FC365" w14:textId="4868389F" w:rsidR="006A1DF8" w:rsidRPr="00731494" w:rsidRDefault="006A1DF8" w:rsidP="00A11576">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Referenca se prijavlja za sklop </w:t>
            </w:r>
          </w:p>
        </w:tc>
      </w:tr>
      <w:tr w:rsidR="006A1DF8" w:rsidRPr="00731494" w14:paraId="47E7B754" w14:textId="5967C13F" w:rsidTr="006A1DF8">
        <w:tc>
          <w:tcPr>
            <w:tcW w:w="7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830EC" w14:textId="77777777" w:rsidR="006A1DF8" w:rsidRPr="00731494" w:rsidRDefault="006A1DF8" w:rsidP="00A11576">
            <w:r w:rsidRPr="00731494">
              <w:rPr>
                <w:rFonts w:ascii="Arial" w:hAnsi="Arial" w:cs="Arial"/>
                <w:color w:val="000000"/>
                <w:position w:val="-2"/>
                <w:sz w:val="18"/>
                <w:szCs w:val="18"/>
              </w:rPr>
              <w:t> </w:t>
            </w:r>
          </w:p>
        </w:tc>
        <w:tc>
          <w:tcPr>
            <w:tcW w:w="15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998E4" w14:textId="77777777" w:rsidR="006A1DF8" w:rsidRPr="00731494" w:rsidRDefault="006A1DF8"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14BB1D6D" w14:textId="77777777" w:rsidR="006A1DF8" w:rsidRPr="00731494" w:rsidRDefault="006A1DF8" w:rsidP="00A11576"/>
        </w:tc>
        <w:tc>
          <w:tcPr>
            <w:tcW w:w="11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CA3B8C" w14:textId="77777777" w:rsidR="006A1DF8" w:rsidRPr="00731494" w:rsidRDefault="006A1DF8" w:rsidP="00A11576">
            <w:r w:rsidRPr="00731494">
              <w:rPr>
                <w:rFonts w:ascii="Arial" w:hAnsi="Arial" w:cs="Arial"/>
                <w:color w:val="000000"/>
                <w:position w:val="-2"/>
                <w:sz w:val="18"/>
                <w:szCs w:val="18"/>
              </w:rPr>
              <w:t> </w:t>
            </w:r>
          </w:p>
          <w:p w14:paraId="2ADD5E63" w14:textId="3BBB12BA" w:rsidR="006A1DF8" w:rsidRPr="00731494" w:rsidRDefault="006A1DF8" w:rsidP="00A11576">
            <w:r w:rsidRPr="00731494">
              <w:rPr>
                <w:rFonts w:ascii="Arial" w:hAnsi="Arial" w:cs="Arial"/>
                <w:color w:val="000000"/>
                <w:position w:val="-2"/>
                <w:sz w:val="18"/>
                <w:szCs w:val="18"/>
              </w:rPr>
              <w:t> </w:t>
            </w: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AD270" w14:textId="77777777" w:rsidR="006A1DF8" w:rsidRPr="00731494" w:rsidRDefault="006A1DF8" w:rsidP="00A11576">
            <w:r w:rsidRPr="00731494">
              <w:rPr>
                <w:rFonts w:ascii="Arial" w:hAnsi="Arial" w:cs="Arial"/>
                <w:color w:val="000000"/>
                <w:position w:val="-2"/>
                <w:sz w:val="18"/>
                <w:szCs w:val="18"/>
              </w:rPr>
              <w:t> </w:t>
            </w:r>
          </w:p>
        </w:tc>
        <w:tc>
          <w:tcPr>
            <w:tcW w:w="894" w:type="pct"/>
            <w:tcBorders>
              <w:top w:val="inset" w:sz="7" w:space="0" w:color="000000"/>
              <w:left w:val="inset" w:sz="7" w:space="0" w:color="000000"/>
              <w:bottom w:val="inset" w:sz="7" w:space="0" w:color="000000"/>
              <w:right w:val="inset" w:sz="7" w:space="0" w:color="000000"/>
            </w:tcBorders>
          </w:tcPr>
          <w:p w14:paraId="7C6D79A1" w14:textId="77777777" w:rsidR="006A1DF8" w:rsidRPr="00731494" w:rsidRDefault="006A1DF8" w:rsidP="00A11576">
            <w:pPr>
              <w:rPr>
                <w:rFonts w:ascii="Arial" w:hAnsi="Arial" w:cs="Arial"/>
                <w:color w:val="000000"/>
                <w:position w:val="-2"/>
                <w:sz w:val="18"/>
                <w:szCs w:val="18"/>
              </w:rPr>
            </w:pPr>
          </w:p>
        </w:tc>
      </w:tr>
      <w:tr w:rsidR="006A1DF8" w:rsidRPr="00731494" w14:paraId="58C4F8BD" w14:textId="0EE01D56" w:rsidTr="006A1DF8">
        <w:tc>
          <w:tcPr>
            <w:tcW w:w="7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0E48A" w14:textId="77777777" w:rsidR="006A1DF8" w:rsidRPr="00731494" w:rsidRDefault="006A1DF8" w:rsidP="00A11576">
            <w:r w:rsidRPr="00731494">
              <w:rPr>
                <w:rFonts w:ascii="Arial" w:hAnsi="Arial" w:cs="Arial"/>
                <w:color w:val="000000"/>
                <w:position w:val="-2"/>
                <w:sz w:val="18"/>
                <w:szCs w:val="18"/>
              </w:rPr>
              <w:t> </w:t>
            </w:r>
          </w:p>
        </w:tc>
        <w:tc>
          <w:tcPr>
            <w:tcW w:w="15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C3F80" w14:textId="77777777" w:rsidR="006A1DF8" w:rsidRPr="00731494" w:rsidRDefault="006A1DF8"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101CE247" w14:textId="77777777" w:rsidR="006A1DF8" w:rsidRPr="00731494" w:rsidRDefault="006A1DF8" w:rsidP="00A11576"/>
        </w:tc>
        <w:tc>
          <w:tcPr>
            <w:tcW w:w="11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E11A47" w14:textId="77777777" w:rsidR="006A1DF8" w:rsidRPr="00731494" w:rsidRDefault="006A1DF8" w:rsidP="00A11576">
            <w:r w:rsidRPr="00731494">
              <w:rPr>
                <w:rFonts w:ascii="Arial" w:hAnsi="Arial" w:cs="Arial"/>
                <w:color w:val="000000"/>
                <w:position w:val="-2"/>
                <w:sz w:val="18"/>
                <w:szCs w:val="18"/>
              </w:rPr>
              <w:t> </w:t>
            </w:r>
          </w:p>
          <w:p w14:paraId="3C3CE3C4" w14:textId="702AD2AD" w:rsidR="006A1DF8" w:rsidRPr="00731494" w:rsidRDefault="006A1DF8" w:rsidP="00A11576">
            <w:r w:rsidRPr="00731494">
              <w:rPr>
                <w:rFonts w:ascii="Arial" w:hAnsi="Arial" w:cs="Arial"/>
                <w:color w:val="000000"/>
                <w:position w:val="-2"/>
                <w:sz w:val="18"/>
                <w:szCs w:val="18"/>
              </w:rPr>
              <w:t> </w:t>
            </w: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AA628" w14:textId="77777777" w:rsidR="006A1DF8" w:rsidRPr="00731494" w:rsidRDefault="006A1DF8" w:rsidP="00A11576">
            <w:r w:rsidRPr="00731494">
              <w:rPr>
                <w:rFonts w:ascii="Arial" w:hAnsi="Arial" w:cs="Arial"/>
                <w:color w:val="000000"/>
                <w:position w:val="-2"/>
                <w:sz w:val="18"/>
                <w:szCs w:val="18"/>
              </w:rPr>
              <w:t> </w:t>
            </w:r>
          </w:p>
        </w:tc>
        <w:tc>
          <w:tcPr>
            <w:tcW w:w="894" w:type="pct"/>
            <w:tcBorders>
              <w:top w:val="inset" w:sz="7" w:space="0" w:color="000000"/>
              <w:left w:val="inset" w:sz="7" w:space="0" w:color="000000"/>
              <w:bottom w:val="inset" w:sz="7" w:space="0" w:color="000000"/>
              <w:right w:val="inset" w:sz="7" w:space="0" w:color="000000"/>
            </w:tcBorders>
          </w:tcPr>
          <w:p w14:paraId="46D22BDB" w14:textId="77777777" w:rsidR="006A1DF8" w:rsidRPr="00731494" w:rsidRDefault="006A1DF8" w:rsidP="00A11576">
            <w:pPr>
              <w:rPr>
                <w:rFonts w:ascii="Arial" w:hAnsi="Arial" w:cs="Arial"/>
                <w:color w:val="000000"/>
                <w:position w:val="-2"/>
                <w:sz w:val="18"/>
                <w:szCs w:val="18"/>
              </w:rPr>
            </w:pPr>
          </w:p>
        </w:tc>
      </w:tr>
      <w:tr w:rsidR="006A1DF8" w:rsidRPr="00731494" w14:paraId="7D70634A" w14:textId="07E95292" w:rsidTr="006A1DF8">
        <w:tc>
          <w:tcPr>
            <w:tcW w:w="7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74AF2" w14:textId="77777777" w:rsidR="006A1DF8" w:rsidRPr="00731494" w:rsidRDefault="006A1DF8" w:rsidP="00A11576">
            <w:r w:rsidRPr="00731494">
              <w:rPr>
                <w:rFonts w:ascii="Arial" w:hAnsi="Arial" w:cs="Arial"/>
                <w:color w:val="000000"/>
                <w:position w:val="-2"/>
                <w:sz w:val="18"/>
                <w:szCs w:val="18"/>
              </w:rPr>
              <w:t> </w:t>
            </w:r>
          </w:p>
        </w:tc>
        <w:tc>
          <w:tcPr>
            <w:tcW w:w="15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2E90D" w14:textId="77777777" w:rsidR="006A1DF8" w:rsidRPr="00731494" w:rsidRDefault="006A1DF8"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53C367F8" w14:textId="77777777" w:rsidR="006A1DF8" w:rsidRPr="00731494" w:rsidRDefault="006A1DF8" w:rsidP="00A11576"/>
        </w:tc>
        <w:tc>
          <w:tcPr>
            <w:tcW w:w="11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B8B846" w14:textId="77777777" w:rsidR="006A1DF8" w:rsidRPr="00731494" w:rsidRDefault="006A1DF8" w:rsidP="00A11576">
            <w:r w:rsidRPr="00731494">
              <w:rPr>
                <w:rFonts w:ascii="Arial" w:hAnsi="Arial" w:cs="Arial"/>
                <w:color w:val="000000"/>
                <w:position w:val="-2"/>
                <w:sz w:val="18"/>
                <w:szCs w:val="18"/>
              </w:rPr>
              <w:t> </w:t>
            </w:r>
          </w:p>
          <w:p w14:paraId="5D3ED975" w14:textId="326D49E6" w:rsidR="006A1DF8" w:rsidRPr="00731494" w:rsidRDefault="006A1DF8" w:rsidP="00A11576">
            <w:r w:rsidRPr="00731494">
              <w:rPr>
                <w:rFonts w:ascii="Arial" w:hAnsi="Arial" w:cs="Arial"/>
                <w:color w:val="000000"/>
                <w:position w:val="-2"/>
                <w:sz w:val="18"/>
                <w:szCs w:val="18"/>
              </w:rPr>
              <w:t> </w:t>
            </w: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94607" w14:textId="77777777" w:rsidR="006A1DF8" w:rsidRPr="00731494" w:rsidRDefault="006A1DF8" w:rsidP="00A11576">
            <w:r w:rsidRPr="00731494">
              <w:rPr>
                <w:rFonts w:ascii="Arial" w:hAnsi="Arial" w:cs="Arial"/>
                <w:color w:val="000000"/>
                <w:position w:val="-2"/>
                <w:sz w:val="18"/>
                <w:szCs w:val="18"/>
              </w:rPr>
              <w:t> </w:t>
            </w:r>
          </w:p>
        </w:tc>
        <w:tc>
          <w:tcPr>
            <w:tcW w:w="894" w:type="pct"/>
            <w:tcBorders>
              <w:top w:val="inset" w:sz="7" w:space="0" w:color="000000"/>
              <w:left w:val="inset" w:sz="7" w:space="0" w:color="000000"/>
              <w:bottom w:val="inset" w:sz="7" w:space="0" w:color="000000"/>
              <w:right w:val="inset" w:sz="7" w:space="0" w:color="000000"/>
            </w:tcBorders>
          </w:tcPr>
          <w:p w14:paraId="1D114EA2" w14:textId="77777777" w:rsidR="006A1DF8" w:rsidRPr="00731494" w:rsidRDefault="006A1DF8" w:rsidP="00A11576">
            <w:pPr>
              <w:rPr>
                <w:rFonts w:ascii="Arial" w:hAnsi="Arial" w:cs="Arial"/>
                <w:color w:val="000000"/>
                <w:position w:val="-2"/>
                <w:sz w:val="18"/>
                <w:szCs w:val="18"/>
              </w:rPr>
            </w:pPr>
          </w:p>
        </w:tc>
      </w:tr>
      <w:tr w:rsidR="006A1DF8" w:rsidRPr="00731494" w14:paraId="3B3BCE83" w14:textId="3C025B0B" w:rsidTr="006A1DF8">
        <w:tc>
          <w:tcPr>
            <w:tcW w:w="7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17447F" w14:textId="77777777" w:rsidR="006A1DF8" w:rsidRDefault="006A1DF8" w:rsidP="00A11576">
            <w:pPr>
              <w:rPr>
                <w:rFonts w:ascii="Arial" w:hAnsi="Arial" w:cs="Arial"/>
                <w:color w:val="000000"/>
                <w:position w:val="-2"/>
                <w:sz w:val="18"/>
                <w:szCs w:val="18"/>
              </w:rPr>
            </w:pPr>
          </w:p>
          <w:p w14:paraId="2A2D3CDD" w14:textId="77777777" w:rsidR="006A1DF8" w:rsidRPr="00731494" w:rsidRDefault="006A1DF8" w:rsidP="00A11576">
            <w:pPr>
              <w:rPr>
                <w:rFonts w:ascii="Arial" w:hAnsi="Arial" w:cs="Arial"/>
                <w:color w:val="000000"/>
                <w:position w:val="-2"/>
                <w:sz w:val="18"/>
                <w:szCs w:val="18"/>
              </w:rPr>
            </w:pPr>
          </w:p>
        </w:tc>
        <w:tc>
          <w:tcPr>
            <w:tcW w:w="15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84A5EE" w14:textId="77777777" w:rsidR="006A1DF8" w:rsidRPr="00731494" w:rsidRDefault="006A1DF8" w:rsidP="00A11576">
            <w:pPr>
              <w:rPr>
                <w:rFonts w:ascii="Arial" w:hAnsi="Arial" w:cs="Arial"/>
                <w:color w:val="000000"/>
                <w:position w:val="-2"/>
                <w:sz w:val="18"/>
                <w:szCs w:val="18"/>
              </w:rPr>
            </w:pPr>
          </w:p>
        </w:tc>
        <w:tc>
          <w:tcPr>
            <w:tcW w:w="11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DE656B" w14:textId="77777777" w:rsidR="006A1DF8" w:rsidRPr="00731494" w:rsidRDefault="006A1DF8" w:rsidP="00A11576">
            <w:pPr>
              <w:rPr>
                <w:rFonts w:ascii="Arial" w:hAnsi="Arial" w:cs="Arial"/>
                <w:color w:val="000000"/>
                <w:position w:val="-2"/>
                <w:sz w:val="18"/>
                <w:szCs w:val="18"/>
              </w:rPr>
            </w:pP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E5780F" w14:textId="77777777" w:rsidR="006A1DF8" w:rsidRPr="00731494" w:rsidRDefault="006A1DF8" w:rsidP="00A11576">
            <w:pPr>
              <w:rPr>
                <w:rFonts w:ascii="Arial" w:hAnsi="Arial" w:cs="Arial"/>
                <w:color w:val="000000"/>
                <w:position w:val="-2"/>
                <w:sz w:val="18"/>
                <w:szCs w:val="18"/>
              </w:rPr>
            </w:pPr>
          </w:p>
        </w:tc>
        <w:tc>
          <w:tcPr>
            <w:tcW w:w="894" w:type="pct"/>
            <w:tcBorders>
              <w:top w:val="inset" w:sz="7" w:space="0" w:color="000000"/>
              <w:left w:val="inset" w:sz="7" w:space="0" w:color="000000"/>
              <w:bottom w:val="inset" w:sz="7" w:space="0" w:color="000000"/>
              <w:right w:val="inset" w:sz="7" w:space="0" w:color="000000"/>
            </w:tcBorders>
          </w:tcPr>
          <w:p w14:paraId="416B85B2" w14:textId="77777777" w:rsidR="006A1DF8" w:rsidRPr="00731494" w:rsidRDefault="006A1DF8" w:rsidP="00A11576">
            <w:pPr>
              <w:rPr>
                <w:rFonts w:ascii="Arial" w:hAnsi="Arial" w:cs="Arial"/>
                <w:color w:val="000000"/>
                <w:position w:val="-2"/>
                <w:sz w:val="18"/>
                <w:szCs w:val="18"/>
              </w:rPr>
            </w:pPr>
          </w:p>
        </w:tc>
      </w:tr>
      <w:tr w:rsidR="006A1DF8" w:rsidRPr="00731494" w14:paraId="28B0E11E" w14:textId="54F4C931" w:rsidTr="006A1DF8">
        <w:tc>
          <w:tcPr>
            <w:tcW w:w="7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58474" w14:textId="77777777" w:rsidR="006A1DF8" w:rsidRDefault="006A1DF8" w:rsidP="00A11576">
            <w:pPr>
              <w:rPr>
                <w:rFonts w:ascii="Arial" w:hAnsi="Arial" w:cs="Arial"/>
                <w:color w:val="000000"/>
                <w:position w:val="-2"/>
                <w:sz w:val="18"/>
                <w:szCs w:val="18"/>
              </w:rPr>
            </w:pPr>
          </w:p>
          <w:p w14:paraId="21A09836" w14:textId="77777777" w:rsidR="006A1DF8" w:rsidRPr="00731494" w:rsidRDefault="006A1DF8" w:rsidP="00A11576">
            <w:pPr>
              <w:rPr>
                <w:rFonts w:ascii="Arial" w:hAnsi="Arial" w:cs="Arial"/>
                <w:color w:val="000000"/>
                <w:position w:val="-2"/>
                <w:sz w:val="18"/>
                <w:szCs w:val="18"/>
              </w:rPr>
            </w:pPr>
          </w:p>
        </w:tc>
        <w:tc>
          <w:tcPr>
            <w:tcW w:w="15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FC22DD" w14:textId="77777777" w:rsidR="006A1DF8" w:rsidRPr="00731494" w:rsidRDefault="006A1DF8" w:rsidP="00A11576">
            <w:pPr>
              <w:rPr>
                <w:rFonts w:ascii="Arial" w:hAnsi="Arial" w:cs="Arial"/>
                <w:color w:val="000000"/>
                <w:position w:val="-2"/>
                <w:sz w:val="18"/>
                <w:szCs w:val="18"/>
              </w:rPr>
            </w:pPr>
          </w:p>
        </w:tc>
        <w:tc>
          <w:tcPr>
            <w:tcW w:w="11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D24A8E" w14:textId="77777777" w:rsidR="006A1DF8" w:rsidRPr="00731494" w:rsidRDefault="006A1DF8" w:rsidP="00A11576">
            <w:pPr>
              <w:rPr>
                <w:rFonts w:ascii="Arial" w:hAnsi="Arial" w:cs="Arial"/>
                <w:color w:val="000000"/>
                <w:position w:val="-2"/>
                <w:sz w:val="18"/>
                <w:szCs w:val="18"/>
              </w:rPr>
            </w:pP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83145B" w14:textId="77777777" w:rsidR="006A1DF8" w:rsidRPr="00731494" w:rsidRDefault="006A1DF8" w:rsidP="00A11576">
            <w:pPr>
              <w:rPr>
                <w:rFonts w:ascii="Arial" w:hAnsi="Arial" w:cs="Arial"/>
                <w:color w:val="000000"/>
                <w:position w:val="-2"/>
                <w:sz w:val="18"/>
                <w:szCs w:val="18"/>
              </w:rPr>
            </w:pPr>
          </w:p>
        </w:tc>
        <w:tc>
          <w:tcPr>
            <w:tcW w:w="894" w:type="pct"/>
            <w:tcBorders>
              <w:top w:val="inset" w:sz="7" w:space="0" w:color="000000"/>
              <w:left w:val="inset" w:sz="7" w:space="0" w:color="000000"/>
              <w:bottom w:val="inset" w:sz="7" w:space="0" w:color="000000"/>
              <w:right w:val="inset" w:sz="7" w:space="0" w:color="000000"/>
            </w:tcBorders>
          </w:tcPr>
          <w:p w14:paraId="4DD73A3C" w14:textId="77777777" w:rsidR="006A1DF8" w:rsidRPr="00731494" w:rsidRDefault="006A1DF8" w:rsidP="00A11576">
            <w:pPr>
              <w:rPr>
                <w:rFonts w:ascii="Arial" w:hAnsi="Arial" w:cs="Arial"/>
                <w:color w:val="000000"/>
                <w:position w:val="-2"/>
                <w:sz w:val="18"/>
                <w:szCs w:val="18"/>
              </w:rPr>
            </w:pPr>
          </w:p>
        </w:tc>
      </w:tr>
      <w:tr w:rsidR="006A1DF8" w:rsidRPr="00731494" w14:paraId="2A795D43" w14:textId="54E1FD0B" w:rsidTr="006A1DF8">
        <w:tc>
          <w:tcPr>
            <w:tcW w:w="7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60B165" w14:textId="77777777" w:rsidR="006A1DF8" w:rsidRDefault="006A1DF8" w:rsidP="00A11576">
            <w:pPr>
              <w:rPr>
                <w:rFonts w:ascii="Arial" w:hAnsi="Arial" w:cs="Arial"/>
                <w:color w:val="000000"/>
                <w:position w:val="-2"/>
                <w:sz w:val="18"/>
                <w:szCs w:val="18"/>
              </w:rPr>
            </w:pPr>
          </w:p>
          <w:p w14:paraId="7B638B04" w14:textId="77777777" w:rsidR="006A1DF8" w:rsidRPr="00731494" w:rsidRDefault="006A1DF8" w:rsidP="00A11576">
            <w:pPr>
              <w:rPr>
                <w:rFonts w:ascii="Arial" w:hAnsi="Arial" w:cs="Arial"/>
                <w:color w:val="000000"/>
                <w:position w:val="-2"/>
                <w:sz w:val="18"/>
                <w:szCs w:val="18"/>
              </w:rPr>
            </w:pPr>
          </w:p>
        </w:tc>
        <w:tc>
          <w:tcPr>
            <w:tcW w:w="15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D90DCB" w14:textId="77777777" w:rsidR="006A1DF8" w:rsidRPr="00731494" w:rsidRDefault="006A1DF8" w:rsidP="00A11576">
            <w:pPr>
              <w:rPr>
                <w:rFonts w:ascii="Arial" w:hAnsi="Arial" w:cs="Arial"/>
                <w:color w:val="000000"/>
                <w:position w:val="-2"/>
                <w:sz w:val="18"/>
                <w:szCs w:val="18"/>
              </w:rPr>
            </w:pPr>
          </w:p>
        </w:tc>
        <w:tc>
          <w:tcPr>
            <w:tcW w:w="11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F2E99C" w14:textId="77777777" w:rsidR="006A1DF8" w:rsidRPr="00731494" w:rsidRDefault="006A1DF8" w:rsidP="00A11576">
            <w:pPr>
              <w:rPr>
                <w:rFonts w:ascii="Arial" w:hAnsi="Arial" w:cs="Arial"/>
                <w:color w:val="000000"/>
                <w:position w:val="-2"/>
                <w:sz w:val="18"/>
                <w:szCs w:val="18"/>
              </w:rPr>
            </w:pP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F8B660" w14:textId="77777777" w:rsidR="006A1DF8" w:rsidRPr="00731494" w:rsidRDefault="006A1DF8" w:rsidP="00A11576">
            <w:pPr>
              <w:rPr>
                <w:rFonts w:ascii="Arial" w:hAnsi="Arial" w:cs="Arial"/>
                <w:color w:val="000000"/>
                <w:position w:val="-2"/>
                <w:sz w:val="18"/>
                <w:szCs w:val="18"/>
              </w:rPr>
            </w:pPr>
          </w:p>
        </w:tc>
        <w:tc>
          <w:tcPr>
            <w:tcW w:w="894" w:type="pct"/>
            <w:tcBorders>
              <w:top w:val="inset" w:sz="7" w:space="0" w:color="000000"/>
              <w:left w:val="inset" w:sz="7" w:space="0" w:color="000000"/>
              <w:bottom w:val="inset" w:sz="7" w:space="0" w:color="000000"/>
              <w:right w:val="inset" w:sz="7" w:space="0" w:color="000000"/>
            </w:tcBorders>
          </w:tcPr>
          <w:p w14:paraId="7CB56263" w14:textId="77777777" w:rsidR="006A1DF8" w:rsidRPr="00731494" w:rsidRDefault="006A1DF8" w:rsidP="00A11576">
            <w:pPr>
              <w:rPr>
                <w:rFonts w:ascii="Arial" w:hAnsi="Arial" w:cs="Arial"/>
                <w:color w:val="000000"/>
                <w:position w:val="-2"/>
                <w:sz w:val="18"/>
                <w:szCs w:val="18"/>
              </w:rPr>
            </w:pPr>
          </w:p>
        </w:tc>
      </w:tr>
      <w:tr w:rsidR="006A1DF8" w:rsidRPr="00731494" w14:paraId="6A8A7045" w14:textId="558C7689" w:rsidTr="006A1DF8">
        <w:tc>
          <w:tcPr>
            <w:tcW w:w="7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D996CD" w14:textId="77777777" w:rsidR="006A1DF8" w:rsidRDefault="006A1DF8" w:rsidP="00A11576">
            <w:pPr>
              <w:rPr>
                <w:rFonts w:ascii="Arial" w:hAnsi="Arial" w:cs="Arial"/>
                <w:color w:val="000000"/>
                <w:position w:val="-2"/>
                <w:sz w:val="18"/>
                <w:szCs w:val="18"/>
              </w:rPr>
            </w:pPr>
          </w:p>
          <w:p w14:paraId="0B4A373F" w14:textId="77777777" w:rsidR="006A1DF8" w:rsidRPr="00731494" w:rsidRDefault="006A1DF8" w:rsidP="00A11576">
            <w:pPr>
              <w:rPr>
                <w:rFonts w:ascii="Arial" w:hAnsi="Arial" w:cs="Arial"/>
                <w:color w:val="000000"/>
                <w:position w:val="-2"/>
                <w:sz w:val="18"/>
                <w:szCs w:val="18"/>
              </w:rPr>
            </w:pPr>
          </w:p>
        </w:tc>
        <w:tc>
          <w:tcPr>
            <w:tcW w:w="15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36195E" w14:textId="77777777" w:rsidR="006A1DF8" w:rsidRPr="00731494" w:rsidRDefault="006A1DF8" w:rsidP="00A11576">
            <w:pPr>
              <w:rPr>
                <w:rFonts w:ascii="Arial" w:hAnsi="Arial" w:cs="Arial"/>
                <w:color w:val="000000"/>
                <w:position w:val="-2"/>
                <w:sz w:val="18"/>
                <w:szCs w:val="18"/>
              </w:rPr>
            </w:pPr>
          </w:p>
        </w:tc>
        <w:tc>
          <w:tcPr>
            <w:tcW w:w="11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780ECD" w14:textId="77777777" w:rsidR="006A1DF8" w:rsidRPr="00731494" w:rsidRDefault="006A1DF8" w:rsidP="00A11576">
            <w:pPr>
              <w:rPr>
                <w:rFonts w:ascii="Arial" w:hAnsi="Arial" w:cs="Arial"/>
                <w:color w:val="000000"/>
                <w:position w:val="-2"/>
                <w:sz w:val="18"/>
                <w:szCs w:val="18"/>
              </w:rPr>
            </w:pP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DCBEA3" w14:textId="77777777" w:rsidR="006A1DF8" w:rsidRPr="00731494" w:rsidRDefault="006A1DF8" w:rsidP="00A11576">
            <w:pPr>
              <w:rPr>
                <w:rFonts w:ascii="Arial" w:hAnsi="Arial" w:cs="Arial"/>
                <w:color w:val="000000"/>
                <w:position w:val="-2"/>
                <w:sz w:val="18"/>
                <w:szCs w:val="18"/>
              </w:rPr>
            </w:pPr>
          </w:p>
        </w:tc>
        <w:tc>
          <w:tcPr>
            <w:tcW w:w="894" w:type="pct"/>
            <w:tcBorders>
              <w:top w:val="inset" w:sz="7" w:space="0" w:color="000000"/>
              <w:left w:val="inset" w:sz="7" w:space="0" w:color="000000"/>
              <w:bottom w:val="inset" w:sz="7" w:space="0" w:color="000000"/>
              <w:right w:val="inset" w:sz="7" w:space="0" w:color="000000"/>
            </w:tcBorders>
          </w:tcPr>
          <w:p w14:paraId="08AC484E" w14:textId="77777777" w:rsidR="006A1DF8" w:rsidRPr="00731494" w:rsidRDefault="006A1DF8" w:rsidP="00A11576">
            <w:pPr>
              <w:rPr>
                <w:rFonts w:ascii="Arial" w:hAnsi="Arial" w:cs="Arial"/>
                <w:color w:val="000000"/>
                <w:position w:val="-2"/>
                <w:sz w:val="18"/>
                <w:szCs w:val="18"/>
              </w:rPr>
            </w:pPr>
          </w:p>
        </w:tc>
      </w:tr>
      <w:tr w:rsidR="006A1DF8" w:rsidRPr="00731494" w14:paraId="716C82FF" w14:textId="77777777" w:rsidTr="006A1DF8">
        <w:tc>
          <w:tcPr>
            <w:tcW w:w="7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C0F9AC" w14:textId="77777777" w:rsidR="006A1DF8" w:rsidRDefault="006A1DF8" w:rsidP="00A11576">
            <w:pPr>
              <w:rPr>
                <w:rFonts w:ascii="Arial" w:hAnsi="Arial" w:cs="Arial"/>
                <w:color w:val="000000"/>
                <w:position w:val="-2"/>
                <w:sz w:val="18"/>
                <w:szCs w:val="18"/>
              </w:rPr>
            </w:pPr>
          </w:p>
        </w:tc>
        <w:tc>
          <w:tcPr>
            <w:tcW w:w="15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36F422" w14:textId="77777777" w:rsidR="006A1DF8" w:rsidRPr="00731494" w:rsidRDefault="006A1DF8" w:rsidP="00A11576">
            <w:pPr>
              <w:rPr>
                <w:rFonts w:ascii="Arial" w:hAnsi="Arial" w:cs="Arial"/>
                <w:color w:val="000000"/>
                <w:position w:val="-2"/>
                <w:sz w:val="18"/>
                <w:szCs w:val="18"/>
              </w:rPr>
            </w:pPr>
          </w:p>
        </w:tc>
        <w:tc>
          <w:tcPr>
            <w:tcW w:w="11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407C1F" w14:textId="77777777" w:rsidR="006A1DF8" w:rsidRPr="00731494" w:rsidRDefault="006A1DF8" w:rsidP="00A11576">
            <w:pPr>
              <w:rPr>
                <w:rFonts w:ascii="Arial" w:hAnsi="Arial" w:cs="Arial"/>
                <w:color w:val="000000"/>
                <w:position w:val="-2"/>
                <w:sz w:val="18"/>
                <w:szCs w:val="18"/>
              </w:rPr>
            </w:pP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E65479" w14:textId="77777777" w:rsidR="006A1DF8" w:rsidRPr="00731494" w:rsidRDefault="006A1DF8" w:rsidP="00A11576">
            <w:pPr>
              <w:rPr>
                <w:rFonts w:ascii="Arial" w:hAnsi="Arial" w:cs="Arial"/>
                <w:color w:val="000000"/>
                <w:position w:val="-2"/>
                <w:sz w:val="18"/>
                <w:szCs w:val="18"/>
              </w:rPr>
            </w:pPr>
          </w:p>
        </w:tc>
        <w:tc>
          <w:tcPr>
            <w:tcW w:w="894" w:type="pct"/>
            <w:tcBorders>
              <w:top w:val="inset" w:sz="7" w:space="0" w:color="000000"/>
              <w:left w:val="inset" w:sz="7" w:space="0" w:color="000000"/>
              <w:bottom w:val="inset" w:sz="7" w:space="0" w:color="000000"/>
              <w:right w:val="inset" w:sz="7" w:space="0" w:color="000000"/>
            </w:tcBorders>
          </w:tcPr>
          <w:p w14:paraId="6543B465" w14:textId="77777777" w:rsidR="006A1DF8" w:rsidRPr="00731494" w:rsidRDefault="006A1DF8" w:rsidP="00A11576">
            <w:pPr>
              <w:rPr>
                <w:rFonts w:ascii="Arial" w:hAnsi="Arial" w:cs="Arial"/>
                <w:color w:val="000000"/>
                <w:position w:val="-2"/>
                <w:sz w:val="18"/>
                <w:szCs w:val="18"/>
              </w:rPr>
            </w:pPr>
          </w:p>
        </w:tc>
      </w:tr>
      <w:tr w:rsidR="006A1DF8" w:rsidRPr="00731494" w14:paraId="360BFBB3" w14:textId="77777777" w:rsidTr="006A1DF8">
        <w:tc>
          <w:tcPr>
            <w:tcW w:w="7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563B85" w14:textId="77777777" w:rsidR="006A1DF8" w:rsidRDefault="006A1DF8" w:rsidP="00A11576">
            <w:pPr>
              <w:rPr>
                <w:rFonts w:ascii="Arial" w:hAnsi="Arial" w:cs="Arial"/>
                <w:color w:val="000000"/>
                <w:position w:val="-2"/>
                <w:sz w:val="18"/>
                <w:szCs w:val="18"/>
              </w:rPr>
            </w:pPr>
          </w:p>
        </w:tc>
        <w:tc>
          <w:tcPr>
            <w:tcW w:w="15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362660" w14:textId="77777777" w:rsidR="006A1DF8" w:rsidRPr="00731494" w:rsidRDefault="006A1DF8" w:rsidP="00A11576">
            <w:pPr>
              <w:rPr>
                <w:rFonts w:ascii="Arial" w:hAnsi="Arial" w:cs="Arial"/>
                <w:color w:val="000000"/>
                <w:position w:val="-2"/>
                <w:sz w:val="18"/>
                <w:szCs w:val="18"/>
              </w:rPr>
            </w:pPr>
          </w:p>
        </w:tc>
        <w:tc>
          <w:tcPr>
            <w:tcW w:w="11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6AE82C" w14:textId="77777777" w:rsidR="006A1DF8" w:rsidRPr="00731494" w:rsidRDefault="006A1DF8" w:rsidP="00A11576">
            <w:pPr>
              <w:rPr>
                <w:rFonts w:ascii="Arial" w:hAnsi="Arial" w:cs="Arial"/>
                <w:color w:val="000000"/>
                <w:position w:val="-2"/>
                <w:sz w:val="18"/>
                <w:szCs w:val="18"/>
              </w:rPr>
            </w:pP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9BBC6" w14:textId="77777777" w:rsidR="006A1DF8" w:rsidRPr="00731494" w:rsidRDefault="006A1DF8" w:rsidP="00A11576">
            <w:pPr>
              <w:rPr>
                <w:rFonts w:ascii="Arial" w:hAnsi="Arial" w:cs="Arial"/>
                <w:color w:val="000000"/>
                <w:position w:val="-2"/>
                <w:sz w:val="18"/>
                <w:szCs w:val="18"/>
              </w:rPr>
            </w:pPr>
          </w:p>
        </w:tc>
        <w:tc>
          <w:tcPr>
            <w:tcW w:w="894" w:type="pct"/>
            <w:tcBorders>
              <w:top w:val="inset" w:sz="7" w:space="0" w:color="000000"/>
              <w:left w:val="inset" w:sz="7" w:space="0" w:color="000000"/>
              <w:bottom w:val="inset" w:sz="7" w:space="0" w:color="000000"/>
              <w:right w:val="inset" w:sz="7" w:space="0" w:color="000000"/>
            </w:tcBorders>
          </w:tcPr>
          <w:p w14:paraId="368561F6" w14:textId="77777777" w:rsidR="006A1DF8" w:rsidRPr="00731494" w:rsidRDefault="006A1DF8" w:rsidP="00A11576">
            <w:pPr>
              <w:rPr>
                <w:rFonts w:ascii="Arial" w:hAnsi="Arial" w:cs="Arial"/>
                <w:color w:val="000000"/>
                <w:position w:val="-2"/>
                <w:sz w:val="18"/>
                <w:szCs w:val="18"/>
              </w:rPr>
            </w:pPr>
          </w:p>
        </w:tc>
      </w:tr>
    </w:tbl>
    <w:p w14:paraId="712CF889" w14:textId="77777777" w:rsidR="00CF2BF2" w:rsidRPr="00731494" w:rsidRDefault="00CF2BF2" w:rsidP="00CF2BF2">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br/>
        <w:t>V primeru več referenc se obrazec fotokopira.</w:t>
      </w:r>
    </w:p>
    <w:p w14:paraId="65478FA3" w14:textId="77777777" w:rsidR="00CF2BF2" w:rsidRPr="00731494" w:rsidRDefault="00CF2BF2" w:rsidP="00CF2BF2"/>
    <w:tbl>
      <w:tblPr>
        <w:tblStyle w:val="NormalTablePHPDOCX"/>
        <w:tblW w:w="5000" w:type="pct"/>
        <w:tblInd w:w="108" w:type="dxa"/>
        <w:tblLook w:val="04A0" w:firstRow="1" w:lastRow="0" w:firstColumn="1" w:lastColumn="0" w:noHBand="0" w:noVBand="1"/>
      </w:tblPr>
      <w:tblGrid>
        <w:gridCol w:w="7001"/>
        <w:gridCol w:w="7001"/>
      </w:tblGrid>
      <w:tr w:rsidR="00CF2BF2" w:rsidRPr="00731494" w14:paraId="6B130126" w14:textId="77777777" w:rsidTr="00A11576">
        <w:tc>
          <w:tcPr>
            <w:tcW w:w="2500" w:type="pct"/>
            <w:tcMar>
              <w:top w:w="75" w:type="dxa"/>
              <w:bottom w:w="75" w:type="dxa"/>
            </w:tcMar>
            <w:vAlign w:val="center"/>
          </w:tcPr>
          <w:p w14:paraId="055E4167" w14:textId="77777777" w:rsidR="00CF2BF2" w:rsidRPr="00731494" w:rsidRDefault="00CF2BF2"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BFFB016" w14:textId="77777777" w:rsidR="00CF2BF2" w:rsidRPr="00731494" w:rsidRDefault="00CF2BF2" w:rsidP="00A11576">
            <w:r w:rsidRPr="00731494">
              <w:rPr>
                <w:rFonts w:ascii="Arial" w:hAnsi="Arial" w:cs="Arial"/>
                <w:color w:val="000000"/>
                <w:position w:val="-2"/>
                <w:sz w:val="18"/>
                <w:szCs w:val="18"/>
              </w:rPr>
              <w:t>Ime in priimek: _____________________</w:t>
            </w:r>
          </w:p>
        </w:tc>
      </w:tr>
      <w:tr w:rsidR="00CF2BF2" w:rsidRPr="00731494" w14:paraId="42E9588A" w14:textId="77777777" w:rsidTr="00A11576">
        <w:tc>
          <w:tcPr>
            <w:tcW w:w="2500" w:type="pct"/>
            <w:tcMar>
              <w:top w:w="75" w:type="dxa"/>
              <w:bottom w:w="75" w:type="dxa"/>
            </w:tcMar>
            <w:vAlign w:val="center"/>
          </w:tcPr>
          <w:p w14:paraId="532001BE" w14:textId="77777777" w:rsidR="00CF2BF2" w:rsidRPr="00731494" w:rsidRDefault="00CF2BF2" w:rsidP="00A11576"/>
        </w:tc>
        <w:tc>
          <w:tcPr>
            <w:tcW w:w="0" w:type="auto"/>
            <w:tcMar>
              <w:top w:w="75" w:type="dxa"/>
              <w:bottom w:w="75" w:type="dxa"/>
            </w:tcMar>
            <w:vAlign w:val="center"/>
          </w:tcPr>
          <w:p w14:paraId="0DEFC871" w14:textId="77777777" w:rsidR="00CF2BF2" w:rsidRPr="00731494" w:rsidRDefault="00CF2BF2" w:rsidP="00A11576">
            <w:r w:rsidRPr="00731494">
              <w:rPr>
                <w:rFonts w:ascii="Arial" w:hAnsi="Arial" w:cs="Arial"/>
                <w:color w:val="A9A9A9"/>
                <w:position w:val="-2"/>
                <w:sz w:val="18"/>
                <w:szCs w:val="18"/>
              </w:rPr>
              <w:t xml:space="preserve">                                     (podpis)</w:t>
            </w:r>
          </w:p>
        </w:tc>
      </w:tr>
    </w:tbl>
    <w:p w14:paraId="0CF67689" w14:textId="77777777" w:rsidR="00CF2BF2" w:rsidRPr="00731494" w:rsidRDefault="00CF2BF2" w:rsidP="00CF2BF2">
      <w:pPr>
        <w:tabs>
          <w:tab w:val="left" w:pos="4772"/>
        </w:tabs>
      </w:pPr>
    </w:p>
    <w:p w14:paraId="18FDC5CE" w14:textId="00D48064" w:rsidR="00CF2BF2" w:rsidRPr="00731494" w:rsidRDefault="00CF2BF2" w:rsidP="00CF2BF2">
      <w:pPr>
        <w:tabs>
          <w:tab w:val="left" w:pos="1271"/>
        </w:tabs>
        <w:sectPr w:rsidR="00CF2BF2" w:rsidRPr="00731494" w:rsidSect="00CF2BF2">
          <w:pgSz w:w="16838" w:h="11906" w:orient="landscape"/>
          <w:pgMar w:top="1418" w:right="1418" w:bottom="1418" w:left="1418" w:header="567" w:footer="596" w:gutter="0"/>
          <w:cols w:space="708"/>
          <w:docGrid w:linePitch="360"/>
        </w:sectPr>
      </w:pPr>
    </w:p>
    <w:p w14:paraId="70DE2381" w14:textId="77777777" w:rsidR="009A6465" w:rsidRPr="0071124A" w:rsidRDefault="00A11576" w:rsidP="00A11576">
      <w:pPr>
        <w:spacing w:after="0"/>
        <w:jc w:val="right"/>
        <w:rPr>
          <w:rFonts w:ascii="Arial" w:hAnsi="Arial" w:cs="Arial"/>
          <w:sz w:val="18"/>
          <w:szCs w:val="18"/>
        </w:rPr>
      </w:pPr>
      <w:r w:rsidRPr="0071124A">
        <w:rPr>
          <w:rFonts w:ascii="Arial" w:hAnsi="Arial" w:cs="Arial"/>
          <w:sz w:val="18"/>
          <w:szCs w:val="18"/>
        </w:rPr>
        <w:lastRenderedPageBreak/>
        <w:t>Obrazec št: 6</w:t>
      </w:r>
    </w:p>
    <w:p w14:paraId="3EE64488" w14:textId="77777777" w:rsidR="009A6465" w:rsidRPr="00DA0A00" w:rsidRDefault="009A6465" w:rsidP="00A11576">
      <w:pPr>
        <w:spacing w:after="120"/>
        <w:rPr>
          <w:rFonts w:ascii="Arial" w:hAnsi="Arial" w:cs="Arial"/>
          <w:highlight w:val="yellow"/>
        </w:rPr>
      </w:pPr>
    </w:p>
    <w:p w14:paraId="39B9081E" w14:textId="63CD2B5D" w:rsidR="00F557EC" w:rsidRPr="00DA0A00" w:rsidRDefault="00335A08" w:rsidP="00F557E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highlight w:val="yellow"/>
        </w:rPr>
      </w:pPr>
      <w:r w:rsidRPr="00335A08">
        <w:rPr>
          <w:rFonts w:ascii="Arial" w:hAnsi="Arial" w:cs="Arial"/>
        </w:rPr>
        <w:t>Vzorec zavarovanja za dobro izvedbo</w:t>
      </w:r>
      <w:r w:rsidR="005800ED">
        <w:rPr>
          <w:rFonts w:ascii="Arial" w:hAnsi="Arial" w:cs="Arial"/>
        </w:rPr>
        <w:t xml:space="preserve"> - MENIČNA IZJAVA</w:t>
      </w:r>
    </w:p>
    <w:p w14:paraId="048262D3" w14:textId="77777777" w:rsidR="003A5718" w:rsidRPr="003A5718" w:rsidRDefault="003A5718" w:rsidP="003A5718">
      <w:pPr>
        <w:spacing w:before="225" w:after="225" w:line="240" w:lineRule="auto"/>
        <w:jc w:val="center"/>
        <w:rPr>
          <w:rFonts w:ascii="Arial" w:hAnsi="Arial" w:cs="Arial"/>
          <w:color w:val="000000"/>
          <w:sz w:val="18"/>
          <w:szCs w:val="18"/>
        </w:rPr>
      </w:pPr>
      <w:r w:rsidRPr="003A5718">
        <w:rPr>
          <w:rFonts w:ascii="Arial" w:hAnsi="Arial" w:cs="Arial"/>
          <w:color w:val="000000"/>
          <w:sz w:val="18"/>
          <w:szCs w:val="18"/>
        </w:rPr>
        <w:t>s pooblastilom za izpolnitev in unovčenje menice</w:t>
      </w:r>
    </w:p>
    <w:p w14:paraId="1915EAEF" w14:textId="77777777" w:rsidR="003A5718" w:rsidRPr="003A5718" w:rsidRDefault="003A5718" w:rsidP="003A5718">
      <w:pPr>
        <w:spacing w:before="225" w:after="225" w:line="240" w:lineRule="auto"/>
        <w:jc w:val="both"/>
        <w:rPr>
          <w:rFonts w:ascii="Arial" w:hAnsi="Arial" w:cs="Arial"/>
          <w:color w:val="000000"/>
          <w:sz w:val="18"/>
          <w:szCs w:val="18"/>
        </w:rPr>
      </w:pPr>
      <w:r w:rsidRPr="003A5718">
        <w:rPr>
          <w:rFonts w:ascii="Arial" w:hAnsi="Arial" w:cs="Arial"/>
          <w:color w:val="000000"/>
          <w:sz w:val="18"/>
          <w:szCs w:val="18"/>
        </w:rPr>
        <w:t> </w:t>
      </w:r>
    </w:p>
    <w:p w14:paraId="6A829D13" w14:textId="74655958" w:rsidR="003A5718" w:rsidRPr="003A5718" w:rsidRDefault="003A5718" w:rsidP="003A5718">
      <w:pPr>
        <w:spacing w:before="225" w:after="225" w:line="240" w:lineRule="auto"/>
        <w:jc w:val="both"/>
        <w:rPr>
          <w:rFonts w:ascii="Arial" w:hAnsi="Arial" w:cs="Arial"/>
          <w:color w:val="000000"/>
          <w:sz w:val="18"/>
          <w:szCs w:val="18"/>
        </w:rPr>
      </w:pPr>
      <w:r w:rsidRPr="003A5718">
        <w:rPr>
          <w:rFonts w:ascii="Arial" w:hAnsi="Arial" w:cs="Arial"/>
          <w:color w:val="000000"/>
          <w:sz w:val="18"/>
          <w:szCs w:val="18"/>
        </w:rPr>
        <w:t xml:space="preserve">Naročniku </w:t>
      </w:r>
      <w:r w:rsidR="002D3E8E" w:rsidRPr="002D3E8E">
        <w:rPr>
          <w:rFonts w:ascii="Arial" w:hAnsi="Arial" w:cs="Arial"/>
          <w:color w:val="000000"/>
          <w:sz w:val="18"/>
          <w:szCs w:val="18"/>
        </w:rPr>
        <w:t>UNIVERZITETNI KLINIČNI CENTER LJUBLJANA</w:t>
      </w:r>
      <w:r w:rsidR="002D3E8E">
        <w:rPr>
          <w:rFonts w:ascii="Arial" w:hAnsi="Arial" w:cs="Arial"/>
          <w:color w:val="000000"/>
          <w:sz w:val="18"/>
          <w:szCs w:val="18"/>
        </w:rPr>
        <w:t xml:space="preserve">, </w:t>
      </w:r>
      <w:r w:rsidR="002D3E8E" w:rsidRPr="002D3E8E">
        <w:rPr>
          <w:rFonts w:ascii="Arial" w:hAnsi="Arial" w:cs="Arial"/>
          <w:color w:val="000000"/>
          <w:sz w:val="18"/>
          <w:szCs w:val="18"/>
        </w:rPr>
        <w:t>Zaloška cesta 2</w:t>
      </w:r>
      <w:r w:rsidR="002D3E8E">
        <w:rPr>
          <w:rFonts w:ascii="Arial" w:hAnsi="Arial" w:cs="Arial"/>
          <w:color w:val="000000"/>
          <w:sz w:val="18"/>
          <w:szCs w:val="18"/>
        </w:rPr>
        <w:t xml:space="preserve">, </w:t>
      </w:r>
      <w:r w:rsidR="002D3E8E" w:rsidRPr="002D3E8E">
        <w:rPr>
          <w:rFonts w:ascii="Arial" w:hAnsi="Arial" w:cs="Arial"/>
          <w:color w:val="000000"/>
          <w:sz w:val="18"/>
          <w:szCs w:val="18"/>
        </w:rPr>
        <w:t>1000 Ljubljana</w:t>
      </w:r>
      <w:r w:rsidRPr="003A5718">
        <w:rPr>
          <w:rFonts w:ascii="Arial" w:hAnsi="Arial" w:cs="Arial"/>
          <w:color w:val="000000"/>
          <w:sz w:val="18"/>
          <w:szCs w:val="18"/>
        </w:rPr>
        <w:t xml:space="preserve">, kot zavarovanje za </w:t>
      </w:r>
      <w:r w:rsidRPr="003A5718">
        <w:rPr>
          <w:rFonts w:ascii="Arial" w:hAnsi="Arial" w:cs="Arial"/>
          <w:b/>
          <w:bCs/>
          <w:color w:val="000000"/>
          <w:sz w:val="18"/>
          <w:szCs w:val="18"/>
        </w:rPr>
        <w:t>dobro izvedbo del,</w:t>
      </w:r>
      <w:r w:rsidRPr="003A5718">
        <w:rPr>
          <w:rFonts w:ascii="Arial" w:hAnsi="Arial" w:cs="Arial"/>
          <w:color w:val="000000"/>
          <w:sz w:val="18"/>
          <w:szCs w:val="18"/>
        </w:rPr>
        <w:t xml:space="preserve"> ki so opredeljena v javnem naročilu</w:t>
      </w:r>
      <w:r w:rsidR="002D3E8E">
        <w:rPr>
          <w:rFonts w:ascii="Arial" w:hAnsi="Arial" w:cs="Arial"/>
          <w:color w:val="000000"/>
          <w:sz w:val="18"/>
          <w:szCs w:val="18"/>
        </w:rPr>
        <w:t xml:space="preserve">: </w:t>
      </w:r>
      <w:r w:rsidR="002D3E8E" w:rsidRPr="00FB3715">
        <w:rPr>
          <w:rFonts w:ascii="Arial" w:hAnsi="Arial" w:cs="Arial"/>
          <w:b/>
          <w:bCs/>
          <w:color w:val="000000"/>
          <w:sz w:val="18"/>
          <w:szCs w:val="18"/>
        </w:rPr>
        <w:t>»</w:t>
      </w:r>
      <w:r w:rsidR="002D643B">
        <w:rPr>
          <w:rFonts w:ascii="Arial" w:hAnsi="Arial" w:cs="Arial"/>
          <w:b/>
          <w:bCs/>
          <w:color w:val="000000"/>
          <w:sz w:val="18"/>
          <w:szCs w:val="18"/>
        </w:rPr>
        <w:t>Vzdrževanje, servis in tehnični pregledi službenih vozil, vlečnih vozičkov, električnih viličarjev, ročnih viličarjev in transportnih vozičkov ter dvižnih ramp za UKC Ljubljana</w:t>
      </w:r>
      <w:r w:rsidR="002D3E8E" w:rsidRPr="00FB3715">
        <w:rPr>
          <w:rFonts w:ascii="Arial" w:hAnsi="Arial" w:cs="Arial"/>
          <w:b/>
          <w:bCs/>
          <w:color w:val="000000"/>
          <w:sz w:val="18"/>
          <w:szCs w:val="18"/>
        </w:rPr>
        <w:t>«</w:t>
      </w:r>
      <w:r w:rsidR="002D3E8E">
        <w:rPr>
          <w:rFonts w:ascii="Arial" w:hAnsi="Arial" w:cs="Arial"/>
          <w:color w:val="000000"/>
          <w:sz w:val="18"/>
          <w:szCs w:val="18"/>
        </w:rPr>
        <w:t xml:space="preserve">, </w:t>
      </w:r>
      <w:r w:rsidRPr="003A5718">
        <w:rPr>
          <w:rFonts w:ascii="Arial" w:hAnsi="Arial" w:cs="Arial"/>
          <w:color w:val="000000"/>
          <w:sz w:val="18"/>
          <w:szCs w:val="18"/>
        </w:rPr>
        <w:t>izročamo bianko lastno menico ter menično izjavo s pooblastilom za izpolnitev in unovčenje menice.</w:t>
      </w:r>
    </w:p>
    <w:p w14:paraId="2FD0C69B" w14:textId="77777777" w:rsidR="003A5718" w:rsidRPr="003A5718" w:rsidRDefault="003A5718" w:rsidP="003A5718">
      <w:pPr>
        <w:spacing w:before="225" w:after="225" w:line="240" w:lineRule="auto"/>
        <w:jc w:val="both"/>
        <w:rPr>
          <w:rFonts w:ascii="Arial" w:hAnsi="Arial" w:cs="Arial"/>
          <w:color w:val="000000"/>
          <w:sz w:val="18"/>
          <w:szCs w:val="18"/>
        </w:rPr>
      </w:pPr>
      <w:r w:rsidRPr="003A5718">
        <w:rPr>
          <w:rFonts w:ascii="Arial" w:hAnsi="Arial" w:cs="Arial"/>
          <w:color w:val="000000"/>
          <w:sz w:val="18"/>
          <w:szCs w:val="18"/>
        </w:rPr>
        <w:t> </w:t>
      </w:r>
    </w:p>
    <w:p w14:paraId="776006F1" w14:textId="5AC2DAEC" w:rsidR="003A5718" w:rsidRPr="003A5718" w:rsidRDefault="003A5718" w:rsidP="003A5718">
      <w:pPr>
        <w:spacing w:before="225" w:after="225" w:line="240" w:lineRule="auto"/>
        <w:jc w:val="both"/>
        <w:rPr>
          <w:rFonts w:ascii="Arial" w:hAnsi="Arial" w:cs="Arial"/>
          <w:color w:val="000000"/>
          <w:sz w:val="18"/>
          <w:szCs w:val="18"/>
        </w:rPr>
      </w:pPr>
      <w:r w:rsidRPr="003A5718">
        <w:rPr>
          <w:rFonts w:ascii="Arial" w:hAnsi="Arial" w:cs="Arial"/>
          <w:color w:val="000000"/>
          <w:sz w:val="18"/>
          <w:szCs w:val="18"/>
        </w:rPr>
        <w:t xml:space="preserve">Naročnika </w:t>
      </w:r>
      <w:r w:rsidR="002D3E8E" w:rsidRPr="002D3E8E">
        <w:rPr>
          <w:rFonts w:ascii="Arial" w:hAnsi="Arial" w:cs="Arial"/>
          <w:color w:val="000000"/>
          <w:sz w:val="18"/>
          <w:szCs w:val="18"/>
        </w:rPr>
        <w:t>UNIVERZITETNI KLINIČNI CENTER LJUBLJANA</w:t>
      </w:r>
      <w:r w:rsidR="002D3E8E">
        <w:rPr>
          <w:rFonts w:ascii="Arial" w:hAnsi="Arial" w:cs="Arial"/>
          <w:color w:val="000000"/>
          <w:sz w:val="18"/>
          <w:szCs w:val="18"/>
        </w:rPr>
        <w:t xml:space="preserve">, </w:t>
      </w:r>
      <w:r w:rsidR="002D3E8E" w:rsidRPr="002D3E8E">
        <w:rPr>
          <w:rFonts w:ascii="Arial" w:hAnsi="Arial" w:cs="Arial"/>
          <w:color w:val="000000"/>
          <w:sz w:val="18"/>
          <w:szCs w:val="18"/>
        </w:rPr>
        <w:t>Zaloška cesta 2</w:t>
      </w:r>
      <w:r w:rsidR="002D3E8E">
        <w:rPr>
          <w:rFonts w:ascii="Arial" w:hAnsi="Arial" w:cs="Arial"/>
          <w:color w:val="000000"/>
          <w:sz w:val="18"/>
          <w:szCs w:val="18"/>
        </w:rPr>
        <w:t xml:space="preserve">, </w:t>
      </w:r>
      <w:r w:rsidR="002D3E8E" w:rsidRPr="002D3E8E">
        <w:rPr>
          <w:rFonts w:ascii="Arial" w:hAnsi="Arial" w:cs="Arial"/>
          <w:color w:val="000000"/>
          <w:sz w:val="18"/>
          <w:szCs w:val="18"/>
        </w:rPr>
        <w:t>1000 Ljubljana</w:t>
      </w:r>
      <w:r w:rsidR="002D3E8E" w:rsidRPr="003A5718">
        <w:rPr>
          <w:rFonts w:ascii="Arial" w:hAnsi="Arial" w:cs="Arial"/>
          <w:color w:val="000000"/>
          <w:sz w:val="18"/>
          <w:szCs w:val="18"/>
        </w:rPr>
        <w:t xml:space="preserve"> </w:t>
      </w:r>
      <w:r w:rsidRPr="003A5718">
        <w:rPr>
          <w:rFonts w:ascii="Arial" w:hAnsi="Arial" w:cs="Arial"/>
          <w:color w:val="000000"/>
          <w:sz w:val="18"/>
          <w:szCs w:val="18"/>
        </w:rPr>
        <w:t xml:space="preserve">pooblaščamo, da izpolni priloženo menico z zneskom v višini </w:t>
      </w:r>
      <w:r w:rsidRPr="003A5718">
        <w:rPr>
          <w:rFonts w:ascii="Arial" w:hAnsi="Arial" w:cs="Arial"/>
          <w:b/>
          <w:bCs/>
          <w:color w:val="000000"/>
          <w:sz w:val="18"/>
          <w:szCs w:val="18"/>
        </w:rPr>
        <w:t xml:space="preserve">10,00 % pogodbene vrednosti z DDV, kar znaša </w:t>
      </w:r>
      <w:r w:rsidRPr="003A5718">
        <w:rPr>
          <w:rFonts w:ascii="Arial" w:hAnsi="Arial" w:cs="Arial"/>
          <w:b/>
          <w:bCs/>
          <w:color w:val="000000"/>
          <w:sz w:val="18"/>
          <w:szCs w:val="18"/>
          <w:u w:val="single"/>
        </w:rPr>
        <w:t>__________</w:t>
      </w:r>
    </w:p>
    <w:p w14:paraId="39F73533" w14:textId="77777777" w:rsidR="003A5718" w:rsidRPr="003A5718" w:rsidRDefault="003A5718" w:rsidP="003A5718">
      <w:pPr>
        <w:spacing w:before="225" w:after="225" w:line="240" w:lineRule="auto"/>
        <w:jc w:val="both"/>
        <w:rPr>
          <w:rFonts w:ascii="Arial" w:hAnsi="Arial" w:cs="Arial"/>
          <w:color w:val="000000"/>
          <w:sz w:val="18"/>
          <w:szCs w:val="18"/>
        </w:rPr>
      </w:pPr>
      <w:r w:rsidRPr="003A5718">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5BC0C3DC" w14:textId="77777777" w:rsidR="003A5718" w:rsidRPr="003A5718" w:rsidRDefault="003A5718" w:rsidP="003A5718">
      <w:pPr>
        <w:spacing w:before="225" w:after="225" w:line="240" w:lineRule="auto"/>
        <w:jc w:val="both"/>
        <w:rPr>
          <w:rFonts w:ascii="Arial" w:hAnsi="Arial" w:cs="Arial"/>
          <w:color w:val="000000"/>
          <w:sz w:val="18"/>
          <w:szCs w:val="18"/>
        </w:rPr>
      </w:pPr>
      <w:r w:rsidRPr="003A5718">
        <w:rPr>
          <w:rFonts w:ascii="Arial" w:hAnsi="Arial" w:cs="Arial"/>
          <w:color w:val="000000"/>
          <w:sz w:val="18"/>
          <w:szCs w:val="18"/>
        </w:rPr>
        <w:t>Menična izjava je veljavna od njenega podpisa do izteka roka veljavnosti zavarovanja za dobro izvedbo po predmetnem naročilu, t.j. najkasneje do ____________.</w:t>
      </w:r>
    </w:p>
    <w:p w14:paraId="0D26C310" w14:textId="77777777" w:rsidR="003A5718" w:rsidRPr="003A5718" w:rsidRDefault="003A5718" w:rsidP="003A5718">
      <w:pPr>
        <w:spacing w:before="225" w:after="225" w:line="240" w:lineRule="auto"/>
        <w:jc w:val="both"/>
        <w:rPr>
          <w:rFonts w:ascii="Arial" w:hAnsi="Arial" w:cs="Arial"/>
          <w:color w:val="000000"/>
          <w:sz w:val="18"/>
          <w:szCs w:val="18"/>
        </w:rPr>
      </w:pPr>
      <w:r w:rsidRPr="003A5718">
        <w:rPr>
          <w:rFonts w:ascii="Arial" w:hAnsi="Arial" w:cs="Arial"/>
          <w:color w:val="000000"/>
          <w:sz w:val="18"/>
          <w:szCs w:val="18"/>
        </w:rPr>
        <w:t xml:space="preserve">Menica je unovčljiva pri: </w:t>
      </w:r>
      <w:r w:rsidRPr="003A5718">
        <w:rPr>
          <w:rFonts w:ascii="Arial" w:hAnsi="Arial" w:cs="Arial"/>
          <w:color w:val="000000"/>
          <w:sz w:val="18"/>
          <w:szCs w:val="18"/>
          <w:u w:val="single"/>
        </w:rPr>
        <w:t>_______________</w:t>
      </w:r>
    </w:p>
    <w:p w14:paraId="2316051F" w14:textId="77777777" w:rsidR="003A5718" w:rsidRPr="003A5718" w:rsidRDefault="003A5718" w:rsidP="003A5718">
      <w:pPr>
        <w:spacing w:before="225" w:after="225" w:line="240" w:lineRule="auto"/>
        <w:jc w:val="both"/>
        <w:rPr>
          <w:rFonts w:ascii="Arial" w:hAnsi="Arial" w:cs="Arial"/>
          <w:color w:val="000000"/>
          <w:sz w:val="18"/>
          <w:szCs w:val="18"/>
        </w:rPr>
      </w:pPr>
      <w:r w:rsidRPr="003A5718">
        <w:rPr>
          <w:rFonts w:ascii="Arial" w:hAnsi="Arial" w:cs="Arial"/>
          <w:color w:val="000000"/>
          <w:sz w:val="18"/>
          <w:szCs w:val="18"/>
        </w:rPr>
        <w:t xml:space="preserve">s transakcijskega računa (TRR): </w:t>
      </w:r>
      <w:r w:rsidRPr="003A5718">
        <w:rPr>
          <w:rFonts w:ascii="Arial" w:hAnsi="Arial" w:cs="Arial"/>
          <w:color w:val="000000"/>
          <w:sz w:val="18"/>
          <w:szCs w:val="18"/>
          <w:u w:val="single"/>
        </w:rPr>
        <w:t>_______________</w:t>
      </w:r>
    </w:p>
    <w:p w14:paraId="1ECF349B" w14:textId="77777777" w:rsidR="003A5718" w:rsidRPr="003A5718" w:rsidRDefault="003A5718" w:rsidP="003A5718">
      <w:pPr>
        <w:spacing w:before="225" w:after="225" w:line="240" w:lineRule="auto"/>
        <w:jc w:val="both"/>
        <w:rPr>
          <w:rFonts w:ascii="Arial" w:hAnsi="Arial" w:cs="Arial"/>
          <w:color w:val="000000"/>
          <w:sz w:val="18"/>
          <w:szCs w:val="18"/>
        </w:rPr>
      </w:pPr>
      <w:r w:rsidRPr="003A5718">
        <w:rPr>
          <w:rFonts w:ascii="Arial" w:hAnsi="Arial" w:cs="Arial"/>
          <w:color w:val="000000"/>
          <w:sz w:val="18"/>
          <w:szCs w:val="18"/>
        </w:rPr>
        <w:t> </w:t>
      </w:r>
    </w:p>
    <w:p w14:paraId="0E21D695" w14:textId="77777777" w:rsidR="003A5718" w:rsidRPr="003A5718" w:rsidRDefault="003A5718" w:rsidP="003A5718">
      <w:pPr>
        <w:spacing w:before="225" w:after="225" w:line="240" w:lineRule="auto"/>
        <w:jc w:val="both"/>
        <w:rPr>
          <w:rFonts w:ascii="Arial" w:hAnsi="Arial" w:cs="Arial"/>
          <w:color w:val="000000"/>
          <w:sz w:val="18"/>
          <w:szCs w:val="18"/>
        </w:rPr>
      </w:pPr>
      <w:r w:rsidRPr="003A5718">
        <w:rPr>
          <w:rFonts w:ascii="Arial" w:hAnsi="Arial" w:cs="Arial"/>
          <w:color w:val="000000"/>
          <w:sz w:val="18"/>
          <w:szCs w:val="18"/>
        </w:rPr>
        <w:t>Priloga: </w:t>
      </w:r>
    </w:p>
    <w:p w14:paraId="4331D56A" w14:textId="77777777" w:rsidR="003A5718" w:rsidRPr="003A5718" w:rsidRDefault="003A5718" w:rsidP="003A5718">
      <w:pPr>
        <w:spacing w:before="225" w:after="225" w:line="240" w:lineRule="auto"/>
        <w:jc w:val="both"/>
        <w:rPr>
          <w:rFonts w:ascii="Arial" w:hAnsi="Arial" w:cs="Arial"/>
          <w:color w:val="000000"/>
          <w:sz w:val="18"/>
          <w:szCs w:val="18"/>
        </w:rPr>
      </w:pPr>
      <w:r w:rsidRPr="003A5718">
        <w:rPr>
          <w:rFonts w:ascii="Arial" w:hAnsi="Arial" w:cs="Arial"/>
          <w:color w:val="000000"/>
          <w:sz w:val="18"/>
          <w:szCs w:val="18"/>
        </w:rPr>
        <w:t>- bianco menica, podpisana in žigosana</w:t>
      </w:r>
    </w:p>
    <w:p w14:paraId="69D521B1" w14:textId="77777777" w:rsidR="003A5718" w:rsidRPr="003A5718" w:rsidRDefault="003A5718" w:rsidP="003A5718">
      <w:pPr>
        <w:spacing w:before="225" w:after="225" w:line="240" w:lineRule="auto"/>
        <w:jc w:val="center"/>
        <w:rPr>
          <w:rFonts w:ascii="Arial" w:hAnsi="Arial" w:cs="Arial"/>
          <w:color w:val="000000"/>
          <w:sz w:val="18"/>
          <w:szCs w:val="18"/>
        </w:rPr>
      </w:pPr>
      <w:r w:rsidRPr="003A5718">
        <w:rPr>
          <w:rFonts w:ascii="Arial" w:hAnsi="Arial" w:cs="Arial"/>
          <w:color w:val="000000"/>
          <w:sz w:val="18"/>
          <w:szCs w:val="18"/>
        </w:rPr>
        <w:t> </w:t>
      </w:r>
    </w:p>
    <w:tbl>
      <w:tblPr>
        <w:tblW w:w="5000" w:type="pct"/>
        <w:tblInd w:w="108" w:type="dxa"/>
        <w:tblLook w:val="04A0" w:firstRow="1" w:lastRow="0" w:firstColumn="1" w:lastColumn="0" w:noHBand="0" w:noVBand="1"/>
      </w:tblPr>
      <w:tblGrid>
        <w:gridCol w:w="4535"/>
        <w:gridCol w:w="4535"/>
      </w:tblGrid>
      <w:tr w:rsidR="003A5718" w:rsidRPr="003A5718" w14:paraId="01E9821A" w14:textId="77777777" w:rsidTr="00DE079E">
        <w:tc>
          <w:tcPr>
            <w:tcW w:w="2500" w:type="pct"/>
            <w:tcMar>
              <w:top w:w="75" w:type="dxa"/>
              <w:bottom w:w="75" w:type="dxa"/>
            </w:tcMar>
            <w:vAlign w:val="center"/>
          </w:tcPr>
          <w:p w14:paraId="307A6981" w14:textId="77777777" w:rsidR="003A5718" w:rsidRPr="003A5718" w:rsidRDefault="003A5718" w:rsidP="003A5718">
            <w:pPr>
              <w:spacing w:before="225" w:after="225" w:line="240" w:lineRule="auto"/>
              <w:jc w:val="center"/>
              <w:rPr>
                <w:rFonts w:ascii="Arial" w:hAnsi="Arial" w:cs="Arial"/>
                <w:color w:val="000000"/>
                <w:sz w:val="18"/>
                <w:szCs w:val="18"/>
              </w:rPr>
            </w:pPr>
            <w:r w:rsidRPr="003A5718">
              <w:rPr>
                <w:rFonts w:ascii="Arial" w:hAnsi="Arial" w:cs="Arial"/>
                <w:color w:val="000000"/>
                <w:sz w:val="18"/>
                <w:szCs w:val="18"/>
              </w:rPr>
              <w:t xml:space="preserve">Kraj: </w:t>
            </w:r>
            <w:r w:rsidRPr="003A5718">
              <w:rPr>
                <w:rFonts w:ascii="Arial" w:hAnsi="Arial" w:cs="Arial"/>
                <w:color w:val="000000"/>
                <w:sz w:val="18"/>
                <w:szCs w:val="18"/>
                <w:u w:val="single"/>
              </w:rPr>
              <w:t>_______________</w:t>
            </w:r>
          </w:p>
        </w:tc>
        <w:tc>
          <w:tcPr>
            <w:tcW w:w="0" w:type="auto"/>
            <w:tcMar>
              <w:top w:w="75" w:type="dxa"/>
              <w:bottom w:w="75" w:type="dxa"/>
            </w:tcMar>
            <w:vAlign w:val="center"/>
          </w:tcPr>
          <w:p w14:paraId="632E4A69" w14:textId="77777777" w:rsidR="003A5718" w:rsidRPr="003A5718" w:rsidRDefault="003A5718" w:rsidP="003A5718">
            <w:pPr>
              <w:spacing w:before="225" w:after="225" w:line="240" w:lineRule="auto"/>
              <w:jc w:val="center"/>
              <w:rPr>
                <w:rFonts w:ascii="Arial" w:hAnsi="Arial" w:cs="Arial"/>
                <w:color w:val="000000"/>
                <w:sz w:val="18"/>
                <w:szCs w:val="18"/>
              </w:rPr>
            </w:pPr>
            <w:r w:rsidRPr="003A5718">
              <w:rPr>
                <w:rFonts w:ascii="Arial" w:hAnsi="Arial" w:cs="Arial"/>
                <w:color w:val="000000"/>
                <w:sz w:val="18"/>
                <w:szCs w:val="18"/>
              </w:rPr>
              <w:t xml:space="preserve">Izdajatelj menice: </w:t>
            </w:r>
            <w:r w:rsidRPr="003A5718">
              <w:rPr>
                <w:rFonts w:ascii="Arial" w:hAnsi="Arial" w:cs="Arial"/>
                <w:color w:val="000000"/>
                <w:sz w:val="18"/>
                <w:szCs w:val="18"/>
                <w:u w:val="single"/>
              </w:rPr>
              <w:t>_______________</w:t>
            </w:r>
          </w:p>
        </w:tc>
      </w:tr>
      <w:tr w:rsidR="003A5718" w:rsidRPr="003A5718" w14:paraId="3EFC926A" w14:textId="77777777" w:rsidTr="00DE079E">
        <w:tc>
          <w:tcPr>
            <w:tcW w:w="2500" w:type="pct"/>
            <w:tcMar>
              <w:top w:w="75" w:type="dxa"/>
              <w:bottom w:w="75" w:type="dxa"/>
            </w:tcMar>
            <w:vAlign w:val="center"/>
          </w:tcPr>
          <w:p w14:paraId="7630DEC2" w14:textId="77777777" w:rsidR="003A5718" w:rsidRPr="003A5718" w:rsidRDefault="003A5718" w:rsidP="003A5718">
            <w:pPr>
              <w:spacing w:before="225" w:after="225" w:line="240" w:lineRule="auto"/>
              <w:jc w:val="center"/>
              <w:rPr>
                <w:rFonts w:ascii="Arial" w:hAnsi="Arial" w:cs="Arial"/>
                <w:color w:val="000000"/>
                <w:sz w:val="18"/>
                <w:szCs w:val="18"/>
              </w:rPr>
            </w:pPr>
            <w:r w:rsidRPr="003A5718">
              <w:rPr>
                <w:rFonts w:ascii="Arial" w:hAnsi="Arial" w:cs="Arial"/>
                <w:color w:val="000000"/>
                <w:sz w:val="18"/>
                <w:szCs w:val="18"/>
              </w:rPr>
              <w:t xml:space="preserve">Datum: </w:t>
            </w:r>
            <w:r w:rsidRPr="003A5718">
              <w:rPr>
                <w:rFonts w:ascii="Arial" w:hAnsi="Arial" w:cs="Arial"/>
                <w:color w:val="000000"/>
                <w:sz w:val="18"/>
                <w:szCs w:val="18"/>
                <w:u w:val="single"/>
              </w:rPr>
              <w:t>_______________</w:t>
            </w:r>
          </w:p>
        </w:tc>
        <w:tc>
          <w:tcPr>
            <w:tcW w:w="0" w:type="auto"/>
            <w:tcMar>
              <w:top w:w="75" w:type="dxa"/>
              <w:bottom w:w="75" w:type="dxa"/>
            </w:tcMar>
            <w:vAlign w:val="center"/>
          </w:tcPr>
          <w:p w14:paraId="4BDEA4FA" w14:textId="77777777" w:rsidR="003A5718" w:rsidRPr="003A5718" w:rsidRDefault="003A5718" w:rsidP="003A5718">
            <w:pPr>
              <w:spacing w:before="225" w:after="225" w:line="240" w:lineRule="auto"/>
              <w:jc w:val="center"/>
              <w:rPr>
                <w:rFonts w:ascii="Arial" w:hAnsi="Arial" w:cs="Arial"/>
                <w:color w:val="000000"/>
                <w:sz w:val="18"/>
                <w:szCs w:val="18"/>
              </w:rPr>
            </w:pPr>
          </w:p>
          <w:p w14:paraId="376BD5F9" w14:textId="77777777" w:rsidR="003A5718" w:rsidRPr="003A5718" w:rsidRDefault="003A5718" w:rsidP="003A5718">
            <w:pPr>
              <w:spacing w:before="225" w:after="225" w:line="240" w:lineRule="auto"/>
              <w:jc w:val="center"/>
              <w:rPr>
                <w:rFonts w:ascii="Arial" w:hAnsi="Arial" w:cs="Arial"/>
                <w:color w:val="000000"/>
                <w:sz w:val="18"/>
                <w:szCs w:val="18"/>
              </w:rPr>
            </w:pPr>
            <w:r w:rsidRPr="003A5718">
              <w:rPr>
                <w:rFonts w:ascii="Arial" w:hAnsi="Arial" w:cs="Arial"/>
                <w:color w:val="000000"/>
                <w:sz w:val="18"/>
                <w:szCs w:val="18"/>
              </w:rPr>
              <w:t>(žig in podpis)</w:t>
            </w:r>
          </w:p>
        </w:tc>
      </w:tr>
    </w:tbl>
    <w:p w14:paraId="7A89C7FE" w14:textId="77777777" w:rsidR="003A5718" w:rsidRPr="003A5718" w:rsidRDefault="003A5718" w:rsidP="003A5718">
      <w:pPr>
        <w:spacing w:before="225" w:after="225" w:line="240" w:lineRule="auto"/>
        <w:jc w:val="center"/>
        <w:rPr>
          <w:rFonts w:ascii="Arial" w:hAnsi="Arial" w:cs="Arial"/>
          <w:color w:val="000000"/>
          <w:sz w:val="18"/>
          <w:szCs w:val="18"/>
        </w:rPr>
      </w:pPr>
      <w:r w:rsidRPr="003A5718">
        <w:rPr>
          <w:rFonts w:ascii="Arial" w:hAnsi="Arial" w:cs="Arial"/>
          <w:color w:val="000000"/>
          <w:sz w:val="18"/>
          <w:szCs w:val="18"/>
        </w:rPr>
        <w:t> </w:t>
      </w:r>
    </w:p>
    <w:p w14:paraId="67A3BB11" w14:textId="77777777" w:rsidR="00335A08" w:rsidRPr="00731494" w:rsidRDefault="00335A08" w:rsidP="00335A08">
      <w:pPr>
        <w:spacing w:before="225" w:after="225" w:line="240" w:lineRule="auto"/>
        <w:jc w:val="center"/>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335A08" w:rsidRPr="00731494" w14:paraId="236C5396" w14:textId="77777777" w:rsidTr="00211AF7">
        <w:tc>
          <w:tcPr>
            <w:tcW w:w="4080" w:type="dxa"/>
            <w:tcMar>
              <w:top w:w="75" w:type="dxa"/>
              <w:bottom w:w="75" w:type="dxa"/>
            </w:tcMar>
            <w:vAlign w:val="center"/>
          </w:tcPr>
          <w:p w14:paraId="0F4C63B4" w14:textId="77777777" w:rsidR="00335A08" w:rsidRPr="00731494" w:rsidRDefault="00335A08" w:rsidP="00211AF7">
            <w:r w:rsidRPr="00731494">
              <w:rPr>
                <w:rFonts w:ascii="Arial" w:hAnsi="Arial" w:cs="Arial"/>
                <w:color w:val="000000"/>
                <w:position w:val="-2"/>
                <w:sz w:val="18"/>
                <w:szCs w:val="18"/>
              </w:rPr>
              <w:t> </w:t>
            </w:r>
          </w:p>
        </w:tc>
        <w:tc>
          <w:tcPr>
            <w:tcW w:w="0" w:type="auto"/>
            <w:tcMar>
              <w:top w:w="75" w:type="dxa"/>
              <w:bottom w:w="75" w:type="dxa"/>
            </w:tcMar>
            <w:vAlign w:val="center"/>
          </w:tcPr>
          <w:p w14:paraId="0099B2C8" w14:textId="5C319E41" w:rsidR="00335A08" w:rsidRPr="00731494" w:rsidRDefault="00335A08" w:rsidP="00211AF7">
            <w:pPr>
              <w:jc w:val="center"/>
            </w:pPr>
          </w:p>
        </w:tc>
      </w:tr>
      <w:tr w:rsidR="00335A08" w:rsidRPr="00731494" w14:paraId="658A3229" w14:textId="77777777" w:rsidTr="00211AF7">
        <w:tc>
          <w:tcPr>
            <w:tcW w:w="4080" w:type="dxa"/>
            <w:tcMar>
              <w:top w:w="75" w:type="dxa"/>
              <w:bottom w:w="75" w:type="dxa"/>
            </w:tcMar>
            <w:vAlign w:val="center"/>
          </w:tcPr>
          <w:p w14:paraId="0DCF6C6D" w14:textId="364EFAAC" w:rsidR="00335A08" w:rsidRPr="00731494" w:rsidRDefault="00335A08" w:rsidP="00211AF7"/>
        </w:tc>
        <w:tc>
          <w:tcPr>
            <w:tcW w:w="0" w:type="auto"/>
            <w:tcMar>
              <w:top w:w="75" w:type="dxa"/>
              <w:bottom w:w="75" w:type="dxa"/>
            </w:tcMar>
            <w:vAlign w:val="center"/>
          </w:tcPr>
          <w:p w14:paraId="52320F85" w14:textId="7691113B" w:rsidR="00335A08" w:rsidRPr="00731494" w:rsidRDefault="00335A08" w:rsidP="00211AF7">
            <w:pPr>
              <w:jc w:val="center"/>
            </w:pPr>
          </w:p>
        </w:tc>
      </w:tr>
    </w:tbl>
    <w:p w14:paraId="01B34EBA" w14:textId="77777777" w:rsidR="00335A08" w:rsidRPr="00731494" w:rsidRDefault="00335A08" w:rsidP="00335A08">
      <w:pPr>
        <w:spacing w:before="225" w:after="225" w:line="240" w:lineRule="auto"/>
        <w:jc w:val="both"/>
      </w:pPr>
      <w:r w:rsidRPr="00731494">
        <w:rPr>
          <w:rFonts w:ascii="Arial" w:hAnsi="Arial" w:cs="Arial"/>
          <w:color w:val="000000"/>
          <w:sz w:val="18"/>
          <w:szCs w:val="18"/>
        </w:rPr>
        <w:t> </w:t>
      </w:r>
    </w:p>
    <w:p w14:paraId="316FCEC1" w14:textId="77777777" w:rsidR="00BE7E6E" w:rsidRPr="00731494" w:rsidRDefault="00BE7E6E">
      <w:pPr>
        <w:sectPr w:rsidR="00BE7E6E" w:rsidRPr="00731494" w:rsidSect="00A11576">
          <w:footerReference w:type="default" r:id="rId14"/>
          <w:pgSz w:w="11906" w:h="16838"/>
          <w:pgMar w:top="1418" w:right="1418" w:bottom="1418" w:left="1418" w:header="567" w:footer="596" w:gutter="0"/>
          <w:cols w:space="708"/>
          <w:docGrid w:linePitch="360"/>
        </w:sectPr>
      </w:pPr>
    </w:p>
    <w:p w14:paraId="34BE26CD" w14:textId="2A594424"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5800ED">
        <w:rPr>
          <w:rFonts w:ascii="Arial" w:hAnsi="Arial" w:cs="Arial"/>
          <w:sz w:val="18"/>
          <w:szCs w:val="18"/>
        </w:rPr>
        <w:t>7</w:t>
      </w:r>
    </w:p>
    <w:p w14:paraId="7DE36015" w14:textId="77777777" w:rsidR="0027203B" w:rsidRPr="00731494" w:rsidRDefault="0027203B" w:rsidP="0027203B"/>
    <w:p w14:paraId="16EA0F20"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zastopnika podizvajalca v zvezi z izpolnjevanjem obveznih pogojev za podizvajalce</w:t>
      </w:r>
    </w:p>
    <w:p w14:paraId="2C52FE17" w14:textId="77777777" w:rsidR="0027203B" w:rsidRPr="00731494" w:rsidRDefault="0027203B" w:rsidP="0027203B">
      <w:pPr>
        <w:spacing w:after="120"/>
        <w:rPr>
          <w:rFonts w:ascii="Arial" w:hAnsi="Arial" w:cs="Arial"/>
        </w:rPr>
      </w:pPr>
    </w:p>
    <w:p w14:paraId="06EA8C6E" w14:textId="77777777" w:rsidR="0027203B" w:rsidRPr="00731494" w:rsidRDefault="0027203B" w:rsidP="0027203B">
      <w:pPr>
        <w:spacing w:before="225" w:after="225" w:line="240" w:lineRule="auto"/>
        <w:jc w:val="both"/>
      </w:pPr>
      <w:r w:rsidRPr="00731494">
        <w:rPr>
          <w:rFonts w:ascii="Arial" w:hAnsi="Arial" w:cs="Arial"/>
          <w:color w:val="000000"/>
          <w:sz w:val="18"/>
          <w:szCs w:val="18"/>
        </w:rPr>
        <w:t>Pod kazensko in materialno odgovornostjo izjavljamo, da naša družba, </w:t>
      </w:r>
      <w:r w:rsidRPr="00731494">
        <w:rPr>
          <w:rFonts w:ascii="Arial" w:hAnsi="Arial" w:cs="Arial"/>
          <w:color w:val="000000"/>
          <w:sz w:val="18"/>
          <w:szCs w:val="18"/>
          <w:u w:val="single"/>
        </w:rPr>
        <w:t>_______________</w:t>
      </w:r>
      <w:r w:rsidRPr="00731494">
        <w:rPr>
          <w:rFonts w:ascii="Arial" w:hAnsi="Arial" w:cs="Arial"/>
          <w:color w:val="000000"/>
          <w:sz w:val="18"/>
          <w:szCs w:val="18"/>
        </w:rPr>
        <w:t>(Firma), </w:t>
      </w:r>
      <w:r w:rsidRPr="00731494">
        <w:rPr>
          <w:rFonts w:ascii="Arial" w:hAnsi="Arial" w:cs="Arial"/>
          <w:color w:val="000000"/>
          <w:sz w:val="18"/>
          <w:szCs w:val="18"/>
          <w:u w:val="single"/>
        </w:rPr>
        <w:t>_________________</w:t>
      </w:r>
      <w:r w:rsidRPr="00731494">
        <w:rPr>
          <w:rFonts w:ascii="Arial" w:hAnsi="Arial" w:cs="Arial"/>
          <w:color w:val="000000"/>
          <w:sz w:val="18"/>
          <w:szCs w:val="18"/>
        </w:rPr>
        <w:t>(Naslov), matična številka: </w:t>
      </w:r>
      <w:r w:rsidRPr="00731494">
        <w:rPr>
          <w:rFonts w:ascii="Arial" w:hAnsi="Arial" w:cs="Arial"/>
          <w:color w:val="000000"/>
          <w:sz w:val="18"/>
          <w:szCs w:val="18"/>
          <w:u w:val="single"/>
        </w:rPr>
        <w:t>_______________</w:t>
      </w:r>
      <w:r w:rsidRPr="00731494">
        <w:rPr>
          <w:rFonts w:ascii="Arial" w:hAnsi="Arial" w:cs="Arial"/>
          <w:color w:val="000000"/>
          <w:sz w:val="18"/>
          <w:szCs w:val="18"/>
        </w:rPr>
        <w:t> ni bila pravnomočno obsojena zaradi kaznivih dejanj, ki so našteta v prvem odstavku 75. člena ZJN-3.</w:t>
      </w:r>
    </w:p>
    <w:p w14:paraId="6F1A03C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731494" w14:paraId="1BFEE67C" w14:textId="77777777" w:rsidTr="00A11576">
        <w:tc>
          <w:tcPr>
            <w:tcW w:w="0" w:type="auto"/>
            <w:tcMar>
              <w:top w:w="0" w:type="auto"/>
              <w:bottom w:w="0" w:type="auto"/>
            </w:tcMar>
          </w:tcPr>
          <w:p w14:paraId="5410668D" w14:textId="77777777" w:rsidR="0027203B" w:rsidRPr="00731494" w:rsidRDefault="0027203B" w:rsidP="00D96200">
            <w:pPr>
              <w:numPr>
                <w:ilvl w:val="0"/>
                <w:numId w:val="14"/>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731494" w:rsidRDefault="0027203B" w:rsidP="00D96200">
            <w:pPr>
              <w:numPr>
                <w:ilvl w:val="0"/>
                <w:numId w:val="14"/>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3787001B" w14:textId="77777777" w:rsidR="0027203B" w:rsidRPr="00731494" w:rsidRDefault="0027203B" w:rsidP="00D96200">
            <w:pPr>
              <w:numPr>
                <w:ilvl w:val="0"/>
                <w:numId w:val="14"/>
              </w:numPr>
              <w:jc w:val="both"/>
              <w:rPr>
                <w:rFonts w:ascii="Arial" w:hAnsi="Arial" w:cs="Arial"/>
                <w:color w:val="000000"/>
                <w:sz w:val="18"/>
                <w:szCs w:val="18"/>
              </w:rPr>
            </w:pPr>
            <w:r w:rsidRPr="00731494">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731494" w:rsidRDefault="0027203B" w:rsidP="00D96200">
            <w:pPr>
              <w:numPr>
                <w:ilvl w:val="0"/>
                <w:numId w:val="14"/>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731494" w:rsidRDefault="0027203B" w:rsidP="00D96200">
            <w:pPr>
              <w:numPr>
                <w:ilvl w:val="0"/>
                <w:numId w:val="14"/>
              </w:numPr>
              <w:jc w:val="both"/>
              <w:rPr>
                <w:rFonts w:ascii="Arial" w:hAnsi="Arial" w:cs="Arial"/>
                <w:color w:val="000000"/>
                <w:sz w:val="18"/>
                <w:szCs w:val="18"/>
              </w:rPr>
            </w:pPr>
            <w:r w:rsidRPr="00731494">
              <w:rPr>
                <w:rFonts w:ascii="Arial" w:hAnsi="Arial" w:cs="Arial"/>
                <w:color w:val="000000"/>
                <w:sz w:val="18"/>
                <w:szCs w:val="18"/>
              </w:rPr>
              <w:t>smo vpisani v poklicni oziroma poslovni register v državi sedeža,</w:t>
            </w:r>
          </w:p>
          <w:p w14:paraId="5594966D" w14:textId="77777777" w:rsidR="0027203B" w:rsidRDefault="0027203B" w:rsidP="00D96200">
            <w:pPr>
              <w:numPr>
                <w:ilvl w:val="0"/>
                <w:numId w:val="14"/>
              </w:numPr>
              <w:jc w:val="both"/>
              <w:rPr>
                <w:rFonts w:ascii="Arial" w:hAnsi="Arial" w:cs="Arial"/>
                <w:color w:val="000000"/>
                <w:sz w:val="18"/>
                <w:szCs w:val="18"/>
              </w:rPr>
            </w:pPr>
            <w:r w:rsidRPr="0073149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6723DCA7" w14:textId="33DDF90D" w:rsidR="00D96200" w:rsidRPr="00731494" w:rsidRDefault="00D96200" w:rsidP="00D96200">
            <w:pPr>
              <w:numPr>
                <w:ilvl w:val="0"/>
                <w:numId w:val="14"/>
              </w:numPr>
              <w:jc w:val="both"/>
              <w:rPr>
                <w:rFonts w:ascii="Arial" w:hAnsi="Arial" w:cs="Arial"/>
                <w:color w:val="000000"/>
                <w:sz w:val="18"/>
                <w:szCs w:val="18"/>
              </w:rPr>
            </w:pPr>
            <w:r>
              <w:rPr>
                <w:rFonts w:ascii="Arial" w:hAnsi="Arial" w:cs="Arial"/>
                <w:color w:val="000000"/>
                <w:position w:val="-2"/>
                <w:sz w:val="18"/>
                <w:szCs w:val="18"/>
              </w:rPr>
              <w:t>v zadnjih šestih mesecih pred objavo javnega naročila nismo imeli blokiranih transakcijskih računov več kot 10 dni (število dni blokad posameznega transakcijskega računa),</w:t>
            </w:r>
          </w:p>
          <w:p w14:paraId="405BC770" w14:textId="77777777" w:rsidR="0027203B" w:rsidRPr="00731494" w:rsidRDefault="0027203B" w:rsidP="00D96200">
            <w:pPr>
              <w:numPr>
                <w:ilvl w:val="0"/>
                <w:numId w:val="14"/>
              </w:numPr>
              <w:jc w:val="both"/>
              <w:rPr>
                <w:rFonts w:ascii="Arial" w:hAnsi="Arial" w:cs="Arial"/>
                <w:color w:val="000000"/>
                <w:sz w:val="18"/>
                <w:szCs w:val="18"/>
              </w:rPr>
            </w:pPr>
            <w:r w:rsidRPr="0073149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731494" w:rsidRDefault="0027203B" w:rsidP="0027203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2026DDB" w14:textId="77777777" w:rsidTr="00A11576">
        <w:tc>
          <w:tcPr>
            <w:tcW w:w="2500" w:type="pct"/>
            <w:tcMar>
              <w:top w:w="75" w:type="dxa"/>
              <w:bottom w:w="75" w:type="dxa"/>
            </w:tcMar>
            <w:vAlign w:val="center"/>
          </w:tcPr>
          <w:p w14:paraId="6FF8E42D"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7B993A45" w14:textId="77777777" w:rsidTr="00A11576">
        <w:tc>
          <w:tcPr>
            <w:tcW w:w="2500" w:type="pct"/>
            <w:tcMar>
              <w:top w:w="75" w:type="dxa"/>
              <w:bottom w:w="75" w:type="dxa"/>
            </w:tcMar>
            <w:vAlign w:val="center"/>
          </w:tcPr>
          <w:p w14:paraId="523D3BC8"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731494" w:rsidRDefault="0027203B" w:rsidP="00A11576"/>
          <w:p w14:paraId="1FE6FD89"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405D7089"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BB32131" w14:textId="77777777" w:rsidR="0027203B" w:rsidRPr="00731494" w:rsidRDefault="0027203B" w:rsidP="0027203B">
      <w:pPr>
        <w:spacing w:before="525" w:after="225" w:line="240" w:lineRule="auto"/>
        <w:jc w:val="both"/>
      </w:pPr>
      <w:r w:rsidRPr="00731494">
        <w:rPr>
          <w:rFonts w:ascii="Arial" w:hAnsi="Arial" w:cs="Arial"/>
          <w:color w:val="000000"/>
          <w:sz w:val="18"/>
          <w:szCs w:val="18"/>
        </w:rPr>
        <w:t> </w:t>
      </w:r>
    </w:p>
    <w:p w14:paraId="020D4473" w14:textId="77777777" w:rsidR="0027203B" w:rsidRPr="00731494" w:rsidRDefault="0027203B" w:rsidP="0027203B">
      <w:pPr>
        <w:sectPr w:rsidR="0027203B" w:rsidRPr="00731494" w:rsidSect="0027203B">
          <w:footerReference w:type="default" r:id="rId15"/>
          <w:pgSz w:w="11906" w:h="16838"/>
          <w:pgMar w:top="1418" w:right="1418" w:bottom="1418" w:left="1418" w:header="567" w:footer="596" w:gutter="0"/>
          <w:cols w:space="708"/>
          <w:docGrid w:linePitch="360"/>
        </w:sectPr>
      </w:pPr>
    </w:p>
    <w:p w14:paraId="5207959E" w14:textId="1B34920A"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9</w:t>
      </w:r>
    </w:p>
    <w:p w14:paraId="08039DD4" w14:textId="77777777" w:rsidR="0027203B" w:rsidRPr="00731494" w:rsidRDefault="0027203B" w:rsidP="0027203B"/>
    <w:p w14:paraId="0DCA86D1"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podizvajalca</w:t>
      </w:r>
    </w:p>
    <w:p w14:paraId="2DA2A744" w14:textId="77777777" w:rsidR="0027203B" w:rsidRPr="00731494" w:rsidRDefault="0027203B" w:rsidP="0027203B">
      <w:pPr>
        <w:spacing w:after="120"/>
        <w:rPr>
          <w:rFonts w:ascii="Arial" w:hAnsi="Arial" w:cs="Arial"/>
        </w:rPr>
      </w:pPr>
    </w:p>
    <w:p w14:paraId="53F79D0A" w14:textId="70ABE102" w:rsidR="0027203B" w:rsidRPr="00731494" w:rsidRDefault="0027203B" w:rsidP="0027203B">
      <w:pPr>
        <w:spacing w:before="225" w:after="225" w:line="240" w:lineRule="auto"/>
        <w:jc w:val="both"/>
      </w:pPr>
      <w:r w:rsidRPr="00731494">
        <w:rPr>
          <w:rFonts w:ascii="Arial" w:hAnsi="Arial" w:cs="Arial"/>
          <w:color w:val="000000"/>
          <w:sz w:val="18"/>
          <w:szCs w:val="18"/>
        </w:rPr>
        <w:t xml:space="preserve">V zvezi z javnim naročilom </w:t>
      </w:r>
      <w:r w:rsidRPr="004422A4">
        <w:rPr>
          <w:rFonts w:ascii="Arial" w:hAnsi="Arial" w:cs="Arial"/>
          <w:b/>
          <w:bCs/>
          <w:color w:val="000000"/>
          <w:sz w:val="18"/>
          <w:szCs w:val="18"/>
        </w:rPr>
        <w:t>»</w:t>
      </w:r>
      <w:r w:rsidR="002D643B">
        <w:rPr>
          <w:rFonts w:ascii="Arial" w:hAnsi="Arial" w:cs="Arial"/>
          <w:b/>
          <w:bCs/>
          <w:color w:val="000000"/>
          <w:sz w:val="18"/>
          <w:szCs w:val="18"/>
        </w:rPr>
        <w:t>Vzdrževanje, servis in tehnični pregledi službenih vozil, vlečnih vozičkov, električnih viličarjev, ročnih viličarjev in transportnih vozičkov ter dvižnih ramp za UKC Ljubljana</w:t>
      </w:r>
      <w:r w:rsidRPr="004422A4">
        <w:rPr>
          <w:rFonts w:ascii="Arial" w:hAnsi="Arial" w:cs="Arial"/>
          <w:b/>
          <w:bCs/>
          <w:color w:val="000000"/>
          <w:sz w:val="18"/>
          <w:szCs w:val="18"/>
        </w:rPr>
        <w:t>«</w:t>
      </w:r>
      <w:r w:rsidRPr="00731494">
        <w:rPr>
          <w:rFonts w:ascii="Arial" w:hAnsi="Arial" w:cs="Arial"/>
          <w:color w:val="000000"/>
          <w:sz w:val="18"/>
          <w:szCs w:val="18"/>
        </w:rPr>
        <w:t>,</w:t>
      </w:r>
    </w:p>
    <w:p w14:paraId="5D50717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(ustrezno označi):</w:t>
      </w:r>
    </w:p>
    <w:p w14:paraId="6EEEED0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NE zahtevamo izvedbe neposrednih plačil.</w:t>
      </w:r>
    </w:p>
    <w:p w14:paraId="37DE843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E838A1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B5D4C3C" w14:textId="77777777" w:rsidTr="00A11576">
        <w:tc>
          <w:tcPr>
            <w:tcW w:w="2500" w:type="pct"/>
            <w:tcMar>
              <w:top w:w="75" w:type="dxa"/>
              <w:bottom w:w="75" w:type="dxa"/>
            </w:tcMar>
            <w:vAlign w:val="center"/>
          </w:tcPr>
          <w:p w14:paraId="4754CF0C"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3CE965F8" w14:textId="77777777" w:rsidTr="00A11576">
        <w:tc>
          <w:tcPr>
            <w:tcW w:w="2500" w:type="pct"/>
            <w:tcMar>
              <w:top w:w="75" w:type="dxa"/>
              <w:bottom w:w="75" w:type="dxa"/>
            </w:tcMar>
            <w:vAlign w:val="center"/>
          </w:tcPr>
          <w:p w14:paraId="35426DCB"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731494" w:rsidRDefault="0027203B" w:rsidP="00A11576"/>
          <w:p w14:paraId="12896B63"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60F9ACF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56E5434"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4A1371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47CC46C6" w14:textId="77777777" w:rsidR="0027203B" w:rsidRPr="00731494" w:rsidRDefault="0027203B" w:rsidP="0027203B">
      <w:pPr>
        <w:spacing w:before="225" w:after="225" w:line="240" w:lineRule="auto"/>
        <w:jc w:val="both"/>
      </w:pPr>
      <w:r w:rsidRPr="00731494">
        <w:rPr>
          <w:rFonts w:ascii="Arial" w:hAnsi="Arial" w:cs="Arial"/>
          <w:b/>
          <w:bCs/>
          <w:i/>
          <w:iCs/>
          <w:color w:val="000000"/>
          <w:sz w:val="18"/>
          <w:szCs w:val="18"/>
          <w:u w:val="single"/>
        </w:rPr>
        <w:t>Opomba:</w:t>
      </w:r>
    </w:p>
    <w:p w14:paraId="02C401B6"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rPr>
        <w:t>V primeru večjega števila podizvajalcev se obrazec fotokopira.</w:t>
      </w:r>
    </w:p>
    <w:p w14:paraId="3482462F" w14:textId="77777777" w:rsidR="0027203B" w:rsidRPr="00731494" w:rsidRDefault="0027203B" w:rsidP="0027203B">
      <w:pPr>
        <w:sectPr w:rsidR="0027203B" w:rsidRPr="00731494" w:rsidSect="0027203B">
          <w:footerReference w:type="default" r:id="rId16"/>
          <w:pgSz w:w="11906" w:h="16838"/>
          <w:pgMar w:top="1418" w:right="1418" w:bottom="1418" w:left="1418" w:header="567" w:footer="596" w:gutter="0"/>
          <w:cols w:space="708"/>
          <w:docGrid w:linePitch="360"/>
        </w:sectPr>
      </w:pPr>
    </w:p>
    <w:p w14:paraId="04CB5338" w14:textId="5C8C2759"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10</w:t>
      </w:r>
    </w:p>
    <w:p w14:paraId="0744432B" w14:textId="77777777" w:rsidR="0027203B" w:rsidRPr="00731494" w:rsidRDefault="0027203B" w:rsidP="0027203B"/>
    <w:p w14:paraId="60D18875"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nastopu s podizvajalci</w:t>
      </w:r>
    </w:p>
    <w:p w14:paraId="616CE76A" w14:textId="77777777" w:rsidR="0027203B" w:rsidRPr="00731494" w:rsidRDefault="0027203B" w:rsidP="0027203B">
      <w:pPr>
        <w:spacing w:after="120"/>
        <w:rPr>
          <w:rFonts w:ascii="Arial" w:hAnsi="Arial" w:cs="Arial"/>
        </w:rPr>
      </w:pPr>
    </w:p>
    <w:p w14:paraId="29F6B177" w14:textId="232FC347" w:rsidR="0027203B" w:rsidRPr="00731494" w:rsidRDefault="0027203B" w:rsidP="0027203B">
      <w:pPr>
        <w:spacing w:before="225" w:after="225" w:line="240" w:lineRule="auto"/>
        <w:jc w:val="both"/>
      </w:pPr>
      <w:r w:rsidRPr="00731494">
        <w:rPr>
          <w:rFonts w:ascii="Arial" w:hAnsi="Arial" w:cs="Arial"/>
          <w:color w:val="000000"/>
          <w:sz w:val="18"/>
          <w:szCs w:val="18"/>
        </w:rPr>
        <w:t xml:space="preserve">Pri izvedbi javnega naročila </w:t>
      </w:r>
      <w:r w:rsidRPr="004422A4">
        <w:rPr>
          <w:rFonts w:ascii="Arial" w:hAnsi="Arial" w:cs="Arial"/>
          <w:b/>
          <w:bCs/>
          <w:color w:val="000000"/>
          <w:sz w:val="18"/>
          <w:szCs w:val="18"/>
        </w:rPr>
        <w:t>»</w:t>
      </w:r>
      <w:r w:rsidR="002D643B">
        <w:rPr>
          <w:rFonts w:ascii="Arial" w:hAnsi="Arial" w:cs="Arial"/>
          <w:b/>
          <w:bCs/>
          <w:color w:val="000000"/>
          <w:sz w:val="18"/>
          <w:szCs w:val="18"/>
        </w:rPr>
        <w:t>Vzdrževanje, servis in tehnični pregledi službenih vozil, vlečnih vozičkov, električnih viličarjev, ročnih viličarjev in transportnih vozičkov ter dvižnih ramp za UKC Ljubljana</w:t>
      </w:r>
      <w:r w:rsidRPr="004422A4">
        <w:rPr>
          <w:rFonts w:ascii="Arial" w:hAnsi="Arial" w:cs="Arial"/>
          <w:b/>
          <w:bCs/>
          <w:color w:val="000000"/>
          <w:sz w:val="18"/>
          <w:szCs w:val="18"/>
        </w:rPr>
        <w:t>«</w:t>
      </w:r>
      <w:r w:rsidRPr="00731494">
        <w:rPr>
          <w:rFonts w:ascii="Arial" w:hAnsi="Arial" w:cs="Arial"/>
          <w:color w:val="000000"/>
          <w:sz w:val="18"/>
          <w:szCs w:val="18"/>
        </w:rPr>
        <w:t>,</w:t>
      </w:r>
    </w:p>
    <w:p w14:paraId="7802E18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(ustrezno označi in izpolni):</w:t>
      </w:r>
    </w:p>
    <w:p w14:paraId="21937DFF"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ne nastopamo s podizvajalci</w:t>
      </w:r>
    </w:p>
    <w:p w14:paraId="325553B7"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731494" w14:paraId="721004C9"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30636A24"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0C699743"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49DCA2E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r w:rsidR="0027203B" w:rsidRPr="00731494" w14:paraId="485ABB37"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576FEB6A"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641B65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51FE3DF1"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p w14:paraId="219B21E4"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tc>
      </w:tr>
    </w:tbl>
    <w:p w14:paraId="7BA7153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731494" w14:paraId="1FDD751A" w14:textId="77777777" w:rsidTr="00A11576">
        <w:tc>
          <w:tcPr>
            <w:tcW w:w="4080" w:type="dxa"/>
            <w:tcMar>
              <w:top w:w="135" w:type="dxa"/>
              <w:bottom w:w="135" w:type="dxa"/>
            </w:tcMar>
            <w:vAlign w:val="center"/>
          </w:tcPr>
          <w:p w14:paraId="1D12CFB9"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2FB1C42E" w14:textId="77777777" w:rsidTr="00A11576">
        <w:tc>
          <w:tcPr>
            <w:tcW w:w="4080" w:type="dxa"/>
            <w:tcMar>
              <w:top w:w="135" w:type="dxa"/>
              <w:bottom w:w="135" w:type="dxa"/>
            </w:tcMar>
            <w:vAlign w:val="center"/>
          </w:tcPr>
          <w:p w14:paraId="0DE23426" w14:textId="77777777" w:rsidR="0027203B" w:rsidRPr="00731494" w:rsidRDefault="0027203B" w:rsidP="00A11576">
            <w:r w:rsidRPr="00731494">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731494" w:rsidRDefault="0027203B" w:rsidP="00A11576"/>
          <w:p w14:paraId="60D6E8E7"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51BFDF84"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u w:val="single"/>
        </w:rPr>
        <w:t>Opomba: </w:t>
      </w:r>
      <w:r w:rsidRPr="00731494">
        <w:rPr>
          <w:rFonts w:ascii="Arial" w:hAnsi="Arial" w:cs="Arial"/>
          <w:i/>
          <w:iCs/>
          <w:color w:val="000000"/>
          <w:sz w:val="18"/>
          <w:szCs w:val="18"/>
        </w:rPr>
        <w:br/>
        <w:t>V primeru, da ponudnik nastopa z več podizvajalci, se obrazec ustrezno razmnoži.</w:t>
      </w:r>
    </w:p>
    <w:p w14:paraId="66A17771" w14:textId="77777777" w:rsidR="0027203B" w:rsidRPr="00731494" w:rsidRDefault="0027203B">
      <w:pPr>
        <w:rPr>
          <w:rFonts w:ascii="Arial" w:hAnsi="Arial" w:cs="Arial"/>
          <w:sz w:val="18"/>
          <w:szCs w:val="18"/>
        </w:rPr>
      </w:pPr>
      <w:r w:rsidRPr="00731494">
        <w:rPr>
          <w:rFonts w:ascii="Arial" w:hAnsi="Arial" w:cs="Arial"/>
          <w:sz w:val="18"/>
          <w:szCs w:val="18"/>
        </w:rPr>
        <w:br w:type="page"/>
      </w:r>
    </w:p>
    <w:p w14:paraId="7F2974AE" w14:textId="04A8B0B6"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27203B" w:rsidRPr="00731494">
        <w:rPr>
          <w:rFonts w:ascii="Arial" w:hAnsi="Arial" w:cs="Arial"/>
          <w:sz w:val="18"/>
          <w:szCs w:val="18"/>
        </w:rPr>
        <w:t>11</w:t>
      </w:r>
    </w:p>
    <w:p w14:paraId="746E4400" w14:textId="77777777" w:rsidR="009A6465" w:rsidRPr="00731494" w:rsidRDefault="009A6465" w:rsidP="00A11576"/>
    <w:p w14:paraId="45339987"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lastniških deležih</w:t>
      </w:r>
    </w:p>
    <w:p w14:paraId="6795AEAD" w14:textId="77777777" w:rsidR="009A6465" w:rsidRPr="00731494" w:rsidRDefault="009A6465" w:rsidP="00A11576">
      <w:pPr>
        <w:spacing w:after="120"/>
        <w:rPr>
          <w:rFonts w:ascii="Arial" w:hAnsi="Arial" w:cs="Arial"/>
        </w:rPr>
      </w:pPr>
    </w:p>
    <w:p w14:paraId="745B0C7E" w14:textId="77777777" w:rsidR="00BE7E6E" w:rsidRPr="00731494" w:rsidRDefault="00A11576">
      <w:pPr>
        <w:spacing w:before="225" w:after="225" w:line="240" w:lineRule="auto"/>
        <w:jc w:val="both"/>
      </w:pPr>
      <w:r w:rsidRPr="00731494">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Ime in priimek</w:t>
            </w:r>
          </w:p>
          <w:p w14:paraId="6E56A5B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0D1F572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Naslov prebivališča</w:t>
            </w:r>
          </w:p>
          <w:p w14:paraId="7632CD4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15F96B6B"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w:t>
            </w:r>
          </w:p>
          <w:p w14:paraId="74012316"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6AABEDEA"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372D6D53"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5002CDE2" w14:textId="77777777" w:rsidR="00BE7E6E" w:rsidRPr="00731494" w:rsidRDefault="00A11576">
      <w:pPr>
        <w:spacing w:before="225" w:after="225" w:line="240" w:lineRule="auto"/>
        <w:jc w:val="both"/>
      </w:pPr>
      <w:r w:rsidRPr="0073149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55FD90F2" w14:textId="77777777">
        <w:tc>
          <w:tcPr>
            <w:tcW w:w="4080" w:type="dxa"/>
            <w:tcMar>
              <w:top w:w="75" w:type="dxa"/>
              <w:bottom w:w="75" w:type="dxa"/>
            </w:tcMar>
            <w:vAlign w:val="center"/>
          </w:tcPr>
          <w:p w14:paraId="16A13D62"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A4A2AA" w14:textId="77777777">
        <w:tc>
          <w:tcPr>
            <w:tcW w:w="4080" w:type="dxa"/>
            <w:tcMar>
              <w:top w:w="75" w:type="dxa"/>
              <w:bottom w:w="75" w:type="dxa"/>
            </w:tcMar>
            <w:vAlign w:val="center"/>
          </w:tcPr>
          <w:p w14:paraId="7BAE79F7"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731494" w:rsidRDefault="00A11576">
            <w:pPr>
              <w:jc w:val="center"/>
            </w:pPr>
            <w:r w:rsidRPr="00731494">
              <w:rPr>
                <w:rFonts w:ascii="Arial" w:hAnsi="Arial" w:cs="Arial"/>
                <w:color w:val="000000"/>
                <w:position w:val="-2"/>
                <w:sz w:val="18"/>
                <w:szCs w:val="18"/>
              </w:rPr>
              <w:t>(žig in podpis)</w:t>
            </w:r>
          </w:p>
        </w:tc>
      </w:tr>
    </w:tbl>
    <w:p w14:paraId="2201195E"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F36FB2D"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Pr="00731494" w:rsidRDefault="00BE7E6E"/>
    <w:p w14:paraId="18903F40" w14:textId="09575815"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12</w:t>
      </w:r>
    </w:p>
    <w:p w14:paraId="70D73777" w14:textId="77777777" w:rsidR="0027203B" w:rsidRPr="00731494" w:rsidRDefault="0027203B" w:rsidP="0027203B"/>
    <w:p w14:paraId="0B77B96F" w14:textId="07D6757E"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731494">
        <w:rPr>
          <w:rFonts w:cs="Arial"/>
        </w:rPr>
        <w:t>Izjava vezana na prvi odstavek člena 5.k Uredbe (EU) št. 833/2014</w:t>
      </w:r>
    </w:p>
    <w:p w14:paraId="0B118BB4" w14:textId="77777777" w:rsidR="0027203B" w:rsidRPr="00731494" w:rsidRDefault="0027203B" w:rsidP="0027203B">
      <w:pPr>
        <w:rPr>
          <w:rFonts w:eastAsiaTheme="majorEastAsia" w:cs="Arial"/>
          <w:b/>
          <w:bCs/>
          <w:sz w:val="26"/>
          <w:szCs w:val="28"/>
        </w:rPr>
      </w:pPr>
    </w:p>
    <w:p w14:paraId="3B292A98" w14:textId="77777777" w:rsidR="0027203B" w:rsidRPr="00731494" w:rsidRDefault="0027203B" w:rsidP="0027203B">
      <w:pPr>
        <w:pStyle w:val="datumtevilka"/>
        <w:spacing w:line="276" w:lineRule="auto"/>
        <w:rPr>
          <w:rStyle w:val="Strong"/>
          <w:rFonts w:cs="Arial"/>
          <w:sz w:val="18"/>
          <w:szCs w:val="18"/>
          <w:lang w:val="sl-SI"/>
        </w:rPr>
      </w:pPr>
      <w:r w:rsidRPr="00731494">
        <w:rPr>
          <w:rStyle w:val="Strong"/>
          <w:rFonts w:cs="Arial"/>
          <w:sz w:val="18"/>
          <w:szCs w:val="18"/>
          <w:lang w:val="sl-SI"/>
        </w:rPr>
        <w:t>PONUDNIK……………………………………………………………………………………</w:t>
      </w:r>
    </w:p>
    <w:p w14:paraId="3553D785" w14:textId="77777777" w:rsidR="0027203B" w:rsidRPr="00731494" w:rsidRDefault="0027203B" w:rsidP="0027203B">
      <w:pPr>
        <w:pStyle w:val="BlockText"/>
        <w:keepNext/>
        <w:keepLines/>
        <w:tabs>
          <w:tab w:val="left" w:pos="426"/>
        </w:tabs>
        <w:spacing w:line="276" w:lineRule="auto"/>
        <w:ind w:left="0" w:right="-2"/>
        <w:jc w:val="both"/>
        <w:rPr>
          <w:rFonts w:cs="Arial"/>
          <w:smallCaps/>
          <w:sz w:val="18"/>
          <w:szCs w:val="18"/>
        </w:rPr>
      </w:pPr>
    </w:p>
    <w:p w14:paraId="6C7FDC09" w14:textId="77777777" w:rsidR="0027203B" w:rsidRPr="00731494" w:rsidRDefault="0027203B" w:rsidP="0027203B">
      <w:pPr>
        <w:pStyle w:val="BlockText"/>
        <w:keepNext/>
        <w:keepLines/>
        <w:tabs>
          <w:tab w:val="left" w:pos="426"/>
        </w:tabs>
        <w:spacing w:line="276" w:lineRule="auto"/>
        <w:ind w:left="0" w:right="-2"/>
        <w:jc w:val="both"/>
        <w:rPr>
          <w:rFonts w:cs="Arial"/>
          <w:b/>
          <w:smallCaps/>
          <w:sz w:val="18"/>
          <w:szCs w:val="18"/>
        </w:rPr>
      </w:pPr>
    </w:p>
    <w:p w14:paraId="0029337E" w14:textId="77777777" w:rsidR="0027203B" w:rsidRPr="00731494" w:rsidRDefault="0027203B" w:rsidP="0027203B">
      <w:pPr>
        <w:pStyle w:val="BlockText"/>
        <w:keepNext/>
        <w:keepLines/>
        <w:tabs>
          <w:tab w:val="left" w:pos="426"/>
        </w:tabs>
        <w:spacing w:line="276" w:lineRule="auto"/>
        <w:ind w:left="0" w:right="-2"/>
        <w:jc w:val="center"/>
        <w:rPr>
          <w:rFonts w:cs="Arial"/>
          <w:b/>
          <w:sz w:val="18"/>
          <w:szCs w:val="18"/>
        </w:rPr>
      </w:pPr>
      <w:r w:rsidRPr="00731494">
        <w:rPr>
          <w:rFonts w:cs="Arial"/>
          <w:b/>
          <w:sz w:val="18"/>
          <w:szCs w:val="18"/>
        </w:rPr>
        <w:t xml:space="preserve">Izjava vezana na prvi odstavek </w:t>
      </w:r>
      <w:r w:rsidRPr="00731494">
        <w:rPr>
          <w:rFonts w:cs="Arial"/>
          <w:b/>
          <w:bCs/>
          <w:sz w:val="18"/>
          <w:szCs w:val="18"/>
        </w:rPr>
        <w:t>člena 5.K Uredbe (EU) št. 833/2014</w:t>
      </w:r>
    </w:p>
    <w:p w14:paraId="47A923BE" w14:textId="77777777" w:rsidR="0027203B" w:rsidRPr="00731494" w:rsidRDefault="0027203B" w:rsidP="0027203B">
      <w:pPr>
        <w:keepNext/>
        <w:keepLines/>
        <w:tabs>
          <w:tab w:val="left" w:pos="284"/>
        </w:tabs>
        <w:jc w:val="both"/>
        <w:rPr>
          <w:rFonts w:cs="Arial"/>
          <w:sz w:val="18"/>
          <w:szCs w:val="18"/>
        </w:rPr>
      </w:pPr>
    </w:p>
    <w:p w14:paraId="3ECD07FE" w14:textId="43394A07" w:rsidR="0027203B" w:rsidRPr="00731494" w:rsidRDefault="0027203B" w:rsidP="0027203B">
      <w:pPr>
        <w:keepNext/>
        <w:keepLines/>
        <w:tabs>
          <w:tab w:val="left" w:pos="284"/>
        </w:tabs>
        <w:jc w:val="both"/>
        <w:rPr>
          <w:rFonts w:cs="Arial"/>
          <w:sz w:val="18"/>
          <w:szCs w:val="18"/>
        </w:rPr>
      </w:pPr>
      <w:r w:rsidRPr="00731494">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sidR="00697900">
        <w:rPr>
          <w:rFonts w:cs="Arial"/>
          <w:sz w:val="18"/>
          <w:szCs w:val="18"/>
        </w:rPr>
        <w:t>6</w:t>
      </w:r>
      <w:r w:rsidRPr="00731494">
        <w:rPr>
          <w:rFonts w:cs="Arial"/>
          <w:sz w:val="18"/>
          <w:szCs w:val="18"/>
        </w:rPr>
        <w:t xml:space="preserve"> z dne 8. aprila 2022. Še posebej izjavljam, da:</w:t>
      </w:r>
    </w:p>
    <w:p w14:paraId="5AB86693" w14:textId="77777777" w:rsidR="0027203B" w:rsidRPr="00731494" w:rsidRDefault="0027203B" w:rsidP="00697900">
      <w:pPr>
        <w:pStyle w:val="ListParagraph"/>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subjekt, ki ga zastopam, ni ruski državljan ali fizična ali pravna oseba, subjekt ali organ s sedežem v Rusiji;</w:t>
      </w:r>
    </w:p>
    <w:p w14:paraId="6F44044B" w14:textId="77777777" w:rsidR="0027203B" w:rsidRPr="00731494" w:rsidRDefault="0027203B" w:rsidP="00697900">
      <w:pPr>
        <w:pStyle w:val="ListParagraph"/>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subjekt, ki ga zastopam, ni pravna oseba, subjekt ali organ, katerega več kot 50-odstotni delež je v neposredni ali posredni lasti subjekta iz točke (a) zgoraj;</w:t>
      </w:r>
    </w:p>
    <w:p w14:paraId="1F65AADB" w14:textId="77777777" w:rsidR="0027203B" w:rsidRPr="00731494" w:rsidRDefault="0027203B" w:rsidP="00697900">
      <w:pPr>
        <w:pStyle w:val="ListParagraph"/>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niti jaz niti subjekt, ki ga zastopam, nisva fizična ali pravna oseba, subjekt ali organ, ki deluje v imenu ali po navodilih subjekta iz točke (a) ali (b) zgoraj;</w:t>
      </w:r>
    </w:p>
    <w:p w14:paraId="1A5865E8" w14:textId="6582D52D" w:rsidR="0027203B" w:rsidRPr="00731494" w:rsidRDefault="0027203B" w:rsidP="00697900">
      <w:pPr>
        <w:pStyle w:val="ListParagraph"/>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 xml:space="preserve">ni udeležbe več kot 10 % ponudbene vrednosti podizvajalcev, </w:t>
      </w:r>
      <w:r w:rsidR="001441FA">
        <w:rPr>
          <w:rFonts w:cs="Arial"/>
          <w:sz w:val="18"/>
          <w:szCs w:val="18"/>
        </w:rPr>
        <w:t>izvajalc</w:t>
      </w:r>
      <w:r w:rsidRPr="00731494">
        <w:rPr>
          <w:rFonts w:cs="Arial"/>
          <w:sz w:val="18"/>
          <w:szCs w:val="18"/>
        </w:rPr>
        <w:t>ev ali subjektov, katerih zmogljivosti subjekt, ki ga zastopam, uporablja, ki so subjekti, navedeni v točkah (a) do (c) zgoraj.</w:t>
      </w:r>
    </w:p>
    <w:p w14:paraId="4C4A40A9" w14:textId="77777777" w:rsidR="0027203B" w:rsidRPr="00731494" w:rsidRDefault="0027203B" w:rsidP="0027203B">
      <w:pPr>
        <w:pStyle w:val="datumtevilka"/>
        <w:spacing w:line="276" w:lineRule="auto"/>
        <w:rPr>
          <w:rStyle w:val="Strong"/>
          <w:rFonts w:cs="Arial"/>
          <w:sz w:val="18"/>
          <w:szCs w:val="18"/>
          <w:lang w:val="sl-SI"/>
        </w:rPr>
      </w:pPr>
    </w:p>
    <w:p w14:paraId="579F62E4" w14:textId="77777777" w:rsidR="0027203B" w:rsidRPr="00731494" w:rsidRDefault="0027203B" w:rsidP="0027203B">
      <w:pPr>
        <w:pStyle w:val="datumtevilka"/>
        <w:spacing w:line="276" w:lineRule="auto"/>
        <w:rPr>
          <w:rStyle w:val="Strong"/>
          <w:rFonts w:cs="Arial"/>
          <w:sz w:val="18"/>
          <w:szCs w:val="18"/>
          <w:lang w:val="sl-SI"/>
        </w:rPr>
      </w:pPr>
    </w:p>
    <w:p w14:paraId="18A1BA52" w14:textId="77777777" w:rsidR="0027203B" w:rsidRPr="00731494" w:rsidRDefault="0027203B" w:rsidP="0027203B">
      <w:pPr>
        <w:pStyle w:val="datumtevilka"/>
        <w:spacing w:line="276" w:lineRule="auto"/>
        <w:rPr>
          <w:rStyle w:val="Strong"/>
          <w:rFonts w:cs="Arial"/>
          <w:sz w:val="18"/>
          <w:szCs w:val="18"/>
          <w:lang w:val="sl-SI"/>
        </w:rPr>
      </w:pPr>
    </w:p>
    <w:p w14:paraId="0F758813" w14:textId="77777777" w:rsidR="0027203B" w:rsidRPr="00731494" w:rsidRDefault="0027203B" w:rsidP="0027203B">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731494" w14:paraId="5CD582D0" w14:textId="77777777" w:rsidTr="00A11576">
        <w:tc>
          <w:tcPr>
            <w:tcW w:w="648" w:type="dxa"/>
          </w:tcPr>
          <w:p w14:paraId="2AF201CB" w14:textId="77777777" w:rsidR="0027203B" w:rsidRPr="00731494" w:rsidRDefault="0027203B" w:rsidP="00A11576">
            <w:pPr>
              <w:ind w:right="-108"/>
              <w:jc w:val="both"/>
              <w:rPr>
                <w:rFonts w:cs="Arial"/>
                <w:sz w:val="18"/>
                <w:szCs w:val="18"/>
              </w:rPr>
            </w:pPr>
          </w:p>
          <w:p w14:paraId="213B87C3" w14:textId="77777777" w:rsidR="0027203B" w:rsidRPr="00731494" w:rsidRDefault="0027203B" w:rsidP="00A11576">
            <w:pPr>
              <w:ind w:right="-108"/>
              <w:jc w:val="both"/>
              <w:rPr>
                <w:rFonts w:cs="Arial"/>
                <w:sz w:val="18"/>
                <w:szCs w:val="18"/>
              </w:rPr>
            </w:pPr>
          </w:p>
          <w:p w14:paraId="03D41477" w14:textId="77777777" w:rsidR="0027203B" w:rsidRPr="00731494" w:rsidRDefault="0027203B" w:rsidP="00A11576">
            <w:pPr>
              <w:ind w:right="-108"/>
              <w:jc w:val="both"/>
              <w:rPr>
                <w:rFonts w:cs="Arial"/>
                <w:sz w:val="18"/>
                <w:szCs w:val="18"/>
              </w:rPr>
            </w:pPr>
            <w:r w:rsidRPr="00731494">
              <w:rPr>
                <w:rFonts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731494" w:rsidRDefault="0027203B" w:rsidP="00A11576">
            <w:pPr>
              <w:jc w:val="both"/>
              <w:rPr>
                <w:rFonts w:cs="Arial"/>
                <w:sz w:val="18"/>
                <w:szCs w:val="18"/>
              </w:rPr>
            </w:pPr>
          </w:p>
        </w:tc>
        <w:tc>
          <w:tcPr>
            <w:tcW w:w="2880" w:type="dxa"/>
          </w:tcPr>
          <w:p w14:paraId="00466FF2" w14:textId="77777777" w:rsidR="0027203B" w:rsidRPr="00731494" w:rsidRDefault="0027203B" w:rsidP="00A11576">
            <w:pPr>
              <w:jc w:val="both"/>
              <w:rPr>
                <w:rFonts w:cs="Arial"/>
                <w:sz w:val="18"/>
                <w:szCs w:val="18"/>
              </w:rPr>
            </w:pPr>
          </w:p>
        </w:tc>
        <w:tc>
          <w:tcPr>
            <w:tcW w:w="3704" w:type="dxa"/>
            <w:hideMark/>
          </w:tcPr>
          <w:p w14:paraId="29413736" w14:textId="77777777" w:rsidR="0027203B" w:rsidRPr="00731494" w:rsidRDefault="0027203B" w:rsidP="00A11576">
            <w:pPr>
              <w:jc w:val="center"/>
              <w:rPr>
                <w:rFonts w:cs="Arial"/>
                <w:sz w:val="18"/>
                <w:szCs w:val="18"/>
              </w:rPr>
            </w:pPr>
            <w:r w:rsidRPr="00731494">
              <w:rPr>
                <w:rFonts w:cs="Arial"/>
                <w:sz w:val="18"/>
                <w:szCs w:val="18"/>
              </w:rPr>
              <w:t xml:space="preserve">Ime in priimek pooblaščene osebe </w:t>
            </w:r>
          </w:p>
          <w:p w14:paraId="45EFD11C" w14:textId="77777777" w:rsidR="0027203B" w:rsidRPr="00731494" w:rsidRDefault="0027203B" w:rsidP="00A11576">
            <w:pPr>
              <w:jc w:val="center"/>
              <w:rPr>
                <w:rFonts w:cs="Arial"/>
                <w:sz w:val="18"/>
                <w:szCs w:val="18"/>
              </w:rPr>
            </w:pPr>
            <w:r w:rsidRPr="00731494">
              <w:rPr>
                <w:rFonts w:cs="Arial"/>
                <w:sz w:val="18"/>
                <w:szCs w:val="18"/>
              </w:rPr>
              <w:t xml:space="preserve">ponudnika / podizvajalca / </w:t>
            </w:r>
          </w:p>
          <w:p w14:paraId="1C35F3C5" w14:textId="77777777" w:rsidR="0027203B" w:rsidRPr="00731494" w:rsidRDefault="0027203B" w:rsidP="00A11576">
            <w:pPr>
              <w:jc w:val="center"/>
              <w:rPr>
                <w:rFonts w:cs="Arial"/>
                <w:sz w:val="18"/>
                <w:szCs w:val="18"/>
              </w:rPr>
            </w:pPr>
            <w:r w:rsidRPr="00731494">
              <w:rPr>
                <w:rFonts w:cs="Arial"/>
                <w:sz w:val="18"/>
                <w:szCs w:val="18"/>
              </w:rPr>
              <w:t>ponudnika – partnerja v skupini</w:t>
            </w:r>
          </w:p>
        </w:tc>
      </w:tr>
      <w:tr w:rsidR="0027203B" w:rsidRPr="00731494" w14:paraId="486C3F09" w14:textId="77777777" w:rsidTr="00A11576">
        <w:tc>
          <w:tcPr>
            <w:tcW w:w="828" w:type="dxa"/>
            <w:gridSpan w:val="2"/>
          </w:tcPr>
          <w:p w14:paraId="060852E3" w14:textId="77777777" w:rsidR="0027203B" w:rsidRPr="00731494" w:rsidRDefault="0027203B" w:rsidP="00A11576">
            <w:pPr>
              <w:ind w:right="-108"/>
              <w:jc w:val="both"/>
              <w:rPr>
                <w:rFonts w:cs="Arial"/>
                <w:sz w:val="18"/>
                <w:szCs w:val="18"/>
              </w:rPr>
            </w:pPr>
          </w:p>
          <w:p w14:paraId="08608278" w14:textId="77777777" w:rsidR="0027203B" w:rsidRPr="00731494" w:rsidRDefault="0027203B" w:rsidP="00A11576">
            <w:pPr>
              <w:ind w:right="-108"/>
              <w:jc w:val="both"/>
              <w:rPr>
                <w:rFonts w:cs="Arial"/>
                <w:sz w:val="18"/>
                <w:szCs w:val="18"/>
              </w:rPr>
            </w:pPr>
            <w:r w:rsidRPr="00731494">
              <w:rPr>
                <w:rFonts w:cs="Arial"/>
                <w:sz w:val="18"/>
                <w:szCs w:val="18"/>
              </w:rPr>
              <w:t>Datum:</w:t>
            </w:r>
          </w:p>
        </w:tc>
        <w:tc>
          <w:tcPr>
            <w:tcW w:w="1800" w:type="dxa"/>
            <w:tcBorders>
              <w:top w:val="nil"/>
              <w:left w:val="nil"/>
              <w:bottom w:val="single" w:sz="4" w:space="0" w:color="auto"/>
              <w:right w:val="nil"/>
            </w:tcBorders>
          </w:tcPr>
          <w:p w14:paraId="7979EB50" w14:textId="77777777" w:rsidR="0027203B" w:rsidRPr="00731494" w:rsidRDefault="0027203B" w:rsidP="00A11576">
            <w:pPr>
              <w:jc w:val="both"/>
              <w:rPr>
                <w:rFonts w:cs="Arial"/>
                <w:sz w:val="18"/>
                <w:szCs w:val="18"/>
              </w:rPr>
            </w:pPr>
          </w:p>
        </w:tc>
        <w:tc>
          <w:tcPr>
            <w:tcW w:w="2880" w:type="dxa"/>
          </w:tcPr>
          <w:p w14:paraId="55456555"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731494" w:rsidRDefault="0027203B" w:rsidP="00A11576">
            <w:pPr>
              <w:jc w:val="both"/>
              <w:rPr>
                <w:rFonts w:cs="Arial"/>
                <w:sz w:val="18"/>
                <w:szCs w:val="18"/>
              </w:rPr>
            </w:pPr>
          </w:p>
        </w:tc>
      </w:tr>
      <w:tr w:rsidR="0027203B" w:rsidRPr="00731494" w14:paraId="408276D4" w14:textId="77777777" w:rsidTr="00A11576">
        <w:tc>
          <w:tcPr>
            <w:tcW w:w="828" w:type="dxa"/>
            <w:gridSpan w:val="2"/>
          </w:tcPr>
          <w:p w14:paraId="7BBB1176" w14:textId="77777777" w:rsidR="0027203B" w:rsidRPr="00731494" w:rsidRDefault="0027203B" w:rsidP="00A11576">
            <w:pPr>
              <w:jc w:val="both"/>
              <w:rPr>
                <w:rFonts w:cs="Arial"/>
                <w:sz w:val="18"/>
                <w:szCs w:val="18"/>
              </w:rPr>
            </w:pPr>
          </w:p>
        </w:tc>
        <w:tc>
          <w:tcPr>
            <w:tcW w:w="1800" w:type="dxa"/>
          </w:tcPr>
          <w:p w14:paraId="5299C9DC" w14:textId="77777777" w:rsidR="0027203B" w:rsidRPr="00731494" w:rsidRDefault="0027203B" w:rsidP="00A11576">
            <w:pPr>
              <w:jc w:val="both"/>
              <w:rPr>
                <w:rFonts w:cs="Arial"/>
                <w:sz w:val="18"/>
                <w:szCs w:val="18"/>
              </w:rPr>
            </w:pPr>
          </w:p>
        </w:tc>
        <w:tc>
          <w:tcPr>
            <w:tcW w:w="2880" w:type="dxa"/>
            <w:hideMark/>
          </w:tcPr>
          <w:p w14:paraId="70E1EFA2" w14:textId="77777777" w:rsidR="0027203B" w:rsidRPr="00731494" w:rsidRDefault="0027203B" w:rsidP="00A11576">
            <w:pPr>
              <w:jc w:val="center"/>
              <w:rPr>
                <w:rFonts w:cs="Arial"/>
                <w:sz w:val="18"/>
                <w:szCs w:val="18"/>
              </w:rPr>
            </w:pPr>
            <w:r w:rsidRPr="00731494">
              <w:rPr>
                <w:rFonts w:cs="Arial"/>
                <w:sz w:val="18"/>
                <w:szCs w:val="18"/>
              </w:rPr>
              <w:t>Žig</w:t>
            </w:r>
          </w:p>
        </w:tc>
        <w:tc>
          <w:tcPr>
            <w:tcW w:w="3704" w:type="dxa"/>
            <w:tcBorders>
              <w:top w:val="single" w:sz="4" w:space="0" w:color="auto"/>
              <w:left w:val="nil"/>
              <w:bottom w:val="nil"/>
              <w:right w:val="nil"/>
            </w:tcBorders>
          </w:tcPr>
          <w:p w14:paraId="26B31D94" w14:textId="77777777" w:rsidR="0027203B" w:rsidRPr="00731494" w:rsidRDefault="0027203B" w:rsidP="00A11576">
            <w:pPr>
              <w:jc w:val="both"/>
              <w:rPr>
                <w:rFonts w:cs="Arial"/>
                <w:sz w:val="18"/>
                <w:szCs w:val="18"/>
              </w:rPr>
            </w:pPr>
          </w:p>
        </w:tc>
      </w:tr>
      <w:tr w:rsidR="0027203B" w:rsidRPr="00731494" w14:paraId="32B58193" w14:textId="77777777" w:rsidTr="00A11576">
        <w:tc>
          <w:tcPr>
            <w:tcW w:w="828" w:type="dxa"/>
            <w:gridSpan w:val="2"/>
          </w:tcPr>
          <w:p w14:paraId="68158877" w14:textId="77777777" w:rsidR="0027203B" w:rsidRPr="00731494" w:rsidRDefault="0027203B" w:rsidP="00A11576">
            <w:pPr>
              <w:jc w:val="both"/>
              <w:rPr>
                <w:rFonts w:cs="Arial"/>
                <w:sz w:val="18"/>
                <w:szCs w:val="18"/>
              </w:rPr>
            </w:pPr>
          </w:p>
        </w:tc>
        <w:tc>
          <w:tcPr>
            <w:tcW w:w="1800" w:type="dxa"/>
          </w:tcPr>
          <w:p w14:paraId="1D213B30" w14:textId="77777777" w:rsidR="0027203B" w:rsidRPr="00731494" w:rsidRDefault="0027203B" w:rsidP="00A11576">
            <w:pPr>
              <w:jc w:val="both"/>
              <w:rPr>
                <w:rFonts w:cs="Arial"/>
                <w:sz w:val="18"/>
                <w:szCs w:val="18"/>
              </w:rPr>
            </w:pPr>
          </w:p>
        </w:tc>
        <w:tc>
          <w:tcPr>
            <w:tcW w:w="2880" w:type="dxa"/>
          </w:tcPr>
          <w:p w14:paraId="1EE860E1"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731494" w:rsidRDefault="0027203B" w:rsidP="00A11576">
            <w:pPr>
              <w:jc w:val="center"/>
              <w:rPr>
                <w:rFonts w:cs="Arial"/>
                <w:sz w:val="18"/>
                <w:szCs w:val="18"/>
              </w:rPr>
            </w:pPr>
            <w:r w:rsidRPr="00731494">
              <w:rPr>
                <w:rFonts w:cs="Arial"/>
                <w:sz w:val="18"/>
                <w:szCs w:val="18"/>
              </w:rPr>
              <w:t>Podpis pooblaščene osebe</w:t>
            </w:r>
          </w:p>
          <w:p w14:paraId="535DC0AF" w14:textId="77777777" w:rsidR="0027203B" w:rsidRPr="00731494" w:rsidRDefault="0027203B" w:rsidP="00A11576">
            <w:pPr>
              <w:jc w:val="center"/>
              <w:rPr>
                <w:rFonts w:cs="Arial"/>
                <w:sz w:val="18"/>
                <w:szCs w:val="18"/>
              </w:rPr>
            </w:pPr>
          </w:p>
          <w:p w14:paraId="4EB5E240" w14:textId="77777777" w:rsidR="0027203B" w:rsidRPr="00731494" w:rsidRDefault="0027203B" w:rsidP="00A11576">
            <w:pPr>
              <w:jc w:val="center"/>
              <w:rPr>
                <w:rFonts w:cs="Arial"/>
                <w:sz w:val="18"/>
                <w:szCs w:val="18"/>
              </w:rPr>
            </w:pPr>
          </w:p>
        </w:tc>
      </w:tr>
    </w:tbl>
    <w:p w14:paraId="1B4EA087" w14:textId="77777777" w:rsidR="0027203B" w:rsidRPr="00731494" w:rsidRDefault="0027203B">
      <w:pPr>
        <w:sectPr w:rsidR="0027203B" w:rsidRPr="00731494" w:rsidSect="00A11576">
          <w:footerReference w:type="default" r:id="rId17"/>
          <w:pgSz w:w="11906" w:h="16838"/>
          <w:pgMar w:top="1418" w:right="1418" w:bottom="1418" w:left="1418" w:header="567" w:footer="596" w:gutter="0"/>
          <w:cols w:space="708"/>
          <w:docGrid w:linePitch="360"/>
        </w:sectPr>
      </w:pPr>
    </w:p>
    <w:p w14:paraId="327110D8" w14:textId="77777777" w:rsidR="009A6465" w:rsidRPr="00731494" w:rsidRDefault="00A11576" w:rsidP="00A11576">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369FF1FB" w14:textId="77777777" w:rsidR="009A6465" w:rsidRPr="00731494" w:rsidRDefault="009A6465" w:rsidP="00A11576">
      <w:pPr>
        <w:rPr>
          <w:rFonts w:ascii="Arial" w:hAnsi="Arial" w:cs="Arial"/>
        </w:rPr>
      </w:pPr>
    </w:p>
    <w:p w14:paraId="39D404E5" w14:textId="189EA4F1" w:rsidR="00FD22B8" w:rsidRDefault="00D96200">
      <w:pPr>
        <w:spacing w:before="225" w:after="225" w:line="240" w:lineRule="auto"/>
        <w:jc w:val="center"/>
        <w:rPr>
          <w:rFonts w:ascii="Arial" w:hAnsi="Arial" w:cs="Arial"/>
          <w:b/>
          <w:bCs/>
          <w:color w:val="000000"/>
          <w:sz w:val="27"/>
          <w:szCs w:val="27"/>
        </w:rPr>
      </w:pPr>
      <w:r w:rsidRPr="00FD22B8">
        <w:rPr>
          <w:rFonts w:ascii="Arial" w:hAnsi="Arial" w:cs="Arial"/>
          <w:b/>
          <w:bCs/>
          <w:color w:val="000000"/>
          <w:sz w:val="27"/>
          <w:szCs w:val="27"/>
        </w:rPr>
        <w:t xml:space="preserve">POGODBA </w:t>
      </w:r>
      <w:r w:rsidRPr="00D96200">
        <w:rPr>
          <w:rFonts w:ascii="Arial" w:hAnsi="Arial" w:cs="Arial"/>
          <w:b/>
          <w:bCs/>
          <w:color w:val="000000"/>
          <w:sz w:val="27"/>
          <w:szCs w:val="27"/>
        </w:rPr>
        <w:t>SERVISIRANJE</w:t>
      </w:r>
      <w:r w:rsidR="002D643B">
        <w:rPr>
          <w:rFonts w:ascii="Arial" w:hAnsi="Arial" w:cs="Arial"/>
          <w:b/>
          <w:bCs/>
          <w:color w:val="000000"/>
          <w:sz w:val="27"/>
          <w:szCs w:val="27"/>
        </w:rPr>
        <w:t xml:space="preserve">, </w:t>
      </w:r>
      <w:r w:rsidRPr="00D96200">
        <w:rPr>
          <w:rFonts w:ascii="Arial" w:hAnsi="Arial" w:cs="Arial"/>
          <w:b/>
          <w:bCs/>
          <w:color w:val="000000"/>
          <w:sz w:val="27"/>
          <w:szCs w:val="27"/>
        </w:rPr>
        <w:t>VZDRŽEVANJE</w:t>
      </w:r>
      <w:r>
        <w:rPr>
          <w:rFonts w:ascii="Arial" w:hAnsi="Arial" w:cs="Arial"/>
          <w:b/>
          <w:bCs/>
          <w:color w:val="000000"/>
          <w:sz w:val="27"/>
          <w:szCs w:val="27"/>
        </w:rPr>
        <w:t xml:space="preserve"> </w:t>
      </w:r>
      <w:r w:rsidR="002D643B">
        <w:rPr>
          <w:rFonts w:ascii="Arial" w:hAnsi="Arial" w:cs="Arial"/>
          <w:b/>
          <w:bCs/>
          <w:color w:val="000000"/>
          <w:sz w:val="27"/>
          <w:szCs w:val="27"/>
        </w:rPr>
        <w:t xml:space="preserve">in TEHNIČNE PREGLEDE </w:t>
      </w:r>
      <w:r>
        <w:rPr>
          <w:rFonts w:ascii="Arial" w:hAnsi="Arial" w:cs="Arial"/>
          <w:b/>
          <w:bCs/>
          <w:color w:val="000000"/>
          <w:sz w:val="27"/>
          <w:szCs w:val="27"/>
        </w:rPr>
        <w:t xml:space="preserve">____ (vpis sklopa) </w:t>
      </w:r>
      <w:r w:rsidR="009C3B6E" w:rsidRPr="009C3B6E">
        <w:rPr>
          <w:rFonts w:ascii="Arial" w:hAnsi="Arial" w:cs="Arial"/>
          <w:b/>
          <w:bCs/>
          <w:color w:val="000000"/>
          <w:sz w:val="27"/>
          <w:szCs w:val="27"/>
        </w:rPr>
        <w:t>ZA POTREBE UKC LJUBLJANA</w:t>
      </w:r>
    </w:p>
    <w:p w14:paraId="14D7D924" w14:textId="179E9558" w:rsidR="00B92E1B" w:rsidRPr="00731494" w:rsidRDefault="00B92E1B">
      <w:pPr>
        <w:spacing w:before="225" w:after="225" w:line="240" w:lineRule="auto"/>
        <w:jc w:val="center"/>
        <w:rPr>
          <w:rFonts w:ascii="Arial" w:hAnsi="Arial" w:cs="Arial"/>
          <w:b/>
          <w:bCs/>
          <w:color w:val="000000"/>
        </w:rPr>
      </w:pPr>
      <w:r w:rsidRPr="00731494">
        <w:rPr>
          <w:rFonts w:ascii="Arial" w:hAnsi="Arial" w:cs="Arial"/>
          <w:b/>
          <w:bCs/>
          <w:color w:val="000000"/>
        </w:rPr>
        <w:t>Št. pogodbe: ______________</w:t>
      </w:r>
    </w:p>
    <w:p w14:paraId="2CCADE85" w14:textId="77777777" w:rsidR="00B92E1B" w:rsidRPr="00731494" w:rsidRDefault="00B92E1B">
      <w:pPr>
        <w:spacing w:before="225" w:after="225" w:line="240" w:lineRule="auto"/>
        <w:jc w:val="center"/>
        <w:rPr>
          <w:rFonts w:ascii="Arial" w:hAnsi="Arial" w:cs="Arial"/>
          <w:b/>
          <w:bCs/>
          <w:color w:val="000000"/>
          <w:sz w:val="27"/>
          <w:szCs w:val="27"/>
        </w:rPr>
      </w:pPr>
    </w:p>
    <w:p w14:paraId="3F97227C" w14:textId="2AD44795" w:rsidR="00BE7E6E" w:rsidRPr="00731494" w:rsidRDefault="00A11576">
      <w:pPr>
        <w:spacing w:before="225" w:after="225" w:line="240" w:lineRule="auto"/>
        <w:jc w:val="center"/>
      </w:pPr>
      <w:r w:rsidRPr="00731494">
        <w:rPr>
          <w:rFonts w:ascii="Arial" w:hAnsi="Arial" w:cs="Arial"/>
          <w:color w:val="000000"/>
          <w:sz w:val="18"/>
          <w:szCs w:val="18"/>
        </w:rPr>
        <w:t>sklenjena med</w:t>
      </w:r>
    </w:p>
    <w:p w14:paraId="2412C0B9" w14:textId="71FFE1F3" w:rsidR="00BE7E6E" w:rsidRPr="00731494" w:rsidRDefault="00A11576">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 xml:space="preserve">ki ga zastopa </w:t>
      </w:r>
      <w:r w:rsidR="00B92E1B" w:rsidRPr="00731494">
        <w:rPr>
          <w:rFonts w:ascii="Arial" w:hAnsi="Arial" w:cs="Arial"/>
          <w:color w:val="000000"/>
          <w:sz w:val="18"/>
          <w:szCs w:val="18"/>
        </w:rPr>
        <w:t>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071759F0" w14:textId="77777777">
        <w:tc>
          <w:tcPr>
            <w:tcW w:w="3300" w:type="dxa"/>
            <w:tcMar>
              <w:top w:w="0" w:type="auto"/>
              <w:bottom w:w="0" w:type="auto"/>
            </w:tcMar>
            <w:vAlign w:val="center"/>
          </w:tcPr>
          <w:p w14:paraId="7E782C3B" w14:textId="77777777" w:rsidR="00BE7E6E" w:rsidRPr="00731494" w:rsidRDefault="00A11576">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731494" w:rsidRDefault="00A11576">
            <w:r w:rsidRPr="00731494">
              <w:rPr>
                <w:rFonts w:ascii="Arial" w:hAnsi="Arial" w:cs="Arial"/>
                <w:color w:val="000000"/>
                <w:position w:val="-2"/>
                <w:sz w:val="18"/>
                <w:szCs w:val="18"/>
              </w:rPr>
              <w:t>5057272000</w:t>
            </w:r>
          </w:p>
        </w:tc>
      </w:tr>
      <w:tr w:rsidR="00BE7E6E" w:rsidRPr="00731494" w14:paraId="4EFA4594" w14:textId="77777777">
        <w:tc>
          <w:tcPr>
            <w:tcW w:w="3300" w:type="dxa"/>
            <w:tcMar>
              <w:top w:w="0" w:type="auto"/>
              <w:bottom w:w="0" w:type="auto"/>
            </w:tcMar>
            <w:vAlign w:val="center"/>
          </w:tcPr>
          <w:p w14:paraId="25E1F1CE"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731494" w:rsidRDefault="00A11576">
            <w:r w:rsidRPr="00731494">
              <w:rPr>
                <w:rFonts w:ascii="Arial" w:hAnsi="Arial" w:cs="Arial"/>
                <w:color w:val="000000"/>
                <w:position w:val="-2"/>
                <w:sz w:val="18"/>
                <w:szCs w:val="18"/>
              </w:rPr>
              <w:t>SI 52111776</w:t>
            </w:r>
          </w:p>
        </w:tc>
      </w:tr>
      <w:tr w:rsidR="00BE7E6E" w:rsidRPr="00731494" w14:paraId="04FC23DA" w14:textId="77777777">
        <w:tc>
          <w:tcPr>
            <w:tcW w:w="3300" w:type="dxa"/>
            <w:tcMar>
              <w:top w:w="0" w:type="auto"/>
              <w:bottom w:w="0" w:type="auto"/>
            </w:tcMar>
            <w:vAlign w:val="center"/>
          </w:tcPr>
          <w:p w14:paraId="724C1468" w14:textId="77777777" w:rsidR="00BE7E6E" w:rsidRPr="00731494" w:rsidRDefault="00A11576">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731494" w:rsidRDefault="00A11576">
            <w:r w:rsidRPr="00731494">
              <w:rPr>
                <w:rFonts w:ascii="Arial" w:hAnsi="Arial" w:cs="Arial"/>
                <w:color w:val="000000"/>
                <w:position w:val="-2"/>
                <w:sz w:val="18"/>
                <w:szCs w:val="18"/>
              </w:rPr>
              <w:t>SI56 0110 0603 0277 894</w:t>
            </w:r>
          </w:p>
        </w:tc>
      </w:tr>
    </w:tbl>
    <w:p w14:paraId="609B593A" w14:textId="77777777" w:rsidR="00BE7E6E" w:rsidRPr="00731494" w:rsidRDefault="00A11576">
      <w:pPr>
        <w:spacing w:before="225" w:after="225" w:line="240" w:lineRule="auto"/>
        <w:jc w:val="center"/>
      </w:pPr>
      <w:r w:rsidRPr="00731494">
        <w:rPr>
          <w:rFonts w:ascii="Arial" w:hAnsi="Arial" w:cs="Arial"/>
          <w:color w:val="000000"/>
          <w:sz w:val="18"/>
          <w:szCs w:val="18"/>
        </w:rPr>
        <w:t>in</w:t>
      </w:r>
    </w:p>
    <w:p w14:paraId="42BAF809" w14:textId="768C18F6" w:rsidR="00BE7E6E" w:rsidRPr="00731494" w:rsidRDefault="00F516FA">
      <w:pPr>
        <w:spacing w:before="225" w:after="225" w:line="240" w:lineRule="auto"/>
        <w:jc w:val="both"/>
      </w:pPr>
      <w:r>
        <w:rPr>
          <w:rFonts w:ascii="Arial" w:hAnsi="Arial" w:cs="Arial"/>
          <w:b/>
          <w:bCs/>
          <w:color w:val="000000"/>
          <w:sz w:val="18"/>
          <w:szCs w:val="18"/>
        </w:rPr>
        <w:t>IZVAJALCEM</w:t>
      </w:r>
      <w:r w:rsidR="00B92E1B" w:rsidRPr="00731494">
        <w:rPr>
          <w:rFonts w:ascii="Arial" w:hAnsi="Arial" w:cs="Arial"/>
          <w:b/>
          <w:bCs/>
          <w:color w:val="000000"/>
          <w:sz w:val="18"/>
          <w:szCs w:val="18"/>
        </w:rPr>
        <w:t>: </w:t>
      </w:r>
      <w:r w:rsidR="00B92E1B" w:rsidRPr="00731494">
        <w:rPr>
          <w:rFonts w:ascii="Arial" w:hAnsi="Arial" w:cs="Arial"/>
          <w:color w:val="000000"/>
          <w:sz w:val="18"/>
          <w:szCs w:val="18"/>
        </w:rPr>
        <w:t>___________________________________,</w:t>
      </w:r>
      <w:r w:rsidR="00B92E1B"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41C98471" w14:textId="77777777">
        <w:tc>
          <w:tcPr>
            <w:tcW w:w="3300" w:type="dxa"/>
            <w:tcMar>
              <w:top w:w="0" w:type="auto"/>
              <w:bottom w:w="0" w:type="auto"/>
            </w:tcMar>
            <w:vAlign w:val="center"/>
          </w:tcPr>
          <w:p w14:paraId="19CA55AD" w14:textId="77777777" w:rsidR="00BE7E6E" w:rsidRPr="00731494" w:rsidRDefault="00A11576">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731494" w:rsidRDefault="00A11576">
            <w:r w:rsidRPr="00731494">
              <w:rPr>
                <w:rFonts w:ascii="Arial" w:hAnsi="Arial" w:cs="Arial"/>
                <w:color w:val="000000"/>
                <w:position w:val="-2"/>
                <w:sz w:val="18"/>
                <w:szCs w:val="18"/>
              </w:rPr>
              <w:t> </w:t>
            </w:r>
          </w:p>
        </w:tc>
      </w:tr>
      <w:tr w:rsidR="00BE7E6E" w:rsidRPr="00731494" w14:paraId="5999601B" w14:textId="77777777">
        <w:tc>
          <w:tcPr>
            <w:tcW w:w="3300" w:type="dxa"/>
            <w:tcMar>
              <w:top w:w="0" w:type="auto"/>
              <w:bottom w:w="0" w:type="auto"/>
            </w:tcMar>
            <w:vAlign w:val="center"/>
          </w:tcPr>
          <w:p w14:paraId="6AEABFBD"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731494" w:rsidRDefault="00A11576">
            <w:r w:rsidRPr="00731494">
              <w:rPr>
                <w:rFonts w:ascii="Arial" w:hAnsi="Arial" w:cs="Arial"/>
                <w:color w:val="000000"/>
                <w:position w:val="-2"/>
                <w:sz w:val="18"/>
                <w:szCs w:val="18"/>
              </w:rPr>
              <w:t> </w:t>
            </w:r>
          </w:p>
        </w:tc>
      </w:tr>
      <w:tr w:rsidR="00BE7E6E" w:rsidRPr="00731494" w14:paraId="37B8C916" w14:textId="77777777">
        <w:tc>
          <w:tcPr>
            <w:tcW w:w="3300" w:type="dxa"/>
            <w:tcMar>
              <w:top w:w="0" w:type="auto"/>
              <w:bottom w:w="0" w:type="auto"/>
            </w:tcMar>
            <w:vAlign w:val="center"/>
          </w:tcPr>
          <w:p w14:paraId="6C08D00F" w14:textId="77777777" w:rsidR="00BE7E6E" w:rsidRPr="00731494" w:rsidRDefault="00A11576">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731494" w:rsidRDefault="00A11576">
            <w:r w:rsidRPr="00731494">
              <w:rPr>
                <w:rFonts w:ascii="Arial" w:hAnsi="Arial" w:cs="Arial"/>
                <w:color w:val="000000"/>
                <w:position w:val="-2"/>
                <w:sz w:val="18"/>
                <w:szCs w:val="18"/>
              </w:rPr>
              <w:t> </w:t>
            </w:r>
          </w:p>
        </w:tc>
      </w:tr>
    </w:tbl>
    <w:p w14:paraId="470733E6" w14:textId="77777777" w:rsidR="00BE7E6E" w:rsidRPr="00731494"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w:t>
      </w:r>
    </w:p>
    <w:p w14:paraId="496149C3" w14:textId="77777777" w:rsidR="00B92E1B" w:rsidRPr="00731494" w:rsidRDefault="00B92E1B">
      <w:pPr>
        <w:spacing w:before="225" w:after="225" w:line="240" w:lineRule="auto"/>
        <w:jc w:val="both"/>
      </w:pPr>
    </w:p>
    <w:p w14:paraId="7A5ECF66" w14:textId="77777777" w:rsidR="00BE7E6E" w:rsidRPr="00731494" w:rsidRDefault="00A11576">
      <w:pPr>
        <w:spacing w:before="225" w:after="225" w:line="240" w:lineRule="auto"/>
        <w:jc w:val="both"/>
      </w:pPr>
      <w:r w:rsidRPr="00731494">
        <w:rPr>
          <w:rFonts w:ascii="Arial" w:hAnsi="Arial" w:cs="Arial"/>
          <w:b/>
          <w:bCs/>
          <w:color w:val="000000"/>
          <w:sz w:val="18"/>
          <w:szCs w:val="18"/>
        </w:rPr>
        <w:t>I. UVODNE DOLOČBE</w:t>
      </w:r>
    </w:p>
    <w:p w14:paraId="22477BE2" w14:textId="77777777" w:rsidR="00BE7E6E" w:rsidRPr="00731494" w:rsidRDefault="00A11576">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731494" w14:paraId="6B00DCA9" w14:textId="77777777">
        <w:tc>
          <w:tcPr>
            <w:tcW w:w="0" w:type="auto"/>
            <w:tcMar>
              <w:top w:w="0" w:type="auto"/>
              <w:bottom w:w="0" w:type="auto"/>
            </w:tcMar>
          </w:tcPr>
          <w:p w14:paraId="2B686272" w14:textId="365065EB" w:rsidR="00BE7E6E" w:rsidRPr="00731494" w:rsidRDefault="00A11576">
            <w:pPr>
              <w:spacing w:before="225" w:after="225"/>
              <w:jc w:val="both"/>
            </w:pPr>
            <w:r w:rsidRPr="00731494">
              <w:rPr>
                <w:rFonts w:ascii="Arial" w:hAnsi="Arial" w:cs="Arial"/>
                <w:color w:val="000000"/>
                <w:sz w:val="18"/>
                <w:szCs w:val="18"/>
              </w:rPr>
              <w:t xml:space="preserve">Naročnik in </w:t>
            </w:r>
            <w:r w:rsidR="00F516FA">
              <w:rPr>
                <w:rFonts w:ascii="Arial" w:hAnsi="Arial" w:cs="Arial"/>
                <w:color w:val="000000"/>
                <w:sz w:val="18"/>
                <w:szCs w:val="18"/>
              </w:rPr>
              <w:t>izvajalec</w:t>
            </w:r>
            <w:r w:rsidRPr="00731494">
              <w:rPr>
                <w:rFonts w:ascii="Arial" w:hAnsi="Arial" w:cs="Arial"/>
                <w:color w:val="000000"/>
                <w:sz w:val="18"/>
                <w:szCs w:val="18"/>
              </w:rPr>
              <w:t xml:space="preserve"> ugotavljata, da je bil na osnovi:</w:t>
            </w:r>
          </w:p>
          <w:tbl>
            <w:tblPr>
              <w:tblStyle w:val="NormalTablePHPDOCX"/>
              <w:tblW w:w="0" w:type="auto"/>
              <w:tblLook w:val="04A0" w:firstRow="1" w:lastRow="0" w:firstColumn="1" w:lastColumn="0" w:noHBand="0" w:noVBand="1"/>
            </w:tblPr>
            <w:tblGrid>
              <w:gridCol w:w="8746"/>
            </w:tblGrid>
            <w:tr w:rsidR="00BE7E6E" w:rsidRPr="00731494" w14:paraId="1E63BA25" w14:textId="77777777">
              <w:tc>
                <w:tcPr>
                  <w:tcW w:w="0" w:type="auto"/>
                  <w:tcMar>
                    <w:top w:w="0" w:type="auto"/>
                    <w:bottom w:w="0" w:type="auto"/>
                  </w:tcMar>
                </w:tcPr>
                <w:p w14:paraId="5E9584FB" w14:textId="3FBF09CA" w:rsidR="00BE7E6E" w:rsidRPr="00731494" w:rsidRDefault="00A11576" w:rsidP="00285E5F">
                  <w:pPr>
                    <w:numPr>
                      <w:ilvl w:val="0"/>
                      <w:numId w:val="6"/>
                    </w:numPr>
                    <w:jc w:val="both"/>
                    <w:rPr>
                      <w:rFonts w:ascii="Arial" w:hAnsi="Arial" w:cs="Arial"/>
                      <w:color w:val="000000"/>
                      <w:sz w:val="18"/>
                      <w:szCs w:val="18"/>
                    </w:rPr>
                  </w:pPr>
                  <w:r w:rsidRPr="00731494">
                    <w:rPr>
                      <w:rFonts w:ascii="Arial" w:hAnsi="Arial" w:cs="Arial"/>
                      <w:color w:val="000000"/>
                      <w:sz w:val="18"/>
                      <w:szCs w:val="18"/>
                    </w:rPr>
                    <w:t>javnega naročila, objavljenega na Portalu javnih naročil številka _____________ z dne ___________</w:t>
                  </w:r>
                  <w:r w:rsidR="00B92E1B" w:rsidRPr="00731494">
                    <w:rPr>
                      <w:rFonts w:ascii="Arial" w:hAnsi="Arial" w:cs="Arial"/>
                      <w:color w:val="000000"/>
                      <w:sz w:val="18"/>
                      <w:szCs w:val="18"/>
                    </w:rPr>
                    <w:t xml:space="preserve"> ter v Dopolnilu k Uradnemu listu EU (TED) dne ________ pod oznako ________</w:t>
                  </w:r>
                  <w:r w:rsidRPr="00731494">
                    <w:rPr>
                      <w:rFonts w:ascii="Arial" w:hAnsi="Arial" w:cs="Arial"/>
                      <w:color w:val="000000"/>
                      <w:sz w:val="18"/>
                      <w:szCs w:val="18"/>
                    </w:rPr>
                    <w:t xml:space="preserve"> in</w:t>
                  </w:r>
                </w:p>
                <w:p w14:paraId="291B7BA9" w14:textId="287A4638" w:rsidR="00BE7E6E" w:rsidRPr="00731494" w:rsidRDefault="00A11576" w:rsidP="00285E5F">
                  <w:pPr>
                    <w:numPr>
                      <w:ilvl w:val="0"/>
                      <w:numId w:val="6"/>
                    </w:numPr>
                    <w:jc w:val="both"/>
                    <w:rPr>
                      <w:rFonts w:ascii="Arial" w:hAnsi="Arial" w:cs="Arial"/>
                      <w:color w:val="000000"/>
                      <w:sz w:val="18"/>
                      <w:szCs w:val="18"/>
                    </w:rPr>
                  </w:pPr>
                  <w:r w:rsidRPr="00731494">
                    <w:rPr>
                      <w:rFonts w:ascii="Arial" w:hAnsi="Arial" w:cs="Arial"/>
                      <w:color w:val="000000"/>
                      <w:sz w:val="18"/>
                      <w:szCs w:val="18"/>
                    </w:rPr>
                    <w:t>naročnikove odločitve o oddaji javnega naročila številka ________________ z dne ______________</w:t>
                  </w:r>
                  <w:r w:rsidR="00B92E1B" w:rsidRPr="00731494">
                    <w:rPr>
                      <w:rFonts w:ascii="Arial" w:hAnsi="Arial" w:cs="Arial"/>
                      <w:color w:val="000000"/>
                      <w:sz w:val="18"/>
                      <w:szCs w:val="18"/>
                    </w:rPr>
                    <w:t>, ki je bila objavljena na Portalu javnih naročil dne _______ pod oznako _______________,</w:t>
                  </w:r>
                </w:p>
              </w:tc>
            </w:tr>
          </w:tbl>
          <w:p w14:paraId="69728FBB" w14:textId="7D731851" w:rsidR="00B92E1B" w:rsidRPr="00731494" w:rsidRDefault="00A11576">
            <w:pPr>
              <w:spacing w:before="225" w:after="225"/>
              <w:jc w:val="both"/>
              <w:rPr>
                <w:rFonts w:ascii="Arial" w:hAnsi="Arial" w:cs="Arial"/>
                <w:color w:val="000000"/>
                <w:sz w:val="18"/>
                <w:szCs w:val="18"/>
              </w:rPr>
            </w:pPr>
            <w:r w:rsidRPr="00731494">
              <w:rPr>
                <w:rFonts w:ascii="Arial" w:hAnsi="Arial" w:cs="Arial"/>
                <w:color w:val="000000"/>
                <w:sz w:val="18"/>
                <w:szCs w:val="18"/>
              </w:rPr>
              <w:t xml:space="preserve">izbran </w:t>
            </w:r>
            <w:r w:rsidR="00F516FA">
              <w:rPr>
                <w:rFonts w:ascii="Arial" w:hAnsi="Arial" w:cs="Arial"/>
                <w:color w:val="000000"/>
                <w:sz w:val="18"/>
                <w:szCs w:val="18"/>
              </w:rPr>
              <w:t>izvajalec</w:t>
            </w:r>
            <w:r w:rsidRPr="00731494">
              <w:rPr>
                <w:rFonts w:ascii="Arial" w:hAnsi="Arial" w:cs="Arial"/>
                <w:color w:val="000000"/>
                <w:sz w:val="18"/>
                <w:szCs w:val="18"/>
              </w:rPr>
              <w:t xml:space="preserve"> v okviru omenjenega javnega naročila</w:t>
            </w:r>
            <w:r w:rsidR="00F516FA">
              <w:rPr>
                <w:rFonts w:ascii="Arial" w:hAnsi="Arial" w:cs="Arial"/>
                <w:color w:val="000000"/>
                <w:sz w:val="18"/>
                <w:szCs w:val="18"/>
              </w:rPr>
              <w:t xml:space="preserve"> za sklop _____________</w:t>
            </w:r>
            <w:r w:rsidRPr="00731494">
              <w:rPr>
                <w:rFonts w:ascii="Arial" w:hAnsi="Arial" w:cs="Arial"/>
                <w:color w:val="000000"/>
                <w:sz w:val="18"/>
                <w:szCs w:val="18"/>
              </w:rPr>
              <w:t>, zaradi česar se sklepa predmetna pogodba</w:t>
            </w:r>
            <w:r w:rsidR="00B92E1B" w:rsidRPr="00731494">
              <w:rPr>
                <w:rFonts w:ascii="Arial" w:hAnsi="Arial" w:cs="Arial"/>
                <w:color w:val="000000"/>
                <w:sz w:val="18"/>
                <w:szCs w:val="18"/>
              </w:rPr>
              <w:t>.</w:t>
            </w:r>
          </w:p>
        </w:tc>
      </w:tr>
    </w:tbl>
    <w:p w14:paraId="1B1E3688" w14:textId="77777777" w:rsidR="00BE7E6E" w:rsidRPr="00731494" w:rsidRDefault="00A11576">
      <w:pPr>
        <w:spacing w:before="225" w:after="225" w:line="240" w:lineRule="auto"/>
        <w:jc w:val="both"/>
      </w:pPr>
      <w:r w:rsidRPr="00731494">
        <w:rPr>
          <w:rFonts w:ascii="Arial" w:hAnsi="Arial" w:cs="Arial"/>
          <w:b/>
          <w:bCs/>
          <w:color w:val="000000"/>
          <w:sz w:val="18"/>
          <w:szCs w:val="18"/>
        </w:rPr>
        <w:t>II. PREDMET POGODBE</w:t>
      </w:r>
    </w:p>
    <w:p w14:paraId="711ED20D" w14:textId="77777777" w:rsidR="00BE7E6E" w:rsidRPr="00731494" w:rsidRDefault="00A11576">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rsidRPr="00731494" w14:paraId="6409ECFC" w14:textId="77777777">
        <w:tc>
          <w:tcPr>
            <w:tcW w:w="0" w:type="auto"/>
            <w:tcMar>
              <w:top w:w="0" w:type="auto"/>
              <w:bottom w:w="0" w:type="auto"/>
            </w:tcMar>
          </w:tcPr>
          <w:p w14:paraId="6F41ED9C" w14:textId="5752D58A" w:rsidR="00F516FA" w:rsidRDefault="00B92E1B" w:rsidP="00F516FA">
            <w:pPr>
              <w:spacing w:before="225" w:after="225"/>
              <w:jc w:val="both"/>
              <w:rPr>
                <w:rFonts w:ascii="Arial" w:hAnsi="Arial" w:cs="Arial"/>
                <w:color w:val="000000"/>
                <w:sz w:val="18"/>
                <w:szCs w:val="18"/>
              </w:rPr>
            </w:pPr>
            <w:r w:rsidRPr="00731494">
              <w:rPr>
                <w:rFonts w:ascii="Arial" w:hAnsi="Arial" w:cs="Arial"/>
                <w:color w:val="000000"/>
                <w:sz w:val="18"/>
                <w:szCs w:val="18"/>
              </w:rPr>
              <w:t xml:space="preserve">S to pogodbo se </w:t>
            </w:r>
            <w:r w:rsidR="00F516FA">
              <w:rPr>
                <w:rFonts w:ascii="Arial" w:hAnsi="Arial" w:cs="Arial"/>
                <w:color w:val="000000"/>
                <w:sz w:val="18"/>
                <w:szCs w:val="18"/>
              </w:rPr>
              <w:t xml:space="preserve">izvajalec </w:t>
            </w:r>
            <w:r w:rsidRPr="00731494">
              <w:rPr>
                <w:rFonts w:ascii="Arial" w:hAnsi="Arial" w:cs="Arial"/>
                <w:color w:val="000000"/>
                <w:sz w:val="18"/>
                <w:szCs w:val="18"/>
              </w:rPr>
              <w:t xml:space="preserve">zavezuje, da bo </w:t>
            </w:r>
            <w:r w:rsidR="00F516FA">
              <w:rPr>
                <w:rFonts w:ascii="Arial" w:hAnsi="Arial" w:cs="Arial"/>
                <w:color w:val="000000"/>
                <w:sz w:val="18"/>
                <w:szCs w:val="18"/>
              </w:rPr>
              <w:t xml:space="preserve">izvedel storitve za sklop ______. Za odboje 4 let </w:t>
            </w:r>
            <w:r w:rsidR="00FD22B8">
              <w:rPr>
                <w:rFonts w:ascii="Arial" w:hAnsi="Arial" w:cs="Arial"/>
                <w:color w:val="000000"/>
                <w:sz w:val="18"/>
                <w:szCs w:val="18"/>
              </w:rPr>
              <w:t xml:space="preserve">od datuma sklenitve te pogodbe </w:t>
            </w:r>
            <w:r w:rsidRPr="00731494">
              <w:rPr>
                <w:rFonts w:ascii="Arial" w:hAnsi="Arial" w:cs="Arial"/>
                <w:color w:val="000000"/>
                <w:sz w:val="18"/>
                <w:szCs w:val="18"/>
              </w:rPr>
              <w:t xml:space="preserve">skladno z vsemi zahtevami v pogodbi, naročnik pa se zavezuje, da bo </w:t>
            </w:r>
            <w:r w:rsidR="00F516FA">
              <w:rPr>
                <w:rFonts w:ascii="Arial" w:hAnsi="Arial" w:cs="Arial"/>
                <w:color w:val="000000"/>
                <w:sz w:val="18"/>
                <w:szCs w:val="18"/>
              </w:rPr>
              <w:t>izvajalcu</w:t>
            </w:r>
            <w:r w:rsidRPr="00731494">
              <w:rPr>
                <w:rFonts w:ascii="Arial" w:hAnsi="Arial" w:cs="Arial"/>
                <w:color w:val="000000"/>
                <w:sz w:val="18"/>
                <w:szCs w:val="18"/>
              </w:rPr>
              <w:t xml:space="preserve"> za to plačal </w:t>
            </w:r>
            <w:r w:rsidR="00F516FA">
              <w:rPr>
                <w:rFonts w:ascii="Arial" w:hAnsi="Arial" w:cs="Arial"/>
                <w:color w:val="000000"/>
                <w:sz w:val="18"/>
                <w:szCs w:val="18"/>
              </w:rPr>
              <w:t xml:space="preserve">za izvedene storitve skladno z določili pogodbe. </w:t>
            </w:r>
          </w:p>
          <w:p w14:paraId="466D23F9" w14:textId="04FF4F10" w:rsidR="00BE7E6E" w:rsidRPr="00731494" w:rsidRDefault="00BE7E6E" w:rsidP="00F516FA">
            <w:pPr>
              <w:spacing w:before="225" w:after="225"/>
              <w:jc w:val="both"/>
            </w:pPr>
          </w:p>
        </w:tc>
      </w:tr>
    </w:tbl>
    <w:p w14:paraId="6BD55E1B" w14:textId="77777777" w:rsidR="00BE7E6E" w:rsidRPr="00731494" w:rsidRDefault="00A11576">
      <w:pPr>
        <w:spacing w:after="0" w:line="240" w:lineRule="auto"/>
        <w:jc w:val="center"/>
      </w:pPr>
      <w:r w:rsidRPr="00731494">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406"/>
      </w:tblGrid>
      <w:tr w:rsidR="00BE7E6E" w:rsidRPr="00731494" w14:paraId="5D68B7F5" w14:textId="77777777">
        <w:tc>
          <w:tcPr>
            <w:tcW w:w="0" w:type="auto"/>
            <w:tcMar>
              <w:top w:w="0" w:type="auto"/>
              <w:bottom w:w="0" w:type="auto"/>
            </w:tcMar>
          </w:tcPr>
          <w:p w14:paraId="7388147D" w14:textId="2FCD8E09" w:rsidR="00BE7E6E" w:rsidRPr="00731494" w:rsidRDefault="00F516FA">
            <w:pPr>
              <w:spacing w:before="225" w:after="225"/>
              <w:jc w:val="both"/>
            </w:pPr>
            <w:r>
              <w:rPr>
                <w:rFonts w:ascii="Arial" w:hAnsi="Arial" w:cs="Arial"/>
                <w:color w:val="000000"/>
                <w:sz w:val="18"/>
                <w:szCs w:val="18"/>
              </w:rPr>
              <w:lastRenderedPageBreak/>
              <w:t>Izvajalec</w:t>
            </w:r>
            <w:r w:rsidR="00A11576" w:rsidRPr="00731494">
              <w:rPr>
                <w:rFonts w:ascii="Arial" w:hAnsi="Arial" w:cs="Arial"/>
                <w:color w:val="000000"/>
                <w:sz w:val="18"/>
                <w:szCs w:val="18"/>
              </w:rPr>
              <w:t xml:space="preserve"> bo izvedel </w:t>
            </w:r>
            <w:r>
              <w:rPr>
                <w:rFonts w:ascii="Arial" w:hAnsi="Arial" w:cs="Arial"/>
                <w:color w:val="000000"/>
                <w:sz w:val="18"/>
                <w:szCs w:val="18"/>
              </w:rPr>
              <w:t xml:space="preserve">storitve </w:t>
            </w:r>
            <w:r w:rsidR="00A11576" w:rsidRPr="00731494">
              <w:rPr>
                <w:rFonts w:ascii="Arial" w:hAnsi="Arial" w:cs="Arial"/>
                <w:color w:val="000000"/>
                <w:sz w:val="18"/>
                <w:szCs w:val="18"/>
              </w:rPr>
              <w:t>v skladu in v obsegu določenem z naslednjimi dokumenti:</w:t>
            </w:r>
          </w:p>
          <w:tbl>
            <w:tblPr>
              <w:tblStyle w:val="NormalTablePHPDOCX"/>
              <w:tblW w:w="0" w:type="auto"/>
              <w:tblLook w:val="04A0" w:firstRow="1" w:lastRow="0" w:firstColumn="1" w:lastColumn="0" w:noHBand="0" w:noVBand="1"/>
            </w:tblPr>
            <w:tblGrid>
              <w:gridCol w:w="8190"/>
            </w:tblGrid>
            <w:tr w:rsidR="00BE7E6E" w:rsidRPr="00731494" w14:paraId="36376788" w14:textId="77777777">
              <w:tc>
                <w:tcPr>
                  <w:tcW w:w="0" w:type="auto"/>
                  <w:tcMar>
                    <w:top w:w="0" w:type="auto"/>
                    <w:bottom w:w="0" w:type="auto"/>
                  </w:tcMar>
                </w:tcPr>
                <w:p w14:paraId="4686E1CA" w14:textId="77777777" w:rsidR="00BE7E6E" w:rsidRPr="00731494" w:rsidRDefault="00A11576" w:rsidP="00285E5F">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3F90EF41" w14:textId="2514A73D" w:rsidR="00BE7E6E" w:rsidRPr="00731494" w:rsidRDefault="00B92E1B" w:rsidP="00285E5F">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34C0A438" w14:textId="77777777" w:rsidR="00BE7E6E" w:rsidRPr="00731494" w:rsidRDefault="00A11576">
            <w:pPr>
              <w:spacing w:before="225" w:after="225"/>
              <w:jc w:val="both"/>
            </w:pPr>
            <w:r w:rsidRPr="00731494">
              <w:rPr>
                <w:rFonts w:ascii="Arial" w:hAnsi="Arial" w:cs="Arial"/>
                <w:color w:val="000000"/>
                <w:sz w:val="18"/>
                <w:szCs w:val="18"/>
              </w:rPr>
              <w:t>Predmetni dokumenti so priloga in sestavni del te pogodbe.</w:t>
            </w:r>
          </w:p>
        </w:tc>
      </w:tr>
    </w:tbl>
    <w:p w14:paraId="15661403" w14:textId="77777777" w:rsidR="00BE7E6E" w:rsidRPr="00731494" w:rsidRDefault="00A11576">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E7E6E" w:rsidRPr="00731494" w14:paraId="413EAFDF" w14:textId="77777777">
        <w:tc>
          <w:tcPr>
            <w:tcW w:w="0" w:type="auto"/>
            <w:tcMar>
              <w:top w:w="0" w:type="auto"/>
              <w:bottom w:w="0" w:type="auto"/>
            </w:tcMar>
          </w:tcPr>
          <w:p w14:paraId="297D269A" w14:textId="5D01D7D0" w:rsidR="00BE7E6E" w:rsidRPr="00F516FA" w:rsidRDefault="00F516FA" w:rsidP="00F516FA">
            <w:pPr>
              <w:jc w:val="both"/>
              <w:rPr>
                <w:rFonts w:ascii="Arial" w:hAnsi="Arial" w:cs="Arial"/>
                <w:sz w:val="18"/>
                <w:szCs w:val="18"/>
              </w:rPr>
            </w:pPr>
            <w:r w:rsidRPr="00F516FA">
              <w:rPr>
                <w:rFonts w:ascii="Arial" w:hAnsi="Arial" w:cs="Arial"/>
                <w:sz w:val="18"/>
                <w:szCs w:val="18"/>
              </w:rPr>
              <w:t>Če nastane potreba po povečanju obsega storitev, ki ga ob sklenitvi te pogodbe ni bilo mogoče predvideti, izvajalec pri naročniku vloži pisni zahtevek za povečanje pogodbene vrednosti, po morebitni odobritvi pa sta naročnik in izvajalec sporazumna, da bosta o tem sklenila pisni dogovor v obliki aneksa k tej pogodbi, če bo to dopustno glede na pravila po Zakonu o javnem naročanju.</w:t>
            </w:r>
          </w:p>
        </w:tc>
      </w:tr>
      <w:tr w:rsidR="00BE7E6E" w:rsidRPr="00731494" w14:paraId="0A74BBD6" w14:textId="77777777">
        <w:tc>
          <w:tcPr>
            <w:tcW w:w="0" w:type="auto"/>
            <w:tcMar>
              <w:top w:w="0" w:type="auto"/>
              <w:bottom w:w="0" w:type="auto"/>
            </w:tcMar>
          </w:tcPr>
          <w:p w14:paraId="39D3B933" w14:textId="3C5B2053" w:rsidR="00BE7E6E" w:rsidRPr="00731494" w:rsidRDefault="00BE7E6E" w:rsidP="00F516FA">
            <w:pPr>
              <w:spacing w:before="225" w:after="225"/>
              <w:jc w:val="both"/>
            </w:pPr>
          </w:p>
        </w:tc>
      </w:tr>
    </w:tbl>
    <w:p w14:paraId="15F7957D" w14:textId="5CAF1E46" w:rsidR="00B9369F" w:rsidRDefault="00B449F9" w:rsidP="00B9369F">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5</w:t>
      </w:r>
      <w:r w:rsidR="00B9369F">
        <w:rPr>
          <w:rFonts w:ascii="Arial" w:hAnsi="Arial" w:cs="Arial"/>
          <w:b/>
          <w:bCs/>
          <w:color w:val="000000"/>
          <w:sz w:val="18"/>
          <w:szCs w:val="18"/>
        </w:rPr>
        <w:t>. člen</w:t>
      </w:r>
    </w:p>
    <w:p w14:paraId="5319FE22" w14:textId="77777777" w:rsidR="00B9369F" w:rsidRPr="00B9369F" w:rsidRDefault="00B9369F" w:rsidP="00B9369F">
      <w:pPr>
        <w:spacing w:before="225" w:after="225" w:line="240" w:lineRule="auto"/>
        <w:jc w:val="both"/>
        <w:rPr>
          <w:rFonts w:ascii="Arial" w:hAnsi="Arial" w:cs="Arial"/>
          <w:color w:val="000000"/>
          <w:sz w:val="18"/>
          <w:szCs w:val="18"/>
        </w:rPr>
      </w:pPr>
      <w:r w:rsidRPr="00B9369F">
        <w:rPr>
          <w:rFonts w:ascii="Arial" w:hAnsi="Arial" w:cs="Arial"/>
          <w:color w:val="000000"/>
          <w:sz w:val="18"/>
          <w:szCs w:val="18"/>
        </w:rPr>
        <w:t xml:space="preserve">Naročila storitev, ki so predmet te pogodbe, se bodo izvajala glede na potrebe naročnika. </w:t>
      </w:r>
    </w:p>
    <w:p w14:paraId="2737339F" w14:textId="1E696D46" w:rsidR="00B9369F" w:rsidRPr="00B9369F" w:rsidRDefault="00B9369F" w:rsidP="00B9369F">
      <w:pPr>
        <w:spacing w:before="225" w:after="225" w:line="240" w:lineRule="auto"/>
        <w:jc w:val="both"/>
        <w:rPr>
          <w:rFonts w:ascii="Arial" w:hAnsi="Arial" w:cs="Arial"/>
          <w:color w:val="000000"/>
          <w:sz w:val="18"/>
          <w:szCs w:val="18"/>
        </w:rPr>
      </w:pPr>
      <w:r w:rsidRPr="00B9369F">
        <w:rPr>
          <w:rFonts w:ascii="Arial" w:hAnsi="Arial" w:cs="Arial"/>
          <w:color w:val="000000"/>
          <w:sz w:val="18"/>
          <w:szCs w:val="18"/>
        </w:rPr>
        <w:t xml:space="preserve">Pogodbeni stranki sta soglasni, da je obseg storitev, ki jih izvajalec prevzema po tej pogodbi predviden obseg, ki ni zavezujoč za naročnika. </w:t>
      </w:r>
      <w:r w:rsidR="000C62E6">
        <w:rPr>
          <w:rFonts w:ascii="Arial" w:hAnsi="Arial" w:cs="Arial"/>
          <w:color w:val="000000"/>
          <w:sz w:val="18"/>
          <w:szCs w:val="18"/>
        </w:rPr>
        <w:t xml:space="preserve">Hkrati pa je izvajalec </w:t>
      </w:r>
      <w:r w:rsidR="000865BA">
        <w:rPr>
          <w:rFonts w:ascii="Arial" w:hAnsi="Arial" w:cs="Arial"/>
          <w:color w:val="000000"/>
          <w:sz w:val="18"/>
          <w:szCs w:val="18"/>
        </w:rPr>
        <w:t xml:space="preserve">obvezuje, da bo v okviru podane cene na enoto prevzel storitve tudi za dodatna vozila naročnika, ki jih bo naročnik kupil v času trajanja te pogodbe. </w:t>
      </w:r>
    </w:p>
    <w:p w14:paraId="5FA21EFA" w14:textId="0BC4295D" w:rsidR="00B9369F" w:rsidRDefault="00B9369F" w:rsidP="00B9369F">
      <w:pPr>
        <w:spacing w:before="225" w:after="225" w:line="240" w:lineRule="auto"/>
        <w:jc w:val="both"/>
        <w:rPr>
          <w:rFonts w:ascii="Arial" w:hAnsi="Arial" w:cs="Arial"/>
          <w:color w:val="000000"/>
          <w:sz w:val="18"/>
          <w:szCs w:val="18"/>
        </w:rPr>
      </w:pPr>
      <w:r w:rsidRPr="00B9369F">
        <w:rPr>
          <w:rFonts w:ascii="Arial" w:hAnsi="Arial" w:cs="Arial"/>
          <w:color w:val="000000"/>
          <w:sz w:val="18"/>
          <w:szCs w:val="18"/>
        </w:rPr>
        <w:t>V primeru zmanjšanja predvidenega obsega storitev se izvajalec del zavezuje prilagoditi izvajanje storitev zmanjšanemu obsegu in izrecno izjavlja, da iz tega naslova zoper naročnika ne bo uveljavljal kakršnihkoli zahtevkov.</w:t>
      </w:r>
    </w:p>
    <w:p w14:paraId="4BCC282B" w14:textId="0B712C54" w:rsidR="00B9369F" w:rsidRPr="000865BA" w:rsidRDefault="00B9369F" w:rsidP="00B9369F">
      <w:pPr>
        <w:spacing w:before="225" w:after="225" w:line="240" w:lineRule="auto"/>
        <w:jc w:val="center"/>
        <w:rPr>
          <w:rFonts w:ascii="Arial" w:hAnsi="Arial" w:cs="Arial"/>
          <w:b/>
          <w:bCs/>
          <w:sz w:val="18"/>
          <w:szCs w:val="18"/>
        </w:rPr>
      </w:pPr>
      <w:r w:rsidRPr="000865BA">
        <w:rPr>
          <w:rFonts w:ascii="Arial" w:hAnsi="Arial" w:cs="Arial"/>
          <w:b/>
          <w:bCs/>
          <w:sz w:val="18"/>
          <w:szCs w:val="18"/>
        </w:rPr>
        <w:t>6. člen</w:t>
      </w:r>
    </w:p>
    <w:p w14:paraId="66C5995D" w14:textId="5A6D2E5C" w:rsidR="00B9369F" w:rsidRPr="000865BA" w:rsidRDefault="00B9369F" w:rsidP="00B9369F">
      <w:pPr>
        <w:spacing w:before="225" w:after="225" w:line="240" w:lineRule="auto"/>
        <w:jc w:val="both"/>
        <w:rPr>
          <w:rFonts w:ascii="Arial" w:hAnsi="Arial" w:cs="Arial"/>
          <w:sz w:val="18"/>
          <w:szCs w:val="18"/>
        </w:rPr>
      </w:pPr>
      <w:r w:rsidRPr="000865BA">
        <w:rPr>
          <w:rFonts w:ascii="Arial" w:hAnsi="Arial" w:cs="Arial"/>
          <w:sz w:val="18"/>
          <w:szCs w:val="18"/>
        </w:rPr>
        <w:t xml:space="preserve">Storitve, ki so predmet javnega naročila, se bodo izvajale </w:t>
      </w:r>
      <w:r w:rsidR="000865BA" w:rsidRPr="000865BA">
        <w:rPr>
          <w:rFonts w:ascii="Arial" w:hAnsi="Arial" w:cs="Arial"/>
          <w:sz w:val="18"/>
          <w:szCs w:val="18"/>
        </w:rPr>
        <w:t xml:space="preserve">na lokaciji opredeljeni v ponudbi in skladno z določili razpisne dokumentacije. </w:t>
      </w:r>
    </w:p>
    <w:p w14:paraId="6F9C03A4" w14:textId="4027EC74" w:rsidR="00B9369F" w:rsidRDefault="00B9369F" w:rsidP="00B9369F">
      <w:pPr>
        <w:spacing w:before="225" w:after="225" w:line="240" w:lineRule="auto"/>
        <w:jc w:val="center"/>
        <w:rPr>
          <w:rFonts w:ascii="Arial" w:hAnsi="Arial" w:cs="Arial"/>
          <w:b/>
          <w:bCs/>
          <w:color w:val="000000"/>
          <w:sz w:val="18"/>
          <w:szCs w:val="18"/>
        </w:rPr>
      </w:pPr>
      <w:r w:rsidRPr="00B9369F">
        <w:rPr>
          <w:rFonts w:ascii="Arial" w:hAnsi="Arial" w:cs="Arial"/>
          <w:b/>
          <w:bCs/>
          <w:color w:val="000000"/>
          <w:sz w:val="18"/>
          <w:szCs w:val="18"/>
        </w:rPr>
        <w:t>7. člen</w:t>
      </w:r>
    </w:p>
    <w:p w14:paraId="1EC1FF8C" w14:textId="77777777" w:rsidR="00B9369F" w:rsidRPr="00B9369F" w:rsidRDefault="00B9369F" w:rsidP="00B9369F">
      <w:pPr>
        <w:spacing w:before="225" w:after="225" w:line="240" w:lineRule="auto"/>
        <w:jc w:val="both"/>
        <w:rPr>
          <w:rFonts w:ascii="Arial" w:hAnsi="Arial" w:cs="Arial"/>
          <w:color w:val="000000"/>
          <w:sz w:val="18"/>
          <w:szCs w:val="18"/>
        </w:rPr>
      </w:pPr>
      <w:r w:rsidRPr="00B9369F">
        <w:rPr>
          <w:rFonts w:ascii="Arial" w:hAnsi="Arial" w:cs="Arial"/>
          <w:color w:val="000000"/>
          <w:sz w:val="18"/>
          <w:szCs w:val="18"/>
        </w:rPr>
        <w:t>Izvajalec se zavezuje dela opravljati s strokovno usposobljenimi delavci.</w:t>
      </w:r>
    </w:p>
    <w:p w14:paraId="13754D84" w14:textId="77777777" w:rsidR="00B9369F" w:rsidRPr="00B9369F" w:rsidRDefault="00B9369F" w:rsidP="00B9369F">
      <w:pPr>
        <w:spacing w:before="225" w:after="225" w:line="240" w:lineRule="auto"/>
        <w:jc w:val="both"/>
        <w:rPr>
          <w:rFonts w:ascii="Arial" w:hAnsi="Arial" w:cs="Arial"/>
          <w:color w:val="000000"/>
          <w:sz w:val="18"/>
          <w:szCs w:val="18"/>
        </w:rPr>
      </w:pPr>
      <w:r w:rsidRPr="00B9369F">
        <w:rPr>
          <w:rFonts w:ascii="Arial" w:hAnsi="Arial" w:cs="Arial"/>
          <w:color w:val="000000"/>
          <w:sz w:val="18"/>
          <w:szCs w:val="18"/>
        </w:rPr>
        <w:t>Izvajalec se zavezuje, da bo vgrajeval oziroma uporabljal samo originalne nadomestne dele ali originalom enakovredne nadomestne dele ter s stalnostjo zalog nadomestnih delov za potrebe izvajanja rednih servisnih pregledov zagotavljal nemoteno izvajanje storitev.</w:t>
      </w:r>
    </w:p>
    <w:p w14:paraId="162B8883" w14:textId="77777777" w:rsidR="00B9369F" w:rsidRPr="00B9369F" w:rsidRDefault="00B9369F" w:rsidP="00B9369F">
      <w:pPr>
        <w:spacing w:before="225" w:after="225" w:line="240" w:lineRule="auto"/>
        <w:jc w:val="both"/>
        <w:rPr>
          <w:rFonts w:ascii="Arial" w:hAnsi="Arial" w:cs="Arial"/>
          <w:color w:val="000000"/>
          <w:sz w:val="18"/>
          <w:szCs w:val="18"/>
        </w:rPr>
      </w:pPr>
      <w:r w:rsidRPr="00B9369F">
        <w:rPr>
          <w:rFonts w:ascii="Arial" w:hAnsi="Arial" w:cs="Arial"/>
          <w:color w:val="000000"/>
          <w:sz w:val="18"/>
          <w:szCs w:val="18"/>
        </w:rPr>
        <w:t>Izvajalec se zavezuje, da bo za nadomestne dele zagotavljal garancijski rok proizvajalca, ki ne sme biti krajši od dvanajst mesecev. Če je bil v garancijskem roku zamenjan nadomestni del, začne garancijski rok za tako zamenjan del teči znova od zamenjave dalje.</w:t>
      </w:r>
    </w:p>
    <w:p w14:paraId="5FE2DA13" w14:textId="1F20CEFA" w:rsidR="00B9369F" w:rsidRPr="00B9369F" w:rsidRDefault="00B9369F" w:rsidP="00B9369F">
      <w:pPr>
        <w:spacing w:before="225" w:after="225" w:line="240" w:lineRule="auto"/>
        <w:jc w:val="both"/>
        <w:rPr>
          <w:rFonts w:ascii="Arial" w:hAnsi="Arial" w:cs="Arial"/>
          <w:color w:val="000000"/>
          <w:sz w:val="18"/>
          <w:szCs w:val="18"/>
        </w:rPr>
      </w:pPr>
      <w:r w:rsidRPr="00B9369F">
        <w:rPr>
          <w:rFonts w:ascii="Arial" w:hAnsi="Arial" w:cs="Arial"/>
          <w:color w:val="000000"/>
          <w:sz w:val="18"/>
          <w:szCs w:val="18"/>
        </w:rPr>
        <w:t>Izvajalec je dolžan pravočasno opozoriti na morebitne ovire pri izvajanju del, pri delu mora ščititi interese naročnika.</w:t>
      </w:r>
    </w:p>
    <w:p w14:paraId="06897D46" w14:textId="6B3CC8FD" w:rsidR="00B92E1B" w:rsidRPr="00731494" w:rsidRDefault="00B92E1B" w:rsidP="00B92E1B">
      <w:pPr>
        <w:spacing w:before="225" w:after="225" w:line="240" w:lineRule="auto"/>
        <w:jc w:val="both"/>
      </w:pPr>
      <w:r w:rsidRPr="00731494">
        <w:rPr>
          <w:rFonts w:ascii="Arial" w:hAnsi="Arial" w:cs="Arial"/>
          <w:b/>
          <w:bCs/>
          <w:color w:val="000000"/>
          <w:sz w:val="18"/>
          <w:szCs w:val="18"/>
        </w:rPr>
        <w:t>III. POGODBENA CENA</w:t>
      </w:r>
    </w:p>
    <w:p w14:paraId="1B71B2BC" w14:textId="2D575F22" w:rsidR="001510F9" w:rsidRDefault="00100965" w:rsidP="001510F9">
      <w:pPr>
        <w:spacing w:after="0" w:line="240" w:lineRule="auto"/>
        <w:jc w:val="center"/>
      </w:pPr>
      <w:r>
        <w:rPr>
          <w:rFonts w:ascii="Arial" w:hAnsi="Arial" w:cs="Arial"/>
          <w:b/>
          <w:bCs/>
          <w:color w:val="000000"/>
          <w:sz w:val="18"/>
          <w:szCs w:val="18"/>
        </w:rPr>
        <w:t>8</w:t>
      </w:r>
      <w:r w:rsidR="00A11576" w:rsidRPr="00731494">
        <w:rPr>
          <w:rFonts w:ascii="Arial" w:hAnsi="Arial" w:cs="Arial"/>
          <w:b/>
          <w:bCs/>
          <w:color w:val="000000"/>
          <w:sz w:val="18"/>
          <w:szCs w:val="18"/>
        </w:rPr>
        <w:t>. člen</w:t>
      </w:r>
      <w:r w:rsidR="001510F9">
        <w:br w:type="page"/>
      </w:r>
    </w:p>
    <w:p w14:paraId="3422A00A" w14:textId="77777777" w:rsidR="001510F9" w:rsidRDefault="001510F9">
      <w:pPr>
        <w:sectPr w:rsidR="001510F9" w:rsidSect="00D931BF">
          <w:pgSz w:w="11906" w:h="16838"/>
          <w:pgMar w:top="1418" w:right="1418" w:bottom="1418" w:left="1418" w:header="567" w:footer="680" w:gutter="0"/>
          <w:cols w:space="708"/>
          <w:docGrid w:linePitch="360"/>
        </w:sectPr>
      </w:pPr>
    </w:p>
    <w:tbl>
      <w:tblPr>
        <w:tblStyle w:val="NormalTablePHPDOCX"/>
        <w:tblW w:w="0" w:type="auto"/>
        <w:tblInd w:w="108" w:type="dxa"/>
        <w:tblLook w:val="04A0" w:firstRow="1" w:lastRow="0" w:firstColumn="1" w:lastColumn="0" w:noHBand="0" w:noVBand="1"/>
      </w:tblPr>
      <w:tblGrid>
        <w:gridCol w:w="13106"/>
      </w:tblGrid>
      <w:tr w:rsidR="00BE7E6E" w:rsidRPr="00B9369F" w14:paraId="17CB1A60" w14:textId="77777777">
        <w:tc>
          <w:tcPr>
            <w:tcW w:w="0" w:type="auto"/>
            <w:tcMar>
              <w:top w:w="0" w:type="auto"/>
              <w:bottom w:w="0" w:type="auto"/>
            </w:tcMar>
          </w:tcPr>
          <w:p w14:paraId="2A06629A" w14:textId="165A2608" w:rsidR="00B9369F" w:rsidRDefault="00B9369F" w:rsidP="00B9369F">
            <w:pPr>
              <w:spacing w:before="225" w:after="225"/>
              <w:jc w:val="both"/>
              <w:rPr>
                <w:rFonts w:ascii="Arial" w:hAnsi="Arial" w:cs="Arial"/>
                <w:sz w:val="18"/>
                <w:szCs w:val="18"/>
              </w:rPr>
            </w:pPr>
            <w:r w:rsidRPr="00B9369F">
              <w:rPr>
                <w:rFonts w:ascii="Arial" w:hAnsi="Arial" w:cs="Arial"/>
                <w:sz w:val="18"/>
                <w:szCs w:val="18"/>
              </w:rPr>
              <w:lastRenderedPageBreak/>
              <w:t xml:space="preserve">Na osnovi ponudbe izvajalca znaša: </w:t>
            </w:r>
          </w:p>
          <w:p w14:paraId="44F9948A" w14:textId="77777777" w:rsidR="001510F9" w:rsidRPr="004C3483" w:rsidRDefault="001510F9" w:rsidP="001510F9">
            <w:pPr>
              <w:ind w:left="360"/>
              <w:rPr>
                <w:rFonts w:ascii="Arial" w:hAnsi="Arial" w:cs="Arial"/>
                <w:i/>
                <w:iCs/>
                <w:sz w:val="18"/>
                <w:szCs w:val="18"/>
                <w:u w:val="single"/>
              </w:rPr>
            </w:pPr>
            <w:r>
              <w:rPr>
                <w:rFonts w:ascii="Arial" w:hAnsi="Arial" w:cs="Arial"/>
                <w:i/>
                <w:iCs/>
                <w:sz w:val="18"/>
                <w:szCs w:val="18"/>
                <w:u w:val="single"/>
              </w:rPr>
              <w:t>TABELA 1</w:t>
            </w:r>
          </w:p>
          <w:tbl>
            <w:tblPr>
              <w:tblStyle w:val="TableGrid"/>
              <w:tblW w:w="12880" w:type="dxa"/>
              <w:tblLook w:val="04A0" w:firstRow="1" w:lastRow="0" w:firstColumn="1" w:lastColumn="0" w:noHBand="0" w:noVBand="1"/>
            </w:tblPr>
            <w:tblGrid>
              <w:gridCol w:w="1802"/>
              <w:gridCol w:w="1533"/>
              <w:gridCol w:w="1627"/>
              <w:gridCol w:w="1701"/>
              <w:gridCol w:w="1276"/>
              <w:gridCol w:w="1559"/>
              <w:gridCol w:w="1559"/>
              <w:gridCol w:w="1823"/>
            </w:tblGrid>
            <w:tr w:rsidR="001510F9" w14:paraId="334D1970" w14:textId="77777777" w:rsidTr="00382AB8">
              <w:trPr>
                <w:trHeight w:val="664"/>
              </w:trPr>
              <w:tc>
                <w:tcPr>
                  <w:tcW w:w="1802" w:type="dxa"/>
                  <w:vMerge w:val="restart"/>
                  <w:shd w:val="clear" w:color="auto" w:fill="D9D9D9" w:themeFill="background1" w:themeFillShade="D9"/>
                  <w:vAlign w:val="center"/>
                </w:tcPr>
                <w:p w14:paraId="35C45B7C" w14:textId="77777777" w:rsidR="001510F9" w:rsidRPr="001C0433" w:rsidRDefault="001510F9" w:rsidP="001510F9">
                  <w:pPr>
                    <w:spacing w:before="225" w:after="225"/>
                    <w:jc w:val="center"/>
                    <w:rPr>
                      <w:rFonts w:ascii="Arial" w:hAnsi="Arial" w:cs="Arial"/>
                      <w:b/>
                      <w:bCs/>
                      <w:sz w:val="18"/>
                      <w:szCs w:val="18"/>
                    </w:rPr>
                  </w:pPr>
                  <w:r w:rsidRPr="001C0433">
                    <w:rPr>
                      <w:rFonts w:ascii="Arial" w:hAnsi="Arial" w:cs="Arial"/>
                      <w:b/>
                      <w:bCs/>
                      <w:sz w:val="18"/>
                      <w:szCs w:val="18"/>
                    </w:rPr>
                    <w:t>Postavka:</w:t>
                  </w:r>
                </w:p>
              </w:tc>
              <w:tc>
                <w:tcPr>
                  <w:tcW w:w="4861" w:type="dxa"/>
                  <w:gridSpan w:val="3"/>
                  <w:shd w:val="clear" w:color="auto" w:fill="DBE5F1" w:themeFill="accent1" w:themeFillTint="33"/>
                  <w:vAlign w:val="center"/>
                </w:tcPr>
                <w:p w14:paraId="48F6665C" w14:textId="77777777" w:rsidR="001510F9" w:rsidRPr="001C0433" w:rsidRDefault="001510F9" w:rsidP="001510F9">
                  <w:pPr>
                    <w:spacing w:before="225" w:after="225"/>
                    <w:jc w:val="center"/>
                    <w:rPr>
                      <w:rFonts w:ascii="Arial" w:hAnsi="Arial" w:cs="Arial"/>
                      <w:b/>
                      <w:bCs/>
                      <w:sz w:val="18"/>
                      <w:szCs w:val="18"/>
                    </w:rPr>
                  </w:pPr>
                  <w:r>
                    <w:rPr>
                      <w:rFonts w:ascii="Arial" w:hAnsi="Arial" w:cs="Arial"/>
                      <w:b/>
                      <w:bCs/>
                      <w:sz w:val="18"/>
                      <w:szCs w:val="18"/>
                    </w:rPr>
                    <w:t xml:space="preserve">Cena za opravljene storitve za eno vozilo </w:t>
                  </w:r>
                </w:p>
              </w:tc>
              <w:tc>
                <w:tcPr>
                  <w:tcW w:w="6217" w:type="dxa"/>
                  <w:gridSpan w:val="4"/>
                  <w:shd w:val="clear" w:color="auto" w:fill="DBE5F1" w:themeFill="accent1" w:themeFillTint="33"/>
                </w:tcPr>
                <w:p w14:paraId="2FC1A7BF" w14:textId="77777777" w:rsidR="001510F9" w:rsidRPr="0068578C" w:rsidRDefault="001510F9" w:rsidP="001510F9">
                  <w:pPr>
                    <w:spacing w:before="225" w:after="225"/>
                    <w:jc w:val="center"/>
                    <w:rPr>
                      <w:rFonts w:ascii="Arial" w:hAnsi="Arial" w:cs="Arial"/>
                      <w:b/>
                      <w:bCs/>
                      <w:sz w:val="18"/>
                      <w:szCs w:val="18"/>
                      <w:highlight w:val="yellow"/>
                    </w:rPr>
                  </w:pPr>
                  <w:r w:rsidRPr="00361AC9">
                    <w:rPr>
                      <w:rFonts w:ascii="Arial" w:hAnsi="Arial" w:cs="Arial"/>
                      <w:b/>
                      <w:bCs/>
                      <w:sz w:val="18"/>
                      <w:szCs w:val="18"/>
                    </w:rPr>
                    <w:t>SKUPAJ cene za storitve za vsa vozila naročnika za obdobje</w:t>
                  </w:r>
                  <w:r w:rsidRPr="00361AC9">
                    <w:rPr>
                      <w:rFonts w:ascii="Arial" w:hAnsi="Arial" w:cs="Arial"/>
                      <w:b/>
                      <w:bCs/>
                      <w:sz w:val="18"/>
                      <w:szCs w:val="18"/>
                      <w:u w:val="single"/>
                    </w:rPr>
                    <w:t xml:space="preserve"> 4 let</w:t>
                  </w:r>
                </w:p>
              </w:tc>
            </w:tr>
            <w:tr w:rsidR="001510F9" w14:paraId="00A6708B" w14:textId="77777777" w:rsidTr="00382AB8">
              <w:tc>
                <w:tcPr>
                  <w:tcW w:w="1802" w:type="dxa"/>
                  <w:vMerge/>
                  <w:shd w:val="clear" w:color="auto" w:fill="D9D9D9" w:themeFill="background1" w:themeFillShade="D9"/>
                  <w:vAlign w:val="center"/>
                </w:tcPr>
                <w:p w14:paraId="2FD5A95E" w14:textId="77777777" w:rsidR="001510F9" w:rsidRPr="001C0433" w:rsidRDefault="001510F9" w:rsidP="001510F9">
                  <w:pPr>
                    <w:spacing w:before="225" w:after="225"/>
                    <w:jc w:val="center"/>
                    <w:rPr>
                      <w:rFonts w:ascii="Arial" w:hAnsi="Arial" w:cs="Arial"/>
                      <w:b/>
                      <w:bCs/>
                      <w:sz w:val="18"/>
                      <w:szCs w:val="18"/>
                    </w:rPr>
                  </w:pPr>
                </w:p>
              </w:tc>
              <w:tc>
                <w:tcPr>
                  <w:tcW w:w="1533" w:type="dxa"/>
                  <w:shd w:val="clear" w:color="auto" w:fill="DBE5F1" w:themeFill="accent1" w:themeFillTint="33"/>
                  <w:vAlign w:val="center"/>
                </w:tcPr>
                <w:p w14:paraId="32CF4029" w14:textId="77777777" w:rsidR="001510F9" w:rsidRPr="001C0433" w:rsidRDefault="001510F9" w:rsidP="001510F9">
                  <w:pPr>
                    <w:spacing w:before="225" w:after="225"/>
                    <w:jc w:val="center"/>
                    <w:rPr>
                      <w:rFonts w:ascii="Arial" w:hAnsi="Arial" w:cs="Arial"/>
                      <w:sz w:val="18"/>
                      <w:szCs w:val="18"/>
                    </w:rPr>
                  </w:pPr>
                  <w:r w:rsidRPr="001C0433">
                    <w:rPr>
                      <w:rFonts w:ascii="Arial" w:hAnsi="Arial" w:cs="Arial"/>
                      <w:sz w:val="18"/>
                      <w:szCs w:val="18"/>
                    </w:rPr>
                    <w:t>v EUR brez DDV</w:t>
                  </w:r>
                </w:p>
              </w:tc>
              <w:tc>
                <w:tcPr>
                  <w:tcW w:w="1627" w:type="dxa"/>
                  <w:shd w:val="clear" w:color="auto" w:fill="DBE5F1" w:themeFill="accent1" w:themeFillTint="33"/>
                  <w:vAlign w:val="center"/>
                </w:tcPr>
                <w:p w14:paraId="53DD2389" w14:textId="77777777" w:rsidR="001510F9" w:rsidRPr="001C0433" w:rsidRDefault="001510F9" w:rsidP="001510F9">
                  <w:pPr>
                    <w:spacing w:before="225" w:after="225"/>
                    <w:jc w:val="center"/>
                    <w:rPr>
                      <w:rFonts w:ascii="Arial" w:hAnsi="Arial" w:cs="Arial"/>
                      <w:sz w:val="18"/>
                      <w:szCs w:val="18"/>
                    </w:rPr>
                  </w:pPr>
                  <w:r w:rsidRPr="001C0433">
                    <w:rPr>
                      <w:rFonts w:ascii="Arial" w:hAnsi="Arial" w:cs="Arial"/>
                      <w:sz w:val="18"/>
                      <w:szCs w:val="18"/>
                    </w:rPr>
                    <w:t>DDV</w:t>
                  </w:r>
                </w:p>
              </w:tc>
              <w:tc>
                <w:tcPr>
                  <w:tcW w:w="1701" w:type="dxa"/>
                  <w:shd w:val="clear" w:color="auto" w:fill="DBE5F1" w:themeFill="accent1" w:themeFillTint="33"/>
                  <w:vAlign w:val="center"/>
                </w:tcPr>
                <w:p w14:paraId="65A912E9" w14:textId="77777777" w:rsidR="001510F9" w:rsidRPr="001C0433" w:rsidRDefault="001510F9" w:rsidP="001510F9">
                  <w:pPr>
                    <w:spacing w:before="225" w:after="225"/>
                    <w:jc w:val="center"/>
                    <w:rPr>
                      <w:rFonts w:ascii="Arial" w:hAnsi="Arial" w:cs="Arial"/>
                      <w:sz w:val="18"/>
                      <w:szCs w:val="18"/>
                    </w:rPr>
                  </w:pPr>
                  <w:r w:rsidRPr="001C0433">
                    <w:rPr>
                      <w:rFonts w:ascii="Arial" w:hAnsi="Arial" w:cs="Arial"/>
                      <w:sz w:val="18"/>
                      <w:szCs w:val="18"/>
                    </w:rPr>
                    <w:t>v EUR z DDV</w:t>
                  </w:r>
                </w:p>
              </w:tc>
              <w:tc>
                <w:tcPr>
                  <w:tcW w:w="1276" w:type="dxa"/>
                  <w:shd w:val="clear" w:color="auto" w:fill="DBE5F1" w:themeFill="accent1" w:themeFillTint="33"/>
                  <w:vAlign w:val="center"/>
                </w:tcPr>
                <w:p w14:paraId="2247742D" w14:textId="77777777" w:rsidR="001510F9" w:rsidRPr="001C0433" w:rsidRDefault="001510F9" w:rsidP="001510F9">
                  <w:pPr>
                    <w:spacing w:before="225" w:after="225"/>
                    <w:jc w:val="center"/>
                    <w:rPr>
                      <w:rFonts w:ascii="Arial" w:hAnsi="Arial" w:cs="Arial"/>
                      <w:sz w:val="18"/>
                      <w:szCs w:val="18"/>
                    </w:rPr>
                  </w:pPr>
                  <w:r>
                    <w:rPr>
                      <w:rFonts w:ascii="Arial" w:hAnsi="Arial" w:cs="Arial"/>
                      <w:sz w:val="18"/>
                      <w:szCs w:val="18"/>
                    </w:rPr>
                    <w:t>Število vozil</w:t>
                  </w:r>
                </w:p>
              </w:tc>
              <w:tc>
                <w:tcPr>
                  <w:tcW w:w="1559" w:type="dxa"/>
                  <w:shd w:val="clear" w:color="auto" w:fill="DBE5F1" w:themeFill="accent1" w:themeFillTint="33"/>
                  <w:vAlign w:val="center"/>
                </w:tcPr>
                <w:p w14:paraId="2A409BAB" w14:textId="77777777" w:rsidR="001510F9" w:rsidRPr="001C0433" w:rsidRDefault="001510F9" w:rsidP="001510F9">
                  <w:pPr>
                    <w:spacing w:before="225" w:after="225"/>
                    <w:jc w:val="center"/>
                    <w:rPr>
                      <w:rFonts w:ascii="Arial" w:hAnsi="Arial" w:cs="Arial"/>
                      <w:sz w:val="18"/>
                      <w:szCs w:val="18"/>
                    </w:rPr>
                  </w:pPr>
                  <w:r w:rsidRPr="001C0433">
                    <w:rPr>
                      <w:rFonts w:ascii="Arial" w:hAnsi="Arial" w:cs="Arial"/>
                      <w:sz w:val="18"/>
                      <w:szCs w:val="18"/>
                    </w:rPr>
                    <w:t>v EUR brez DDV</w:t>
                  </w:r>
                </w:p>
              </w:tc>
              <w:tc>
                <w:tcPr>
                  <w:tcW w:w="1559" w:type="dxa"/>
                  <w:shd w:val="clear" w:color="auto" w:fill="DBE5F1" w:themeFill="accent1" w:themeFillTint="33"/>
                  <w:vAlign w:val="center"/>
                </w:tcPr>
                <w:p w14:paraId="0BA0C73E" w14:textId="77777777" w:rsidR="001510F9" w:rsidRPr="001C0433" w:rsidRDefault="001510F9" w:rsidP="001510F9">
                  <w:pPr>
                    <w:spacing w:before="225" w:after="225"/>
                    <w:jc w:val="center"/>
                    <w:rPr>
                      <w:rFonts w:ascii="Arial" w:hAnsi="Arial" w:cs="Arial"/>
                      <w:sz w:val="18"/>
                      <w:szCs w:val="18"/>
                    </w:rPr>
                  </w:pPr>
                  <w:r w:rsidRPr="001C0433">
                    <w:rPr>
                      <w:rFonts w:ascii="Arial" w:hAnsi="Arial" w:cs="Arial"/>
                      <w:sz w:val="18"/>
                      <w:szCs w:val="18"/>
                    </w:rPr>
                    <w:t>DDV</w:t>
                  </w:r>
                </w:p>
              </w:tc>
              <w:tc>
                <w:tcPr>
                  <w:tcW w:w="1823" w:type="dxa"/>
                  <w:shd w:val="clear" w:color="auto" w:fill="DBE5F1" w:themeFill="accent1" w:themeFillTint="33"/>
                  <w:vAlign w:val="center"/>
                </w:tcPr>
                <w:p w14:paraId="32083A04" w14:textId="77777777" w:rsidR="001510F9" w:rsidRPr="001C0433" w:rsidRDefault="001510F9" w:rsidP="001510F9">
                  <w:pPr>
                    <w:spacing w:before="225" w:after="225"/>
                    <w:jc w:val="center"/>
                    <w:rPr>
                      <w:rFonts w:ascii="Arial" w:hAnsi="Arial" w:cs="Arial"/>
                      <w:sz w:val="18"/>
                      <w:szCs w:val="18"/>
                    </w:rPr>
                  </w:pPr>
                  <w:r w:rsidRPr="001C0433">
                    <w:rPr>
                      <w:rFonts w:ascii="Arial" w:hAnsi="Arial" w:cs="Arial"/>
                      <w:sz w:val="18"/>
                      <w:szCs w:val="18"/>
                    </w:rPr>
                    <w:t>v EUR z DDV</w:t>
                  </w:r>
                </w:p>
              </w:tc>
            </w:tr>
            <w:tr w:rsidR="004F3242" w14:paraId="685B0BEB" w14:textId="77777777" w:rsidTr="00382AB8">
              <w:tc>
                <w:tcPr>
                  <w:tcW w:w="1802" w:type="dxa"/>
                  <w:shd w:val="clear" w:color="auto" w:fill="D9D9D9" w:themeFill="background1" w:themeFillShade="D9"/>
                  <w:vAlign w:val="center"/>
                </w:tcPr>
                <w:p w14:paraId="0C3823BF" w14:textId="77777777" w:rsidR="004F3242" w:rsidRPr="001C0433" w:rsidRDefault="004F3242" w:rsidP="004F3242">
                  <w:pPr>
                    <w:spacing w:before="225" w:after="225"/>
                    <w:jc w:val="center"/>
                    <w:rPr>
                      <w:rFonts w:ascii="Arial" w:hAnsi="Arial" w:cs="Arial"/>
                      <w:b/>
                      <w:bCs/>
                      <w:sz w:val="18"/>
                      <w:szCs w:val="18"/>
                    </w:rPr>
                  </w:pPr>
                  <w:r>
                    <w:rPr>
                      <w:rFonts w:ascii="Arial" w:hAnsi="Arial" w:cs="Arial"/>
                      <w:b/>
                      <w:bCs/>
                      <w:sz w:val="18"/>
                      <w:szCs w:val="18"/>
                    </w:rPr>
                    <w:t>SKLOP 1a</w:t>
                  </w:r>
                </w:p>
              </w:tc>
              <w:tc>
                <w:tcPr>
                  <w:tcW w:w="1533" w:type="dxa"/>
                  <w:vAlign w:val="center"/>
                </w:tcPr>
                <w:p w14:paraId="60C0000C" w14:textId="77777777" w:rsidR="004F3242" w:rsidRPr="001C0433" w:rsidRDefault="004F3242" w:rsidP="004F3242">
                  <w:pPr>
                    <w:spacing w:before="225" w:after="225"/>
                    <w:jc w:val="center"/>
                    <w:rPr>
                      <w:rFonts w:ascii="Arial" w:hAnsi="Arial" w:cs="Arial"/>
                      <w:sz w:val="18"/>
                      <w:szCs w:val="18"/>
                    </w:rPr>
                  </w:pPr>
                </w:p>
              </w:tc>
              <w:tc>
                <w:tcPr>
                  <w:tcW w:w="1627" w:type="dxa"/>
                  <w:vAlign w:val="center"/>
                </w:tcPr>
                <w:p w14:paraId="40CEB167" w14:textId="77777777" w:rsidR="004F3242" w:rsidRPr="001C0433" w:rsidRDefault="004F3242" w:rsidP="004F3242">
                  <w:pPr>
                    <w:spacing w:before="225" w:after="225"/>
                    <w:jc w:val="center"/>
                    <w:rPr>
                      <w:rFonts w:ascii="Arial" w:hAnsi="Arial" w:cs="Arial"/>
                      <w:sz w:val="18"/>
                      <w:szCs w:val="18"/>
                    </w:rPr>
                  </w:pPr>
                </w:p>
              </w:tc>
              <w:tc>
                <w:tcPr>
                  <w:tcW w:w="1701" w:type="dxa"/>
                  <w:vAlign w:val="center"/>
                </w:tcPr>
                <w:p w14:paraId="547880E7" w14:textId="77777777" w:rsidR="004F3242" w:rsidRPr="001C0433" w:rsidRDefault="004F3242" w:rsidP="004F3242">
                  <w:pPr>
                    <w:spacing w:before="225" w:after="225"/>
                    <w:jc w:val="center"/>
                    <w:rPr>
                      <w:rFonts w:ascii="Arial" w:hAnsi="Arial" w:cs="Arial"/>
                      <w:sz w:val="18"/>
                      <w:szCs w:val="18"/>
                    </w:rPr>
                  </w:pPr>
                </w:p>
              </w:tc>
              <w:tc>
                <w:tcPr>
                  <w:tcW w:w="1276" w:type="dxa"/>
                </w:tcPr>
                <w:p w14:paraId="2DF5F882" w14:textId="1B2A7610" w:rsidR="004F3242" w:rsidRPr="001C0433" w:rsidRDefault="004F3242" w:rsidP="004F3242">
                  <w:pPr>
                    <w:spacing w:before="225" w:after="225"/>
                    <w:jc w:val="center"/>
                    <w:rPr>
                      <w:rFonts w:ascii="Arial" w:hAnsi="Arial" w:cs="Arial"/>
                      <w:sz w:val="18"/>
                      <w:szCs w:val="18"/>
                    </w:rPr>
                  </w:pPr>
                  <w:r w:rsidRPr="00212048">
                    <w:rPr>
                      <w:rFonts w:ascii="Arial" w:hAnsi="Arial" w:cs="Arial"/>
                      <w:color w:val="FF0000"/>
                      <w:sz w:val="18"/>
                      <w:szCs w:val="18"/>
                    </w:rPr>
                    <w:t xml:space="preserve">        21</w:t>
                  </w:r>
                </w:p>
              </w:tc>
              <w:tc>
                <w:tcPr>
                  <w:tcW w:w="1559" w:type="dxa"/>
                </w:tcPr>
                <w:p w14:paraId="504B5DDB" w14:textId="77777777" w:rsidR="004F3242" w:rsidRPr="001C0433" w:rsidRDefault="004F3242" w:rsidP="004F3242">
                  <w:pPr>
                    <w:spacing w:before="225" w:after="225"/>
                    <w:jc w:val="center"/>
                    <w:rPr>
                      <w:rFonts w:ascii="Arial" w:hAnsi="Arial" w:cs="Arial"/>
                      <w:sz w:val="18"/>
                      <w:szCs w:val="18"/>
                    </w:rPr>
                  </w:pPr>
                </w:p>
              </w:tc>
              <w:tc>
                <w:tcPr>
                  <w:tcW w:w="1559" w:type="dxa"/>
                </w:tcPr>
                <w:p w14:paraId="765C7119" w14:textId="77777777" w:rsidR="004F3242" w:rsidRPr="001C0433" w:rsidRDefault="004F3242" w:rsidP="004F3242">
                  <w:pPr>
                    <w:spacing w:before="225" w:after="225"/>
                    <w:jc w:val="center"/>
                    <w:rPr>
                      <w:rFonts w:ascii="Arial" w:hAnsi="Arial" w:cs="Arial"/>
                      <w:sz w:val="18"/>
                      <w:szCs w:val="18"/>
                    </w:rPr>
                  </w:pPr>
                </w:p>
              </w:tc>
              <w:tc>
                <w:tcPr>
                  <w:tcW w:w="1823" w:type="dxa"/>
                </w:tcPr>
                <w:p w14:paraId="536BC46B" w14:textId="77777777" w:rsidR="004F3242" w:rsidRPr="001C0433" w:rsidRDefault="004F3242" w:rsidP="004F3242">
                  <w:pPr>
                    <w:spacing w:before="225" w:after="225"/>
                    <w:jc w:val="center"/>
                    <w:rPr>
                      <w:rFonts w:ascii="Arial" w:hAnsi="Arial" w:cs="Arial"/>
                      <w:sz w:val="18"/>
                      <w:szCs w:val="18"/>
                    </w:rPr>
                  </w:pPr>
                </w:p>
              </w:tc>
            </w:tr>
            <w:tr w:rsidR="004F3242" w14:paraId="50369955" w14:textId="77777777" w:rsidTr="00382AB8">
              <w:tc>
                <w:tcPr>
                  <w:tcW w:w="1802" w:type="dxa"/>
                  <w:shd w:val="clear" w:color="auto" w:fill="D9D9D9" w:themeFill="background1" w:themeFillShade="D9"/>
                  <w:vAlign w:val="center"/>
                </w:tcPr>
                <w:p w14:paraId="07E5286A" w14:textId="77777777" w:rsidR="004F3242" w:rsidRPr="001C0433" w:rsidRDefault="004F3242" w:rsidP="004F3242">
                  <w:pPr>
                    <w:spacing w:before="225" w:after="225"/>
                    <w:jc w:val="center"/>
                    <w:rPr>
                      <w:rFonts w:ascii="Arial" w:hAnsi="Arial" w:cs="Arial"/>
                      <w:b/>
                      <w:bCs/>
                      <w:sz w:val="18"/>
                      <w:szCs w:val="18"/>
                    </w:rPr>
                  </w:pPr>
                  <w:r>
                    <w:rPr>
                      <w:rFonts w:ascii="Arial" w:hAnsi="Arial" w:cs="Arial"/>
                      <w:b/>
                      <w:bCs/>
                      <w:sz w:val="18"/>
                      <w:szCs w:val="18"/>
                    </w:rPr>
                    <w:t>SKLOP 1b</w:t>
                  </w:r>
                </w:p>
              </w:tc>
              <w:tc>
                <w:tcPr>
                  <w:tcW w:w="1533" w:type="dxa"/>
                  <w:vAlign w:val="center"/>
                </w:tcPr>
                <w:p w14:paraId="7D4C2F83" w14:textId="77777777" w:rsidR="004F3242" w:rsidRPr="001C0433" w:rsidRDefault="004F3242" w:rsidP="004F3242">
                  <w:pPr>
                    <w:spacing w:before="225" w:after="225"/>
                    <w:jc w:val="center"/>
                    <w:rPr>
                      <w:rFonts w:ascii="Arial" w:hAnsi="Arial" w:cs="Arial"/>
                      <w:sz w:val="18"/>
                      <w:szCs w:val="18"/>
                    </w:rPr>
                  </w:pPr>
                </w:p>
              </w:tc>
              <w:tc>
                <w:tcPr>
                  <w:tcW w:w="1627" w:type="dxa"/>
                  <w:vAlign w:val="center"/>
                </w:tcPr>
                <w:p w14:paraId="6EC7BFF4" w14:textId="77777777" w:rsidR="004F3242" w:rsidRPr="001C0433" w:rsidRDefault="004F3242" w:rsidP="004F3242">
                  <w:pPr>
                    <w:spacing w:before="225" w:after="225"/>
                    <w:jc w:val="center"/>
                    <w:rPr>
                      <w:rFonts w:ascii="Arial" w:hAnsi="Arial" w:cs="Arial"/>
                      <w:sz w:val="18"/>
                      <w:szCs w:val="18"/>
                    </w:rPr>
                  </w:pPr>
                </w:p>
              </w:tc>
              <w:tc>
                <w:tcPr>
                  <w:tcW w:w="1701" w:type="dxa"/>
                  <w:vAlign w:val="center"/>
                </w:tcPr>
                <w:p w14:paraId="001BEE27" w14:textId="77777777" w:rsidR="004F3242" w:rsidRPr="001C0433" w:rsidRDefault="004F3242" w:rsidP="004F3242">
                  <w:pPr>
                    <w:spacing w:before="225" w:after="225"/>
                    <w:jc w:val="center"/>
                    <w:rPr>
                      <w:rFonts w:ascii="Arial" w:hAnsi="Arial" w:cs="Arial"/>
                      <w:sz w:val="18"/>
                      <w:szCs w:val="18"/>
                    </w:rPr>
                  </w:pPr>
                </w:p>
              </w:tc>
              <w:tc>
                <w:tcPr>
                  <w:tcW w:w="1276" w:type="dxa"/>
                </w:tcPr>
                <w:p w14:paraId="4A8C010B" w14:textId="470011F7" w:rsidR="004F3242" w:rsidRPr="001C0433" w:rsidRDefault="004F3242" w:rsidP="004F3242">
                  <w:pPr>
                    <w:spacing w:before="225" w:after="225"/>
                    <w:jc w:val="center"/>
                    <w:rPr>
                      <w:rFonts w:ascii="Arial" w:hAnsi="Arial" w:cs="Arial"/>
                      <w:sz w:val="18"/>
                      <w:szCs w:val="18"/>
                    </w:rPr>
                  </w:pPr>
                  <w:r w:rsidRPr="00212048">
                    <w:rPr>
                      <w:rFonts w:ascii="Arial" w:hAnsi="Arial" w:cs="Arial"/>
                      <w:color w:val="FF0000"/>
                      <w:sz w:val="18"/>
                      <w:szCs w:val="18"/>
                    </w:rPr>
                    <w:t>2</w:t>
                  </w:r>
                </w:p>
              </w:tc>
              <w:tc>
                <w:tcPr>
                  <w:tcW w:w="1559" w:type="dxa"/>
                </w:tcPr>
                <w:p w14:paraId="7810E9A5" w14:textId="77777777" w:rsidR="004F3242" w:rsidRPr="001C0433" w:rsidRDefault="004F3242" w:rsidP="004F3242">
                  <w:pPr>
                    <w:spacing w:before="225" w:after="225"/>
                    <w:jc w:val="center"/>
                    <w:rPr>
                      <w:rFonts w:ascii="Arial" w:hAnsi="Arial" w:cs="Arial"/>
                      <w:sz w:val="18"/>
                      <w:szCs w:val="18"/>
                    </w:rPr>
                  </w:pPr>
                </w:p>
              </w:tc>
              <w:tc>
                <w:tcPr>
                  <w:tcW w:w="1559" w:type="dxa"/>
                </w:tcPr>
                <w:p w14:paraId="3BE067B0" w14:textId="77777777" w:rsidR="004F3242" w:rsidRPr="001C0433" w:rsidRDefault="004F3242" w:rsidP="004F3242">
                  <w:pPr>
                    <w:spacing w:before="225" w:after="225"/>
                    <w:jc w:val="center"/>
                    <w:rPr>
                      <w:rFonts w:ascii="Arial" w:hAnsi="Arial" w:cs="Arial"/>
                      <w:sz w:val="18"/>
                      <w:szCs w:val="18"/>
                    </w:rPr>
                  </w:pPr>
                </w:p>
              </w:tc>
              <w:tc>
                <w:tcPr>
                  <w:tcW w:w="1823" w:type="dxa"/>
                </w:tcPr>
                <w:p w14:paraId="2AF69172" w14:textId="77777777" w:rsidR="004F3242" w:rsidRPr="001C0433" w:rsidRDefault="004F3242" w:rsidP="004F3242">
                  <w:pPr>
                    <w:spacing w:before="225" w:after="225"/>
                    <w:jc w:val="center"/>
                    <w:rPr>
                      <w:rFonts w:ascii="Arial" w:hAnsi="Arial" w:cs="Arial"/>
                      <w:sz w:val="18"/>
                      <w:szCs w:val="18"/>
                    </w:rPr>
                  </w:pPr>
                </w:p>
              </w:tc>
            </w:tr>
            <w:tr w:rsidR="004F3242" w14:paraId="2F9E11E0" w14:textId="77777777" w:rsidTr="00382AB8">
              <w:tc>
                <w:tcPr>
                  <w:tcW w:w="1802" w:type="dxa"/>
                  <w:shd w:val="clear" w:color="auto" w:fill="D9D9D9" w:themeFill="background1" w:themeFillShade="D9"/>
                  <w:vAlign w:val="center"/>
                </w:tcPr>
                <w:p w14:paraId="59A52054" w14:textId="77777777" w:rsidR="004F3242" w:rsidRPr="00CA26F2" w:rsidRDefault="004F3242" w:rsidP="004F3242">
                  <w:pPr>
                    <w:spacing w:before="225" w:after="225"/>
                    <w:jc w:val="center"/>
                    <w:rPr>
                      <w:rFonts w:ascii="Arial" w:hAnsi="Arial" w:cs="Arial"/>
                      <w:b/>
                      <w:bCs/>
                      <w:sz w:val="18"/>
                      <w:szCs w:val="18"/>
                    </w:rPr>
                  </w:pPr>
                  <w:r>
                    <w:rPr>
                      <w:rFonts w:ascii="Arial" w:hAnsi="Arial" w:cs="Arial"/>
                      <w:b/>
                      <w:bCs/>
                      <w:sz w:val="18"/>
                      <w:szCs w:val="18"/>
                    </w:rPr>
                    <w:t>SKLOP 1c</w:t>
                  </w:r>
                </w:p>
              </w:tc>
              <w:tc>
                <w:tcPr>
                  <w:tcW w:w="1533" w:type="dxa"/>
                  <w:vAlign w:val="center"/>
                </w:tcPr>
                <w:p w14:paraId="2ED6172D" w14:textId="77777777" w:rsidR="004F3242" w:rsidRPr="001C0433" w:rsidRDefault="004F3242" w:rsidP="004F3242">
                  <w:pPr>
                    <w:spacing w:before="225" w:after="225"/>
                    <w:jc w:val="center"/>
                    <w:rPr>
                      <w:rFonts w:ascii="Arial" w:hAnsi="Arial" w:cs="Arial"/>
                      <w:sz w:val="18"/>
                      <w:szCs w:val="18"/>
                    </w:rPr>
                  </w:pPr>
                </w:p>
              </w:tc>
              <w:tc>
                <w:tcPr>
                  <w:tcW w:w="1627" w:type="dxa"/>
                  <w:vAlign w:val="center"/>
                </w:tcPr>
                <w:p w14:paraId="6643D8F6" w14:textId="77777777" w:rsidR="004F3242" w:rsidRPr="001C0433" w:rsidRDefault="004F3242" w:rsidP="004F3242">
                  <w:pPr>
                    <w:spacing w:before="225" w:after="225"/>
                    <w:jc w:val="center"/>
                    <w:rPr>
                      <w:rFonts w:ascii="Arial" w:hAnsi="Arial" w:cs="Arial"/>
                      <w:sz w:val="18"/>
                      <w:szCs w:val="18"/>
                    </w:rPr>
                  </w:pPr>
                </w:p>
              </w:tc>
              <w:tc>
                <w:tcPr>
                  <w:tcW w:w="1701" w:type="dxa"/>
                  <w:vAlign w:val="center"/>
                </w:tcPr>
                <w:p w14:paraId="53E7375F" w14:textId="77777777" w:rsidR="004F3242" w:rsidRPr="001C0433" w:rsidRDefault="004F3242" w:rsidP="004F3242">
                  <w:pPr>
                    <w:spacing w:before="225" w:after="225"/>
                    <w:jc w:val="center"/>
                    <w:rPr>
                      <w:rFonts w:ascii="Arial" w:hAnsi="Arial" w:cs="Arial"/>
                      <w:sz w:val="18"/>
                      <w:szCs w:val="18"/>
                    </w:rPr>
                  </w:pPr>
                </w:p>
              </w:tc>
              <w:tc>
                <w:tcPr>
                  <w:tcW w:w="1276" w:type="dxa"/>
                </w:tcPr>
                <w:p w14:paraId="684427D4" w14:textId="68BE0104" w:rsidR="004F3242" w:rsidRPr="001C0433" w:rsidRDefault="004F3242" w:rsidP="004F3242">
                  <w:pPr>
                    <w:spacing w:before="225" w:after="225"/>
                    <w:jc w:val="center"/>
                    <w:rPr>
                      <w:rFonts w:ascii="Arial" w:hAnsi="Arial" w:cs="Arial"/>
                      <w:sz w:val="18"/>
                      <w:szCs w:val="18"/>
                    </w:rPr>
                  </w:pPr>
                  <w:r w:rsidRPr="00212048">
                    <w:rPr>
                      <w:rFonts w:ascii="Arial" w:hAnsi="Arial" w:cs="Arial"/>
                      <w:color w:val="FF0000"/>
                      <w:sz w:val="18"/>
                      <w:szCs w:val="18"/>
                    </w:rPr>
                    <w:t>2</w:t>
                  </w:r>
                </w:p>
              </w:tc>
              <w:tc>
                <w:tcPr>
                  <w:tcW w:w="1559" w:type="dxa"/>
                </w:tcPr>
                <w:p w14:paraId="19B8D492" w14:textId="77777777" w:rsidR="004F3242" w:rsidRPr="001C0433" w:rsidRDefault="004F3242" w:rsidP="004F3242">
                  <w:pPr>
                    <w:spacing w:before="225" w:after="225"/>
                    <w:jc w:val="center"/>
                    <w:rPr>
                      <w:rFonts w:ascii="Arial" w:hAnsi="Arial" w:cs="Arial"/>
                      <w:sz w:val="18"/>
                      <w:szCs w:val="18"/>
                    </w:rPr>
                  </w:pPr>
                </w:p>
              </w:tc>
              <w:tc>
                <w:tcPr>
                  <w:tcW w:w="1559" w:type="dxa"/>
                </w:tcPr>
                <w:p w14:paraId="62BFB5BC" w14:textId="77777777" w:rsidR="004F3242" w:rsidRPr="001C0433" w:rsidRDefault="004F3242" w:rsidP="004F3242">
                  <w:pPr>
                    <w:spacing w:before="225" w:after="225"/>
                    <w:jc w:val="center"/>
                    <w:rPr>
                      <w:rFonts w:ascii="Arial" w:hAnsi="Arial" w:cs="Arial"/>
                      <w:sz w:val="18"/>
                      <w:szCs w:val="18"/>
                    </w:rPr>
                  </w:pPr>
                </w:p>
              </w:tc>
              <w:tc>
                <w:tcPr>
                  <w:tcW w:w="1823" w:type="dxa"/>
                </w:tcPr>
                <w:p w14:paraId="6FABDF2F" w14:textId="77777777" w:rsidR="004F3242" w:rsidRPr="001C0433" w:rsidRDefault="004F3242" w:rsidP="004F3242">
                  <w:pPr>
                    <w:spacing w:before="225" w:after="225"/>
                    <w:jc w:val="center"/>
                    <w:rPr>
                      <w:rFonts w:ascii="Arial" w:hAnsi="Arial" w:cs="Arial"/>
                      <w:sz w:val="18"/>
                      <w:szCs w:val="18"/>
                    </w:rPr>
                  </w:pPr>
                </w:p>
              </w:tc>
            </w:tr>
            <w:tr w:rsidR="004F3242" w14:paraId="3CF2022A" w14:textId="77777777" w:rsidTr="00382AB8">
              <w:tc>
                <w:tcPr>
                  <w:tcW w:w="1802" w:type="dxa"/>
                  <w:shd w:val="clear" w:color="auto" w:fill="D9D9D9" w:themeFill="background1" w:themeFillShade="D9"/>
                  <w:vAlign w:val="center"/>
                </w:tcPr>
                <w:p w14:paraId="5E208555" w14:textId="77777777" w:rsidR="004F3242" w:rsidRPr="00CA26F2" w:rsidRDefault="004F3242" w:rsidP="004F3242">
                  <w:pPr>
                    <w:spacing w:before="225" w:after="225"/>
                    <w:jc w:val="center"/>
                    <w:rPr>
                      <w:rFonts w:ascii="Arial" w:hAnsi="Arial" w:cs="Arial"/>
                      <w:b/>
                      <w:bCs/>
                      <w:sz w:val="18"/>
                      <w:szCs w:val="18"/>
                    </w:rPr>
                  </w:pPr>
                  <w:r>
                    <w:rPr>
                      <w:rFonts w:ascii="Arial" w:hAnsi="Arial" w:cs="Arial"/>
                      <w:b/>
                      <w:bCs/>
                      <w:sz w:val="18"/>
                      <w:szCs w:val="18"/>
                    </w:rPr>
                    <w:t>SKLOP 1d</w:t>
                  </w:r>
                </w:p>
              </w:tc>
              <w:tc>
                <w:tcPr>
                  <w:tcW w:w="1533" w:type="dxa"/>
                  <w:vAlign w:val="center"/>
                </w:tcPr>
                <w:p w14:paraId="20A7E83F" w14:textId="77777777" w:rsidR="004F3242" w:rsidRPr="001C0433" w:rsidRDefault="004F3242" w:rsidP="004F3242">
                  <w:pPr>
                    <w:spacing w:before="225" w:after="225"/>
                    <w:jc w:val="center"/>
                    <w:rPr>
                      <w:rFonts w:ascii="Arial" w:hAnsi="Arial" w:cs="Arial"/>
                      <w:sz w:val="18"/>
                      <w:szCs w:val="18"/>
                    </w:rPr>
                  </w:pPr>
                </w:p>
              </w:tc>
              <w:tc>
                <w:tcPr>
                  <w:tcW w:w="1627" w:type="dxa"/>
                  <w:vAlign w:val="center"/>
                </w:tcPr>
                <w:p w14:paraId="64856E9C" w14:textId="77777777" w:rsidR="004F3242" w:rsidRPr="001C0433" w:rsidRDefault="004F3242" w:rsidP="004F3242">
                  <w:pPr>
                    <w:spacing w:before="225" w:after="225"/>
                    <w:jc w:val="center"/>
                    <w:rPr>
                      <w:rFonts w:ascii="Arial" w:hAnsi="Arial" w:cs="Arial"/>
                      <w:sz w:val="18"/>
                      <w:szCs w:val="18"/>
                    </w:rPr>
                  </w:pPr>
                </w:p>
              </w:tc>
              <w:tc>
                <w:tcPr>
                  <w:tcW w:w="1701" w:type="dxa"/>
                  <w:vAlign w:val="center"/>
                </w:tcPr>
                <w:p w14:paraId="6DF13993" w14:textId="77777777" w:rsidR="004F3242" w:rsidRPr="001C0433" w:rsidRDefault="004F3242" w:rsidP="004F3242">
                  <w:pPr>
                    <w:spacing w:before="225" w:after="225"/>
                    <w:jc w:val="center"/>
                    <w:rPr>
                      <w:rFonts w:ascii="Arial" w:hAnsi="Arial" w:cs="Arial"/>
                      <w:sz w:val="18"/>
                      <w:szCs w:val="18"/>
                    </w:rPr>
                  </w:pPr>
                </w:p>
              </w:tc>
              <w:tc>
                <w:tcPr>
                  <w:tcW w:w="1276" w:type="dxa"/>
                </w:tcPr>
                <w:p w14:paraId="5A3AB39D" w14:textId="5C39D529" w:rsidR="004F3242" w:rsidRPr="001C0433" w:rsidRDefault="004F3242" w:rsidP="004F3242">
                  <w:pPr>
                    <w:spacing w:before="225" w:after="225"/>
                    <w:jc w:val="center"/>
                    <w:rPr>
                      <w:rFonts w:ascii="Arial" w:hAnsi="Arial" w:cs="Arial"/>
                      <w:sz w:val="18"/>
                      <w:szCs w:val="18"/>
                    </w:rPr>
                  </w:pPr>
                  <w:r w:rsidRPr="00212048">
                    <w:rPr>
                      <w:rFonts w:ascii="Arial" w:hAnsi="Arial" w:cs="Arial"/>
                      <w:color w:val="FF0000"/>
                      <w:sz w:val="18"/>
                      <w:szCs w:val="18"/>
                    </w:rPr>
                    <w:t>3</w:t>
                  </w:r>
                </w:p>
              </w:tc>
              <w:tc>
                <w:tcPr>
                  <w:tcW w:w="1559" w:type="dxa"/>
                </w:tcPr>
                <w:p w14:paraId="19096794" w14:textId="77777777" w:rsidR="004F3242" w:rsidRPr="001C0433" w:rsidRDefault="004F3242" w:rsidP="004F3242">
                  <w:pPr>
                    <w:spacing w:before="225" w:after="225"/>
                    <w:jc w:val="center"/>
                    <w:rPr>
                      <w:rFonts w:ascii="Arial" w:hAnsi="Arial" w:cs="Arial"/>
                      <w:sz w:val="18"/>
                      <w:szCs w:val="18"/>
                    </w:rPr>
                  </w:pPr>
                </w:p>
              </w:tc>
              <w:tc>
                <w:tcPr>
                  <w:tcW w:w="1559" w:type="dxa"/>
                </w:tcPr>
                <w:p w14:paraId="18D74E91" w14:textId="77777777" w:rsidR="004F3242" w:rsidRPr="001C0433" w:rsidRDefault="004F3242" w:rsidP="004F3242">
                  <w:pPr>
                    <w:spacing w:before="225" w:after="225"/>
                    <w:jc w:val="center"/>
                    <w:rPr>
                      <w:rFonts w:ascii="Arial" w:hAnsi="Arial" w:cs="Arial"/>
                      <w:sz w:val="18"/>
                      <w:szCs w:val="18"/>
                    </w:rPr>
                  </w:pPr>
                </w:p>
              </w:tc>
              <w:tc>
                <w:tcPr>
                  <w:tcW w:w="1823" w:type="dxa"/>
                </w:tcPr>
                <w:p w14:paraId="16EDD430" w14:textId="77777777" w:rsidR="004F3242" w:rsidRPr="001C0433" w:rsidRDefault="004F3242" w:rsidP="004F3242">
                  <w:pPr>
                    <w:spacing w:before="225" w:after="225"/>
                    <w:jc w:val="center"/>
                    <w:rPr>
                      <w:rFonts w:ascii="Arial" w:hAnsi="Arial" w:cs="Arial"/>
                      <w:sz w:val="18"/>
                      <w:szCs w:val="18"/>
                    </w:rPr>
                  </w:pPr>
                </w:p>
              </w:tc>
            </w:tr>
            <w:tr w:rsidR="004F3242" w14:paraId="0400E53F" w14:textId="77777777" w:rsidTr="00382AB8">
              <w:tc>
                <w:tcPr>
                  <w:tcW w:w="1802" w:type="dxa"/>
                  <w:shd w:val="clear" w:color="auto" w:fill="D9D9D9" w:themeFill="background1" w:themeFillShade="D9"/>
                  <w:vAlign w:val="center"/>
                </w:tcPr>
                <w:p w14:paraId="2B49DF19" w14:textId="77777777" w:rsidR="004F3242" w:rsidRPr="00CA26F2" w:rsidRDefault="004F3242" w:rsidP="004F3242">
                  <w:pPr>
                    <w:spacing w:before="225" w:after="225"/>
                    <w:jc w:val="center"/>
                    <w:rPr>
                      <w:rFonts w:ascii="Arial" w:hAnsi="Arial" w:cs="Arial"/>
                      <w:b/>
                      <w:bCs/>
                      <w:sz w:val="18"/>
                      <w:szCs w:val="18"/>
                    </w:rPr>
                  </w:pPr>
                  <w:r>
                    <w:rPr>
                      <w:rFonts w:ascii="Arial" w:hAnsi="Arial" w:cs="Arial"/>
                      <w:b/>
                      <w:bCs/>
                      <w:sz w:val="18"/>
                      <w:szCs w:val="18"/>
                    </w:rPr>
                    <w:t>SKLOP 1e</w:t>
                  </w:r>
                </w:p>
              </w:tc>
              <w:tc>
                <w:tcPr>
                  <w:tcW w:w="1533" w:type="dxa"/>
                  <w:vAlign w:val="center"/>
                </w:tcPr>
                <w:p w14:paraId="4C0093C1" w14:textId="77777777" w:rsidR="004F3242" w:rsidRPr="001C0433" w:rsidRDefault="004F3242" w:rsidP="004F3242">
                  <w:pPr>
                    <w:spacing w:before="225" w:after="225"/>
                    <w:jc w:val="center"/>
                    <w:rPr>
                      <w:rFonts w:ascii="Arial" w:hAnsi="Arial" w:cs="Arial"/>
                      <w:sz w:val="18"/>
                      <w:szCs w:val="18"/>
                    </w:rPr>
                  </w:pPr>
                </w:p>
              </w:tc>
              <w:tc>
                <w:tcPr>
                  <w:tcW w:w="1627" w:type="dxa"/>
                  <w:vAlign w:val="center"/>
                </w:tcPr>
                <w:p w14:paraId="4D312C81" w14:textId="77777777" w:rsidR="004F3242" w:rsidRPr="001C0433" w:rsidRDefault="004F3242" w:rsidP="004F3242">
                  <w:pPr>
                    <w:spacing w:before="225" w:after="225"/>
                    <w:jc w:val="center"/>
                    <w:rPr>
                      <w:rFonts w:ascii="Arial" w:hAnsi="Arial" w:cs="Arial"/>
                      <w:sz w:val="18"/>
                      <w:szCs w:val="18"/>
                    </w:rPr>
                  </w:pPr>
                </w:p>
              </w:tc>
              <w:tc>
                <w:tcPr>
                  <w:tcW w:w="1701" w:type="dxa"/>
                  <w:vAlign w:val="center"/>
                </w:tcPr>
                <w:p w14:paraId="72851F16" w14:textId="77777777" w:rsidR="004F3242" w:rsidRPr="001C0433" w:rsidRDefault="004F3242" w:rsidP="004F3242">
                  <w:pPr>
                    <w:spacing w:before="225" w:after="225"/>
                    <w:jc w:val="center"/>
                    <w:rPr>
                      <w:rFonts w:ascii="Arial" w:hAnsi="Arial" w:cs="Arial"/>
                      <w:sz w:val="18"/>
                      <w:szCs w:val="18"/>
                    </w:rPr>
                  </w:pPr>
                </w:p>
              </w:tc>
              <w:tc>
                <w:tcPr>
                  <w:tcW w:w="1276" w:type="dxa"/>
                </w:tcPr>
                <w:p w14:paraId="7806811B" w14:textId="31B37683" w:rsidR="004F3242" w:rsidRPr="001C0433" w:rsidRDefault="004F3242" w:rsidP="004F3242">
                  <w:pPr>
                    <w:spacing w:before="225" w:after="225"/>
                    <w:jc w:val="center"/>
                    <w:rPr>
                      <w:rFonts w:ascii="Arial" w:hAnsi="Arial" w:cs="Arial"/>
                      <w:sz w:val="18"/>
                      <w:szCs w:val="18"/>
                    </w:rPr>
                  </w:pPr>
                  <w:r w:rsidRPr="00212048">
                    <w:rPr>
                      <w:rFonts w:ascii="Arial" w:hAnsi="Arial" w:cs="Arial"/>
                      <w:color w:val="FF0000"/>
                      <w:sz w:val="18"/>
                      <w:szCs w:val="18"/>
                    </w:rPr>
                    <w:t>1</w:t>
                  </w:r>
                </w:p>
              </w:tc>
              <w:tc>
                <w:tcPr>
                  <w:tcW w:w="1559" w:type="dxa"/>
                </w:tcPr>
                <w:p w14:paraId="2C93DB3A" w14:textId="77777777" w:rsidR="004F3242" w:rsidRPr="001C0433" w:rsidRDefault="004F3242" w:rsidP="004F3242">
                  <w:pPr>
                    <w:spacing w:before="225" w:after="225"/>
                    <w:jc w:val="center"/>
                    <w:rPr>
                      <w:rFonts w:ascii="Arial" w:hAnsi="Arial" w:cs="Arial"/>
                      <w:sz w:val="18"/>
                      <w:szCs w:val="18"/>
                    </w:rPr>
                  </w:pPr>
                </w:p>
              </w:tc>
              <w:tc>
                <w:tcPr>
                  <w:tcW w:w="1559" w:type="dxa"/>
                </w:tcPr>
                <w:p w14:paraId="3F4E01A2" w14:textId="77777777" w:rsidR="004F3242" w:rsidRPr="001C0433" w:rsidRDefault="004F3242" w:rsidP="004F3242">
                  <w:pPr>
                    <w:spacing w:before="225" w:after="225"/>
                    <w:jc w:val="center"/>
                    <w:rPr>
                      <w:rFonts w:ascii="Arial" w:hAnsi="Arial" w:cs="Arial"/>
                      <w:sz w:val="18"/>
                      <w:szCs w:val="18"/>
                    </w:rPr>
                  </w:pPr>
                </w:p>
              </w:tc>
              <w:tc>
                <w:tcPr>
                  <w:tcW w:w="1823" w:type="dxa"/>
                </w:tcPr>
                <w:p w14:paraId="2EA17B38" w14:textId="77777777" w:rsidR="004F3242" w:rsidRPr="001C0433" w:rsidRDefault="004F3242" w:rsidP="004F3242">
                  <w:pPr>
                    <w:spacing w:before="225" w:after="225"/>
                    <w:jc w:val="center"/>
                    <w:rPr>
                      <w:rFonts w:ascii="Arial" w:hAnsi="Arial" w:cs="Arial"/>
                      <w:sz w:val="18"/>
                      <w:szCs w:val="18"/>
                    </w:rPr>
                  </w:pPr>
                </w:p>
              </w:tc>
            </w:tr>
            <w:tr w:rsidR="004F3242" w14:paraId="684939C0" w14:textId="77777777" w:rsidTr="00382AB8">
              <w:tc>
                <w:tcPr>
                  <w:tcW w:w="1802" w:type="dxa"/>
                  <w:shd w:val="clear" w:color="auto" w:fill="D9D9D9" w:themeFill="background1" w:themeFillShade="D9"/>
                  <w:vAlign w:val="center"/>
                </w:tcPr>
                <w:p w14:paraId="31674375" w14:textId="77777777" w:rsidR="004F3242" w:rsidRDefault="004F3242" w:rsidP="004F3242">
                  <w:pPr>
                    <w:spacing w:before="225" w:after="225"/>
                    <w:jc w:val="center"/>
                    <w:rPr>
                      <w:rFonts w:ascii="Arial" w:hAnsi="Arial" w:cs="Arial"/>
                      <w:b/>
                      <w:bCs/>
                      <w:sz w:val="18"/>
                      <w:szCs w:val="18"/>
                    </w:rPr>
                  </w:pPr>
                  <w:r w:rsidRPr="00233CF8">
                    <w:rPr>
                      <w:rFonts w:ascii="Arial" w:hAnsi="Arial" w:cs="Arial"/>
                      <w:b/>
                      <w:bCs/>
                      <w:color w:val="FF0000"/>
                      <w:sz w:val="18"/>
                      <w:szCs w:val="18"/>
                    </w:rPr>
                    <w:t>SKLOP f</w:t>
                  </w:r>
                </w:p>
              </w:tc>
              <w:tc>
                <w:tcPr>
                  <w:tcW w:w="1533" w:type="dxa"/>
                  <w:vAlign w:val="center"/>
                </w:tcPr>
                <w:p w14:paraId="6193A15D" w14:textId="77777777" w:rsidR="004F3242" w:rsidRPr="001C0433" w:rsidRDefault="004F3242" w:rsidP="004F3242">
                  <w:pPr>
                    <w:spacing w:before="225" w:after="225"/>
                    <w:jc w:val="center"/>
                    <w:rPr>
                      <w:rFonts w:ascii="Arial" w:hAnsi="Arial" w:cs="Arial"/>
                      <w:sz w:val="18"/>
                      <w:szCs w:val="18"/>
                    </w:rPr>
                  </w:pPr>
                </w:p>
              </w:tc>
              <w:tc>
                <w:tcPr>
                  <w:tcW w:w="1627" w:type="dxa"/>
                  <w:vAlign w:val="center"/>
                </w:tcPr>
                <w:p w14:paraId="77A26006" w14:textId="77777777" w:rsidR="004F3242" w:rsidRPr="001C0433" w:rsidRDefault="004F3242" w:rsidP="004F3242">
                  <w:pPr>
                    <w:spacing w:before="225" w:after="225"/>
                    <w:jc w:val="center"/>
                    <w:rPr>
                      <w:rFonts w:ascii="Arial" w:hAnsi="Arial" w:cs="Arial"/>
                      <w:sz w:val="18"/>
                      <w:szCs w:val="18"/>
                    </w:rPr>
                  </w:pPr>
                </w:p>
              </w:tc>
              <w:tc>
                <w:tcPr>
                  <w:tcW w:w="1701" w:type="dxa"/>
                  <w:vAlign w:val="center"/>
                </w:tcPr>
                <w:p w14:paraId="2B4AADF5" w14:textId="77777777" w:rsidR="004F3242" w:rsidRPr="001C0433" w:rsidRDefault="004F3242" w:rsidP="004F3242">
                  <w:pPr>
                    <w:spacing w:before="225" w:after="225"/>
                    <w:jc w:val="center"/>
                    <w:rPr>
                      <w:rFonts w:ascii="Arial" w:hAnsi="Arial" w:cs="Arial"/>
                      <w:sz w:val="18"/>
                      <w:szCs w:val="18"/>
                    </w:rPr>
                  </w:pPr>
                </w:p>
              </w:tc>
              <w:tc>
                <w:tcPr>
                  <w:tcW w:w="1276" w:type="dxa"/>
                </w:tcPr>
                <w:p w14:paraId="6B005982" w14:textId="4CD659A7" w:rsidR="004F3242" w:rsidRPr="001C0433" w:rsidRDefault="004F3242" w:rsidP="004F3242">
                  <w:pPr>
                    <w:spacing w:before="225" w:after="225"/>
                    <w:jc w:val="center"/>
                    <w:rPr>
                      <w:rFonts w:ascii="Arial" w:hAnsi="Arial" w:cs="Arial"/>
                      <w:sz w:val="18"/>
                      <w:szCs w:val="18"/>
                    </w:rPr>
                  </w:pPr>
                  <w:r w:rsidRPr="00212048">
                    <w:rPr>
                      <w:rFonts w:ascii="Arial" w:hAnsi="Arial" w:cs="Arial"/>
                      <w:color w:val="FF0000"/>
                      <w:sz w:val="18"/>
                      <w:szCs w:val="18"/>
                    </w:rPr>
                    <w:t>1</w:t>
                  </w:r>
                </w:p>
              </w:tc>
              <w:tc>
                <w:tcPr>
                  <w:tcW w:w="1559" w:type="dxa"/>
                </w:tcPr>
                <w:p w14:paraId="0776B156" w14:textId="77777777" w:rsidR="004F3242" w:rsidRPr="001C0433" w:rsidRDefault="004F3242" w:rsidP="004F3242">
                  <w:pPr>
                    <w:spacing w:before="225" w:after="225"/>
                    <w:jc w:val="center"/>
                    <w:rPr>
                      <w:rFonts w:ascii="Arial" w:hAnsi="Arial" w:cs="Arial"/>
                      <w:sz w:val="18"/>
                      <w:szCs w:val="18"/>
                    </w:rPr>
                  </w:pPr>
                </w:p>
              </w:tc>
              <w:tc>
                <w:tcPr>
                  <w:tcW w:w="1559" w:type="dxa"/>
                </w:tcPr>
                <w:p w14:paraId="6F7DF34D" w14:textId="77777777" w:rsidR="004F3242" w:rsidRPr="001C0433" w:rsidRDefault="004F3242" w:rsidP="004F3242">
                  <w:pPr>
                    <w:spacing w:before="225" w:after="225"/>
                    <w:jc w:val="center"/>
                    <w:rPr>
                      <w:rFonts w:ascii="Arial" w:hAnsi="Arial" w:cs="Arial"/>
                      <w:sz w:val="18"/>
                      <w:szCs w:val="18"/>
                    </w:rPr>
                  </w:pPr>
                </w:p>
              </w:tc>
              <w:tc>
                <w:tcPr>
                  <w:tcW w:w="1823" w:type="dxa"/>
                </w:tcPr>
                <w:p w14:paraId="4DEBC09E" w14:textId="77777777" w:rsidR="004F3242" w:rsidRPr="001C0433" w:rsidRDefault="004F3242" w:rsidP="004F3242">
                  <w:pPr>
                    <w:spacing w:before="225" w:after="225"/>
                    <w:jc w:val="center"/>
                    <w:rPr>
                      <w:rFonts w:ascii="Arial" w:hAnsi="Arial" w:cs="Arial"/>
                      <w:sz w:val="18"/>
                      <w:szCs w:val="18"/>
                    </w:rPr>
                  </w:pPr>
                </w:p>
              </w:tc>
            </w:tr>
            <w:tr w:rsidR="00297CF8" w14:paraId="3BA52051" w14:textId="77777777" w:rsidTr="00382AB8">
              <w:tc>
                <w:tcPr>
                  <w:tcW w:w="1802" w:type="dxa"/>
                  <w:shd w:val="clear" w:color="auto" w:fill="D9D9D9" w:themeFill="background1" w:themeFillShade="D9"/>
                  <w:vAlign w:val="center"/>
                </w:tcPr>
                <w:p w14:paraId="0172B9B2" w14:textId="6948F3DB" w:rsidR="00297CF8" w:rsidRDefault="00297CF8" w:rsidP="001510F9">
                  <w:pPr>
                    <w:spacing w:before="225" w:after="225"/>
                    <w:jc w:val="center"/>
                    <w:rPr>
                      <w:rFonts w:ascii="Arial" w:hAnsi="Arial" w:cs="Arial"/>
                      <w:b/>
                      <w:bCs/>
                      <w:sz w:val="18"/>
                      <w:szCs w:val="18"/>
                    </w:rPr>
                  </w:pPr>
                  <w:r w:rsidRPr="00233CF8">
                    <w:rPr>
                      <w:rFonts w:ascii="Arial" w:hAnsi="Arial" w:cs="Arial"/>
                      <w:b/>
                      <w:bCs/>
                      <w:color w:val="FF0000"/>
                      <w:sz w:val="18"/>
                      <w:szCs w:val="18"/>
                    </w:rPr>
                    <w:t>SKLOP g</w:t>
                  </w:r>
                </w:p>
              </w:tc>
              <w:tc>
                <w:tcPr>
                  <w:tcW w:w="1533" w:type="dxa"/>
                  <w:vAlign w:val="center"/>
                </w:tcPr>
                <w:p w14:paraId="294A8C73" w14:textId="77777777" w:rsidR="00297CF8" w:rsidRPr="001C0433" w:rsidRDefault="00297CF8" w:rsidP="001510F9">
                  <w:pPr>
                    <w:spacing w:before="225" w:after="225"/>
                    <w:jc w:val="center"/>
                    <w:rPr>
                      <w:rFonts w:ascii="Arial" w:hAnsi="Arial" w:cs="Arial"/>
                      <w:sz w:val="18"/>
                      <w:szCs w:val="18"/>
                    </w:rPr>
                  </w:pPr>
                </w:p>
              </w:tc>
              <w:tc>
                <w:tcPr>
                  <w:tcW w:w="1627" w:type="dxa"/>
                  <w:vAlign w:val="center"/>
                </w:tcPr>
                <w:p w14:paraId="2BFAE6C1" w14:textId="77777777" w:rsidR="00297CF8" w:rsidRPr="001C0433" w:rsidRDefault="00297CF8" w:rsidP="001510F9">
                  <w:pPr>
                    <w:spacing w:before="225" w:after="225"/>
                    <w:jc w:val="center"/>
                    <w:rPr>
                      <w:rFonts w:ascii="Arial" w:hAnsi="Arial" w:cs="Arial"/>
                      <w:sz w:val="18"/>
                      <w:szCs w:val="18"/>
                    </w:rPr>
                  </w:pPr>
                </w:p>
              </w:tc>
              <w:tc>
                <w:tcPr>
                  <w:tcW w:w="1701" w:type="dxa"/>
                  <w:vAlign w:val="center"/>
                </w:tcPr>
                <w:p w14:paraId="53734A53" w14:textId="77777777" w:rsidR="00297CF8" w:rsidRPr="001C0433" w:rsidRDefault="00297CF8" w:rsidP="001510F9">
                  <w:pPr>
                    <w:spacing w:before="225" w:after="225"/>
                    <w:jc w:val="center"/>
                    <w:rPr>
                      <w:rFonts w:ascii="Arial" w:hAnsi="Arial" w:cs="Arial"/>
                      <w:sz w:val="18"/>
                      <w:szCs w:val="18"/>
                    </w:rPr>
                  </w:pPr>
                </w:p>
              </w:tc>
              <w:tc>
                <w:tcPr>
                  <w:tcW w:w="1276" w:type="dxa"/>
                </w:tcPr>
                <w:p w14:paraId="08F729EF" w14:textId="01076B7B" w:rsidR="00297CF8" w:rsidRDefault="004F3242" w:rsidP="001510F9">
                  <w:pPr>
                    <w:spacing w:before="225" w:after="225"/>
                    <w:jc w:val="center"/>
                    <w:rPr>
                      <w:rFonts w:ascii="Arial" w:hAnsi="Arial" w:cs="Arial"/>
                      <w:sz w:val="18"/>
                      <w:szCs w:val="18"/>
                    </w:rPr>
                  </w:pPr>
                  <w:r w:rsidRPr="00233CF8">
                    <w:rPr>
                      <w:rFonts w:ascii="Arial" w:hAnsi="Arial" w:cs="Arial"/>
                      <w:color w:val="FF0000"/>
                      <w:sz w:val="18"/>
                      <w:szCs w:val="18"/>
                    </w:rPr>
                    <w:t>30</w:t>
                  </w:r>
                </w:p>
              </w:tc>
              <w:tc>
                <w:tcPr>
                  <w:tcW w:w="1559" w:type="dxa"/>
                </w:tcPr>
                <w:p w14:paraId="0D107478" w14:textId="77777777" w:rsidR="00297CF8" w:rsidRPr="001C0433" w:rsidRDefault="00297CF8" w:rsidP="001510F9">
                  <w:pPr>
                    <w:spacing w:before="225" w:after="225"/>
                    <w:jc w:val="center"/>
                    <w:rPr>
                      <w:rFonts w:ascii="Arial" w:hAnsi="Arial" w:cs="Arial"/>
                      <w:sz w:val="18"/>
                      <w:szCs w:val="18"/>
                    </w:rPr>
                  </w:pPr>
                </w:p>
              </w:tc>
              <w:tc>
                <w:tcPr>
                  <w:tcW w:w="1559" w:type="dxa"/>
                </w:tcPr>
                <w:p w14:paraId="4B50CD60" w14:textId="77777777" w:rsidR="00297CF8" w:rsidRPr="001C0433" w:rsidRDefault="00297CF8" w:rsidP="001510F9">
                  <w:pPr>
                    <w:spacing w:before="225" w:after="225"/>
                    <w:jc w:val="center"/>
                    <w:rPr>
                      <w:rFonts w:ascii="Arial" w:hAnsi="Arial" w:cs="Arial"/>
                      <w:sz w:val="18"/>
                      <w:szCs w:val="18"/>
                    </w:rPr>
                  </w:pPr>
                </w:p>
              </w:tc>
              <w:tc>
                <w:tcPr>
                  <w:tcW w:w="1823" w:type="dxa"/>
                </w:tcPr>
                <w:p w14:paraId="75E3B509" w14:textId="77777777" w:rsidR="00297CF8" w:rsidRPr="001C0433" w:rsidRDefault="00297CF8" w:rsidP="001510F9">
                  <w:pPr>
                    <w:spacing w:before="225" w:after="225"/>
                    <w:jc w:val="center"/>
                    <w:rPr>
                      <w:rFonts w:ascii="Arial" w:hAnsi="Arial" w:cs="Arial"/>
                      <w:sz w:val="18"/>
                      <w:szCs w:val="18"/>
                    </w:rPr>
                  </w:pPr>
                </w:p>
              </w:tc>
            </w:tr>
            <w:tr w:rsidR="006826FA" w14:paraId="78058FE2" w14:textId="77777777" w:rsidTr="00382AB8">
              <w:tc>
                <w:tcPr>
                  <w:tcW w:w="1802" w:type="dxa"/>
                  <w:shd w:val="clear" w:color="auto" w:fill="D9D9D9" w:themeFill="background1" w:themeFillShade="D9"/>
                  <w:vAlign w:val="center"/>
                </w:tcPr>
                <w:p w14:paraId="5C39581C" w14:textId="77777777" w:rsidR="006826FA" w:rsidRPr="00CA26F2" w:rsidRDefault="006826FA" w:rsidP="006826FA">
                  <w:pPr>
                    <w:spacing w:before="225" w:after="225"/>
                    <w:jc w:val="center"/>
                    <w:rPr>
                      <w:rFonts w:ascii="Arial" w:hAnsi="Arial" w:cs="Arial"/>
                      <w:b/>
                      <w:bCs/>
                      <w:sz w:val="18"/>
                      <w:szCs w:val="18"/>
                    </w:rPr>
                  </w:pPr>
                  <w:r>
                    <w:rPr>
                      <w:rFonts w:ascii="Arial" w:hAnsi="Arial" w:cs="Arial"/>
                      <w:b/>
                      <w:bCs/>
                      <w:sz w:val="18"/>
                      <w:szCs w:val="18"/>
                    </w:rPr>
                    <w:t>SKLOP 2a</w:t>
                  </w:r>
                </w:p>
              </w:tc>
              <w:tc>
                <w:tcPr>
                  <w:tcW w:w="1533" w:type="dxa"/>
                  <w:vAlign w:val="center"/>
                </w:tcPr>
                <w:p w14:paraId="1EF61074" w14:textId="77777777" w:rsidR="006826FA" w:rsidRPr="001C0433" w:rsidRDefault="006826FA" w:rsidP="006826FA">
                  <w:pPr>
                    <w:spacing w:before="225" w:after="225"/>
                    <w:jc w:val="center"/>
                    <w:rPr>
                      <w:rFonts w:ascii="Arial" w:hAnsi="Arial" w:cs="Arial"/>
                      <w:sz w:val="18"/>
                      <w:szCs w:val="18"/>
                    </w:rPr>
                  </w:pPr>
                </w:p>
              </w:tc>
              <w:tc>
                <w:tcPr>
                  <w:tcW w:w="1627" w:type="dxa"/>
                  <w:vAlign w:val="center"/>
                </w:tcPr>
                <w:p w14:paraId="60E1E34B" w14:textId="77777777" w:rsidR="006826FA" w:rsidRPr="001C0433" w:rsidRDefault="006826FA" w:rsidP="006826FA">
                  <w:pPr>
                    <w:spacing w:before="225" w:after="225"/>
                    <w:jc w:val="center"/>
                    <w:rPr>
                      <w:rFonts w:ascii="Arial" w:hAnsi="Arial" w:cs="Arial"/>
                      <w:sz w:val="18"/>
                      <w:szCs w:val="18"/>
                    </w:rPr>
                  </w:pPr>
                </w:p>
              </w:tc>
              <w:tc>
                <w:tcPr>
                  <w:tcW w:w="1701" w:type="dxa"/>
                  <w:vAlign w:val="center"/>
                </w:tcPr>
                <w:p w14:paraId="54D99414" w14:textId="77777777" w:rsidR="006826FA" w:rsidRPr="001C0433" w:rsidRDefault="006826FA" w:rsidP="006826FA">
                  <w:pPr>
                    <w:spacing w:before="225" w:after="225"/>
                    <w:jc w:val="center"/>
                    <w:rPr>
                      <w:rFonts w:ascii="Arial" w:hAnsi="Arial" w:cs="Arial"/>
                      <w:sz w:val="18"/>
                      <w:szCs w:val="18"/>
                    </w:rPr>
                  </w:pPr>
                </w:p>
              </w:tc>
              <w:tc>
                <w:tcPr>
                  <w:tcW w:w="1276" w:type="dxa"/>
                </w:tcPr>
                <w:p w14:paraId="3A12A952" w14:textId="7FAC5CFB" w:rsidR="006826FA" w:rsidRPr="001C0433" w:rsidRDefault="006826FA" w:rsidP="006826FA">
                  <w:pPr>
                    <w:spacing w:before="225" w:after="225"/>
                    <w:jc w:val="center"/>
                    <w:rPr>
                      <w:rFonts w:ascii="Arial" w:hAnsi="Arial" w:cs="Arial"/>
                      <w:sz w:val="18"/>
                      <w:szCs w:val="18"/>
                    </w:rPr>
                  </w:pPr>
                  <w:r w:rsidRPr="00935CC5">
                    <w:rPr>
                      <w:rFonts w:ascii="Arial" w:hAnsi="Arial" w:cs="Arial"/>
                      <w:sz w:val="18"/>
                      <w:szCs w:val="18"/>
                    </w:rPr>
                    <w:t>1</w:t>
                  </w:r>
                  <w:r w:rsidR="002D2782">
                    <w:rPr>
                      <w:rFonts w:ascii="Arial" w:hAnsi="Arial" w:cs="Arial"/>
                      <w:sz w:val="18"/>
                      <w:szCs w:val="18"/>
                    </w:rPr>
                    <w:t>61</w:t>
                  </w:r>
                </w:p>
              </w:tc>
              <w:tc>
                <w:tcPr>
                  <w:tcW w:w="1559" w:type="dxa"/>
                </w:tcPr>
                <w:p w14:paraId="78F67166" w14:textId="77777777" w:rsidR="006826FA" w:rsidRPr="001C0433" w:rsidRDefault="006826FA" w:rsidP="006826FA">
                  <w:pPr>
                    <w:spacing w:before="225" w:after="225"/>
                    <w:jc w:val="center"/>
                    <w:rPr>
                      <w:rFonts w:ascii="Arial" w:hAnsi="Arial" w:cs="Arial"/>
                      <w:sz w:val="18"/>
                      <w:szCs w:val="18"/>
                    </w:rPr>
                  </w:pPr>
                </w:p>
              </w:tc>
              <w:tc>
                <w:tcPr>
                  <w:tcW w:w="1559" w:type="dxa"/>
                </w:tcPr>
                <w:p w14:paraId="21694241" w14:textId="77777777" w:rsidR="006826FA" w:rsidRPr="001C0433" w:rsidRDefault="006826FA" w:rsidP="006826FA">
                  <w:pPr>
                    <w:spacing w:before="225" w:after="225"/>
                    <w:jc w:val="center"/>
                    <w:rPr>
                      <w:rFonts w:ascii="Arial" w:hAnsi="Arial" w:cs="Arial"/>
                      <w:sz w:val="18"/>
                      <w:szCs w:val="18"/>
                    </w:rPr>
                  </w:pPr>
                </w:p>
              </w:tc>
              <w:tc>
                <w:tcPr>
                  <w:tcW w:w="1823" w:type="dxa"/>
                </w:tcPr>
                <w:p w14:paraId="5E1F762D" w14:textId="77777777" w:rsidR="006826FA" w:rsidRPr="001C0433" w:rsidRDefault="006826FA" w:rsidP="006826FA">
                  <w:pPr>
                    <w:spacing w:before="225" w:after="225"/>
                    <w:jc w:val="center"/>
                    <w:rPr>
                      <w:rFonts w:ascii="Arial" w:hAnsi="Arial" w:cs="Arial"/>
                      <w:sz w:val="18"/>
                      <w:szCs w:val="18"/>
                    </w:rPr>
                  </w:pPr>
                </w:p>
              </w:tc>
            </w:tr>
            <w:tr w:rsidR="006826FA" w14:paraId="4C2CCE82" w14:textId="77777777" w:rsidTr="00382AB8">
              <w:tc>
                <w:tcPr>
                  <w:tcW w:w="1802" w:type="dxa"/>
                  <w:shd w:val="clear" w:color="auto" w:fill="D9D9D9" w:themeFill="background1" w:themeFillShade="D9"/>
                  <w:vAlign w:val="center"/>
                </w:tcPr>
                <w:p w14:paraId="086DD4C1" w14:textId="77777777" w:rsidR="006826FA" w:rsidRDefault="006826FA" w:rsidP="006826FA">
                  <w:pPr>
                    <w:spacing w:before="225" w:after="225"/>
                    <w:jc w:val="center"/>
                    <w:rPr>
                      <w:rFonts w:ascii="Arial" w:hAnsi="Arial" w:cs="Arial"/>
                      <w:b/>
                      <w:bCs/>
                      <w:sz w:val="18"/>
                      <w:szCs w:val="18"/>
                    </w:rPr>
                  </w:pPr>
                  <w:r>
                    <w:rPr>
                      <w:rFonts w:ascii="Arial" w:hAnsi="Arial" w:cs="Arial"/>
                      <w:b/>
                      <w:bCs/>
                      <w:sz w:val="18"/>
                      <w:szCs w:val="18"/>
                    </w:rPr>
                    <w:t>SKLOP 2b</w:t>
                  </w:r>
                </w:p>
              </w:tc>
              <w:tc>
                <w:tcPr>
                  <w:tcW w:w="1533" w:type="dxa"/>
                  <w:vAlign w:val="center"/>
                </w:tcPr>
                <w:p w14:paraId="7887A921" w14:textId="77777777" w:rsidR="006826FA" w:rsidRPr="001C0433" w:rsidRDefault="006826FA" w:rsidP="006826FA">
                  <w:pPr>
                    <w:spacing w:before="225" w:after="225"/>
                    <w:jc w:val="center"/>
                    <w:rPr>
                      <w:rFonts w:ascii="Arial" w:hAnsi="Arial" w:cs="Arial"/>
                      <w:sz w:val="18"/>
                      <w:szCs w:val="18"/>
                    </w:rPr>
                  </w:pPr>
                </w:p>
              </w:tc>
              <w:tc>
                <w:tcPr>
                  <w:tcW w:w="1627" w:type="dxa"/>
                  <w:vAlign w:val="center"/>
                </w:tcPr>
                <w:p w14:paraId="07705FF6" w14:textId="77777777" w:rsidR="006826FA" w:rsidRPr="001C0433" w:rsidRDefault="006826FA" w:rsidP="006826FA">
                  <w:pPr>
                    <w:spacing w:before="225" w:after="225"/>
                    <w:jc w:val="center"/>
                    <w:rPr>
                      <w:rFonts w:ascii="Arial" w:hAnsi="Arial" w:cs="Arial"/>
                      <w:sz w:val="18"/>
                      <w:szCs w:val="18"/>
                    </w:rPr>
                  </w:pPr>
                </w:p>
              </w:tc>
              <w:tc>
                <w:tcPr>
                  <w:tcW w:w="1701" w:type="dxa"/>
                  <w:vAlign w:val="center"/>
                </w:tcPr>
                <w:p w14:paraId="7D1E1557" w14:textId="77777777" w:rsidR="006826FA" w:rsidRPr="001C0433" w:rsidRDefault="006826FA" w:rsidP="006826FA">
                  <w:pPr>
                    <w:spacing w:before="225" w:after="225"/>
                    <w:jc w:val="center"/>
                    <w:rPr>
                      <w:rFonts w:ascii="Arial" w:hAnsi="Arial" w:cs="Arial"/>
                      <w:sz w:val="18"/>
                      <w:szCs w:val="18"/>
                    </w:rPr>
                  </w:pPr>
                </w:p>
              </w:tc>
              <w:tc>
                <w:tcPr>
                  <w:tcW w:w="1276" w:type="dxa"/>
                </w:tcPr>
                <w:p w14:paraId="0625948F" w14:textId="7B536308" w:rsidR="006826FA" w:rsidRPr="001C0433" w:rsidRDefault="006826FA" w:rsidP="006826FA">
                  <w:pPr>
                    <w:spacing w:before="225" w:after="225"/>
                    <w:jc w:val="center"/>
                    <w:rPr>
                      <w:rFonts w:ascii="Arial" w:hAnsi="Arial" w:cs="Arial"/>
                      <w:sz w:val="18"/>
                      <w:szCs w:val="18"/>
                    </w:rPr>
                  </w:pPr>
                  <w:r>
                    <w:rPr>
                      <w:rFonts w:ascii="Arial" w:hAnsi="Arial" w:cs="Arial"/>
                      <w:sz w:val="18"/>
                      <w:szCs w:val="18"/>
                    </w:rPr>
                    <w:t>25</w:t>
                  </w:r>
                </w:p>
              </w:tc>
              <w:tc>
                <w:tcPr>
                  <w:tcW w:w="1559" w:type="dxa"/>
                </w:tcPr>
                <w:p w14:paraId="6AC0DF6E" w14:textId="77777777" w:rsidR="006826FA" w:rsidRPr="001C0433" w:rsidRDefault="006826FA" w:rsidP="006826FA">
                  <w:pPr>
                    <w:spacing w:before="225" w:after="225"/>
                    <w:jc w:val="center"/>
                    <w:rPr>
                      <w:rFonts w:ascii="Arial" w:hAnsi="Arial" w:cs="Arial"/>
                      <w:sz w:val="18"/>
                      <w:szCs w:val="18"/>
                    </w:rPr>
                  </w:pPr>
                </w:p>
              </w:tc>
              <w:tc>
                <w:tcPr>
                  <w:tcW w:w="1559" w:type="dxa"/>
                </w:tcPr>
                <w:p w14:paraId="0448629F" w14:textId="77777777" w:rsidR="006826FA" w:rsidRPr="001C0433" w:rsidRDefault="006826FA" w:rsidP="006826FA">
                  <w:pPr>
                    <w:spacing w:before="225" w:after="225"/>
                    <w:jc w:val="center"/>
                    <w:rPr>
                      <w:rFonts w:ascii="Arial" w:hAnsi="Arial" w:cs="Arial"/>
                      <w:sz w:val="18"/>
                      <w:szCs w:val="18"/>
                    </w:rPr>
                  </w:pPr>
                </w:p>
              </w:tc>
              <w:tc>
                <w:tcPr>
                  <w:tcW w:w="1823" w:type="dxa"/>
                </w:tcPr>
                <w:p w14:paraId="67FC1133" w14:textId="77777777" w:rsidR="006826FA" w:rsidRPr="001C0433" w:rsidRDefault="006826FA" w:rsidP="006826FA">
                  <w:pPr>
                    <w:spacing w:before="225" w:after="225"/>
                    <w:jc w:val="center"/>
                    <w:rPr>
                      <w:rFonts w:ascii="Arial" w:hAnsi="Arial" w:cs="Arial"/>
                      <w:sz w:val="18"/>
                      <w:szCs w:val="18"/>
                    </w:rPr>
                  </w:pPr>
                </w:p>
              </w:tc>
            </w:tr>
            <w:tr w:rsidR="006826FA" w14:paraId="5F0EECD9" w14:textId="77777777" w:rsidTr="00382AB8">
              <w:tc>
                <w:tcPr>
                  <w:tcW w:w="1802" w:type="dxa"/>
                  <w:shd w:val="clear" w:color="auto" w:fill="D9D9D9" w:themeFill="background1" w:themeFillShade="D9"/>
                  <w:vAlign w:val="center"/>
                </w:tcPr>
                <w:p w14:paraId="6DFB2A2A" w14:textId="77777777" w:rsidR="006826FA" w:rsidRPr="00CA26F2" w:rsidRDefault="006826FA" w:rsidP="006826FA">
                  <w:pPr>
                    <w:spacing w:before="225" w:after="225"/>
                    <w:jc w:val="center"/>
                    <w:rPr>
                      <w:rFonts w:ascii="Arial" w:hAnsi="Arial" w:cs="Arial"/>
                      <w:b/>
                      <w:bCs/>
                      <w:sz w:val="18"/>
                      <w:szCs w:val="18"/>
                    </w:rPr>
                  </w:pPr>
                  <w:r>
                    <w:rPr>
                      <w:rFonts w:ascii="Arial" w:hAnsi="Arial" w:cs="Arial"/>
                      <w:b/>
                      <w:bCs/>
                      <w:sz w:val="18"/>
                      <w:szCs w:val="18"/>
                    </w:rPr>
                    <w:lastRenderedPageBreak/>
                    <w:t>SKLOP 3</w:t>
                  </w:r>
                </w:p>
              </w:tc>
              <w:tc>
                <w:tcPr>
                  <w:tcW w:w="1533" w:type="dxa"/>
                  <w:vAlign w:val="center"/>
                </w:tcPr>
                <w:p w14:paraId="578D7E66" w14:textId="77777777" w:rsidR="006826FA" w:rsidRPr="001C0433" w:rsidRDefault="006826FA" w:rsidP="006826FA">
                  <w:pPr>
                    <w:spacing w:before="225" w:after="225"/>
                    <w:jc w:val="center"/>
                    <w:rPr>
                      <w:rFonts w:ascii="Arial" w:hAnsi="Arial" w:cs="Arial"/>
                      <w:sz w:val="18"/>
                      <w:szCs w:val="18"/>
                    </w:rPr>
                  </w:pPr>
                </w:p>
              </w:tc>
              <w:tc>
                <w:tcPr>
                  <w:tcW w:w="1627" w:type="dxa"/>
                  <w:vAlign w:val="center"/>
                </w:tcPr>
                <w:p w14:paraId="6A36F3AE" w14:textId="77777777" w:rsidR="006826FA" w:rsidRPr="001C0433" w:rsidRDefault="006826FA" w:rsidP="006826FA">
                  <w:pPr>
                    <w:spacing w:before="225" w:after="225"/>
                    <w:jc w:val="center"/>
                    <w:rPr>
                      <w:rFonts w:ascii="Arial" w:hAnsi="Arial" w:cs="Arial"/>
                      <w:sz w:val="18"/>
                      <w:szCs w:val="18"/>
                    </w:rPr>
                  </w:pPr>
                </w:p>
              </w:tc>
              <w:tc>
                <w:tcPr>
                  <w:tcW w:w="1701" w:type="dxa"/>
                  <w:vAlign w:val="center"/>
                </w:tcPr>
                <w:p w14:paraId="592F583D" w14:textId="77777777" w:rsidR="006826FA" w:rsidRPr="001C0433" w:rsidRDefault="006826FA" w:rsidP="006826FA">
                  <w:pPr>
                    <w:spacing w:before="225" w:after="225"/>
                    <w:jc w:val="center"/>
                    <w:rPr>
                      <w:rFonts w:ascii="Arial" w:hAnsi="Arial" w:cs="Arial"/>
                      <w:sz w:val="18"/>
                      <w:szCs w:val="18"/>
                    </w:rPr>
                  </w:pPr>
                </w:p>
              </w:tc>
              <w:tc>
                <w:tcPr>
                  <w:tcW w:w="1276" w:type="dxa"/>
                </w:tcPr>
                <w:p w14:paraId="085909EF" w14:textId="490B1F9E" w:rsidR="006826FA" w:rsidRPr="001C0433" w:rsidRDefault="006826FA" w:rsidP="006826FA">
                  <w:pPr>
                    <w:spacing w:before="225" w:after="225"/>
                    <w:jc w:val="center"/>
                    <w:rPr>
                      <w:rFonts w:ascii="Arial" w:hAnsi="Arial" w:cs="Arial"/>
                      <w:sz w:val="18"/>
                      <w:szCs w:val="18"/>
                    </w:rPr>
                  </w:pPr>
                  <w:r>
                    <w:rPr>
                      <w:rFonts w:ascii="Arial" w:hAnsi="Arial" w:cs="Arial"/>
                      <w:sz w:val="18"/>
                      <w:szCs w:val="18"/>
                    </w:rPr>
                    <w:t>5</w:t>
                  </w:r>
                </w:p>
              </w:tc>
              <w:tc>
                <w:tcPr>
                  <w:tcW w:w="1559" w:type="dxa"/>
                </w:tcPr>
                <w:p w14:paraId="5ADECD45" w14:textId="77777777" w:rsidR="006826FA" w:rsidRPr="001C0433" w:rsidRDefault="006826FA" w:rsidP="006826FA">
                  <w:pPr>
                    <w:spacing w:before="225" w:after="225"/>
                    <w:jc w:val="center"/>
                    <w:rPr>
                      <w:rFonts w:ascii="Arial" w:hAnsi="Arial" w:cs="Arial"/>
                      <w:sz w:val="18"/>
                      <w:szCs w:val="18"/>
                    </w:rPr>
                  </w:pPr>
                </w:p>
              </w:tc>
              <w:tc>
                <w:tcPr>
                  <w:tcW w:w="1559" w:type="dxa"/>
                </w:tcPr>
                <w:p w14:paraId="3075B9CB" w14:textId="77777777" w:rsidR="006826FA" w:rsidRPr="001C0433" w:rsidRDefault="006826FA" w:rsidP="006826FA">
                  <w:pPr>
                    <w:spacing w:before="225" w:after="225"/>
                    <w:jc w:val="center"/>
                    <w:rPr>
                      <w:rFonts w:ascii="Arial" w:hAnsi="Arial" w:cs="Arial"/>
                      <w:sz w:val="18"/>
                      <w:szCs w:val="18"/>
                    </w:rPr>
                  </w:pPr>
                </w:p>
              </w:tc>
              <w:tc>
                <w:tcPr>
                  <w:tcW w:w="1823" w:type="dxa"/>
                </w:tcPr>
                <w:p w14:paraId="2F655F8A" w14:textId="77777777" w:rsidR="006826FA" w:rsidRPr="001C0433" w:rsidRDefault="006826FA" w:rsidP="006826FA">
                  <w:pPr>
                    <w:spacing w:before="225" w:after="225"/>
                    <w:jc w:val="center"/>
                    <w:rPr>
                      <w:rFonts w:ascii="Arial" w:hAnsi="Arial" w:cs="Arial"/>
                      <w:sz w:val="18"/>
                      <w:szCs w:val="18"/>
                    </w:rPr>
                  </w:pPr>
                </w:p>
              </w:tc>
            </w:tr>
          </w:tbl>
          <w:p w14:paraId="0F1EBAEF" w14:textId="77777777" w:rsidR="00FF7746" w:rsidRDefault="00FF7746" w:rsidP="001510F9">
            <w:pPr>
              <w:ind w:left="360"/>
              <w:rPr>
                <w:rFonts w:ascii="Arial" w:hAnsi="Arial" w:cs="Arial"/>
                <w:i/>
                <w:iCs/>
                <w:sz w:val="18"/>
                <w:szCs w:val="18"/>
                <w:u w:val="single"/>
              </w:rPr>
            </w:pPr>
          </w:p>
          <w:p w14:paraId="032CE060" w14:textId="77777777" w:rsidR="00FF7746" w:rsidRDefault="00FF7746" w:rsidP="001510F9">
            <w:pPr>
              <w:ind w:left="360"/>
              <w:rPr>
                <w:rFonts w:ascii="Arial" w:hAnsi="Arial" w:cs="Arial"/>
                <w:i/>
                <w:iCs/>
                <w:sz w:val="18"/>
                <w:szCs w:val="18"/>
                <w:u w:val="single"/>
              </w:rPr>
            </w:pPr>
          </w:p>
          <w:p w14:paraId="5AA1381E" w14:textId="28F61268" w:rsidR="001510F9" w:rsidRPr="004C3483" w:rsidRDefault="001510F9" w:rsidP="001510F9">
            <w:pPr>
              <w:ind w:left="360"/>
              <w:rPr>
                <w:rFonts w:ascii="Arial" w:hAnsi="Arial" w:cs="Arial"/>
                <w:i/>
                <w:iCs/>
                <w:sz w:val="18"/>
                <w:szCs w:val="18"/>
                <w:u w:val="single"/>
              </w:rPr>
            </w:pPr>
            <w:r>
              <w:rPr>
                <w:rFonts w:ascii="Arial" w:hAnsi="Arial" w:cs="Arial"/>
                <w:i/>
                <w:iCs/>
                <w:sz w:val="18"/>
                <w:szCs w:val="18"/>
                <w:u w:val="single"/>
              </w:rPr>
              <w:t>TABELA 2</w:t>
            </w:r>
          </w:p>
          <w:tbl>
            <w:tblPr>
              <w:tblStyle w:val="TableGrid"/>
              <w:tblW w:w="5475" w:type="dxa"/>
              <w:tblLook w:val="04A0" w:firstRow="1" w:lastRow="0" w:firstColumn="1" w:lastColumn="0" w:noHBand="0" w:noVBand="1"/>
            </w:tblPr>
            <w:tblGrid>
              <w:gridCol w:w="1802"/>
              <w:gridCol w:w="1285"/>
              <w:gridCol w:w="1194"/>
              <w:gridCol w:w="1194"/>
            </w:tblGrid>
            <w:tr w:rsidR="001510F9" w14:paraId="141440CD" w14:textId="77777777" w:rsidTr="00382AB8">
              <w:trPr>
                <w:trHeight w:val="664"/>
              </w:trPr>
              <w:tc>
                <w:tcPr>
                  <w:tcW w:w="1802" w:type="dxa"/>
                  <w:vMerge w:val="restart"/>
                  <w:shd w:val="clear" w:color="auto" w:fill="D9D9D9" w:themeFill="background1" w:themeFillShade="D9"/>
                  <w:vAlign w:val="center"/>
                </w:tcPr>
                <w:p w14:paraId="75F2B754" w14:textId="77777777" w:rsidR="001510F9" w:rsidRPr="001C0433" w:rsidRDefault="001510F9" w:rsidP="001510F9">
                  <w:pPr>
                    <w:spacing w:before="225" w:after="225"/>
                    <w:jc w:val="center"/>
                    <w:rPr>
                      <w:rFonts w:ascii="Arial" w:hAnsi="Arial" w:cs="Arial"/>
                      <w:b/>
                      <w:bCs/>
                      <w:sz w:val="18"/>
                      <w:szCs w:val="18"/>
                    </w:rPr>
                  </w:pPr>
                  <w:r w:rsidRPr="001C0433">
                    <w:rPr>
                      <w:rFonts w:ascii="Arial" w:hAnsi="Arial" w:cs="Arial"/>
                      <w:b/>
                      <w:bCs/>
                      <w:sz w:val="18"/>
                      <w:szCs w:val="18"/>
                    </w:rPr>
                    <w:t>Postavka:</w:t>
                  </w:r>
                </w:p>
              </w:tc>
              <w:tc>
                <w:tcPr>
                  <w:tcW w:w="3673" w:type="dxa"/>
                  <w:gridSpan w:val="3"/>
                  <w:shd w:val="clear" w:color="auto" w:fill="DBE5F1" w:themeFill="accent1" w:themeFillTint="33"/>
                </w:tcPr>
                <w:p w14:paraId="7B7008F3" w14:textId="77777777" w:rsidR="001510F9" w:rsidRDefault="001510F9" w:rsidP="001510F9">
                  <w:pPr>
                    <w:spacing w:before="225" w:after="225"/>
                    <w:jc w:val="center"/>
                    <w:rPr>
                      <w:rFonts w:ascii="Arial" w:hAnsi="Arial" w:cs="Arial"/>
                      <w:b/>
                      <w:bCs/>
                      <w:sz w:val="18"/>
                      <w:szCs w:val="18"/>
                    </w:rPr>
                  </w:pPr>
                  <w:r>
                    <w:rPr>
                      <w:rFonts w:ascii="Arial" w:hAnsi="Arial" w:cs="Arial"/>
                      <w:b/>
                      <w:bCs/>
                      <w:sz w:val="18"/>
                      <w:szCs w:val="18"/>
                    </w:rPr>
                    <w:t>Cena ure vzdrževanja in servisiranja</w:t>
                  </w:r>
                </w:p>
              </w:tc>
            </w:tr>
            <w:tr w:rsidR="001510F9" w:rsidRPr="001C0433" w14:paraId="73B3CE52" w14:textId="77777777" w:rsidTr="00382AB8">
              <w:tc>
                <w:tcPr>
                  <w:tcW w:w="1802" w:type="dxa"/>
                  <w:vMerge/>
                  <w:shd w:val="clear" w:color="auto" w:fill="D9D9D9" w:themeFill="background1" w:themeFillShade="D9"/>
                  <w:vAlign w:val="center"/>
                </w:tcPr>
                <w:p w14:paraId="6806A8F3" w14:textId="77777777" w:rsidR="001510F9" w:rsidRPr="001C0433" w:rsidRDefault="001510F9" w:rsidP="001510F9">
                  <w:pPr>
                    <w:spacing w:before="225" w:after="225"/>
                    <w:jc w:val="center"/>
                    <w:rPr>
                      <w:rFonts w:ascii="Arial" w:hAnsi="Arial" w:cs="Arial"/>
                      <w:b/>
                      <w:bCs/>
                      <w:sz w:val="18"/>
                      <w:szCs w:val="18"/>
                    </w:rPr>
                  </w:pPr>
                </w:p>
              </w:tc>
              <w:tc>
                <w:tcPr>
                  <w:tcW w:w="1285" w:type="dxa"/>
                  <w:shd w:val="clear" w:color="auto" w:fill="DBE5F1" w:themeFill="accent1" w:themeFillTint="33"/>
                  <w:vAlign w:val="center"/>
                </w:tcPr>
                <w:p w14:paraId="628C601F" w14:textId="77777777" w:rsidR="001510F9" w:rsidRPr="001C0433" w:rsidRDefault="001510F9" w:rsidP="001510F9">
                  <w:pPr>
                    <w:spacing w:before="225" w:after="225"/>
                    <w:jc w:val="center"/>
                    <w:rPr>
                      <w:rFonts w:ascii="Arial" w:hAnsi="Arial" w:cs="Arial"/>
                      <w:sz w:val="18"/>
                      <w:szCs w:val="18"/>
                    </w:rPr>
                  </w:pPr>
                  <w:r w:rsidRPr="001C0433">
                    <w:rPr>
                      <w:rFonts w:ascii="Arial" w:hAnsi="Arial" w:cs="Arial"/>
                      <w:sz w:val="18"/>
                      <w:szCs w:val="18"/>
                    </w:rPr>
                    <w:t>v EUR brez DDV</w:t>
                  </w:r>
                </w:p>
              </w:tc>
              <w:tc>
                <w:tcPr>
                  <w:tcW w:w="1194" w:type="dxa"/>
                  <w:shd w:val="clear" w:color="auto" w:fill="DBE5F1" w:themeFill="accent1" w:themeFillTint="33"/>
                  <w:vAlign w:val="center"/>
                </w:tcPr>
                <w:p w14:paraId="3E506A0A" w14:textId="77777777" w:rsidR="001510F9" w:rsidRPr="001C0433" w:rsidRDefault="001510F9" w:rsidP="001510F9">
                  <w:pPr>
                    <w:spacing w:before="225" w:after="225"/>
                    <w:jc w:val="center"/>
                    <w:rPr>
                      <w:rFonts w:ascii="Arial" w:hAnsi="Arial" w:cs="Arial"/>
                      <w:sz w:val="18"/>
                      <w:szCs w:val="18"/>
                    </w:rPr>
                  </w:pPr>
                  <w:r w:rsidRPr="001C0433">
                    <w:rPr>
                      <w:rFonts w:ascii="Arial" w:hAnsi="Arial" w:cs="Arial"/>
                      <w:sz w:val="18"/>
                      <w:szCs w:val="18"/>
                    </w:rPr>
                    <w:t>DDV</w:t>
                  </w:r>
                </w:p>
              </w:tc>
              <w:tc>
                <w:tcPr>
                  <w:tcW w:w="1194" w:type="dxa"/>
                  <w:shd w:val="clear" w:color="auto" w:fill="DBE5F1" w:themeFill="accent1" w:themeFillTint="33"/>
                  <w:vAlign w:val="center"/>
                </w:tcPr>
                <w:p w14:paraId="2E00E73D" w14:textId="77777777" w:rsidR="001510F9" w:rsidRPr="001C0433" w:rsidRDefault="001510F9" w:rsidP="001510F9">
                  <w:pPr>
                    <w:spacing w:before="225" w:after="225"/>
                    <w:jc w:val="center"/>
                    <w:rPr>
                      <w:rFonts w:ascii="Arial" w:hAnsi="Arial" w:cs="Arial"/>
                      <w:sz w:val="18"/>
                      <w:szCs w:val="18"/>
                    </w:rPr>
                  </w:pPr>
                  <w:r w:rsidRPr="001C0433">
                    <w:rPr>
                      <w:rFonts w:ascii="Arial" w:hAnsi="Arial" w:cs="Arial"/>
                      <w:sz w:val="18"/>
                      <w:szCs w:val="18"/>
                    </w:rPr>
                    <w:t>v EUR z DDV</w:t>
                  </w:r>
                </w:p>
              </w:tc>
            </w:tr>
            <w:tr w:rsidR="001510F9" w:rsidRPr="001C0433" w14:paraId="506FFF75" w14:textId="77777777" w:rsidTr="00382AB8">
              <w:tc>
                <w:tcPr>
                  <w:tcW w:w="1802" w:type="dxa"/>
                  <w:shd w:val="clear" w:color="auto" w:fill="D9D9D9" w:themeFill="background1" w:themeFillShade="D9"/>
                  <w:vAlign w:val="center"/>
                </w:tcPr>
                <w:p w14:paraId="53FF24B6" w14:textId="77777777" w:rsidR="001510F9" w:rsidRPr="001C0433" w:rsidRDefault="001510F9" w:rsidP="001510F9">
                  <w:pPr>
                    <w:spacing w:before="225" w:after="225"/>
                    <w:jc w:val="center"/>
                    <w:rPr>
                      <w:rFonts w:ascii="Arial" w:hAnsi="Arial" w:cs="Arial"/>
                      <w:b/>
                      <w:bCs/>
                      <w:sz w:val="18"/>
                      <w:szCs w:val="18"/>
                    </w:rPr>
                  </w:pPr>
                  <w:r>
                    <w:rPr>
                      <w:rFonts w:ascii="Arial" w:hAnsi="Arial" w:cs="Arial"/>
                      <w:b/>
                      <w:bCs/>
                      <w:sz w:val="18"/>
                      <w:szCs w:val="18"/>
                    </w:rPr>
                    <w:t>SKLOP 1a</w:t>
                  </w:r>
                </w:p>
              </w:tc>
              <w:tc>
                <w:tcPr>
                  <w:tcW w:w="1285" w:type="dxa"/>
                </w:tcPr>
                <w:p w14:paraId="7E303CF2" w14:textId="77777777" w:rsidR="001510F9" w:rsidRPr="001C0433" w:rsidRDefault="001510F9" w:rsidP="001510F9">
                  <w:pPr>
                    <w:spacing w:before="225" w:after="225"/>
                    <w:jc w:val="center"/>
                    <w:rPr>
                      <w:rFonts w:ascii="Arial" w:hAnsi="Arial" w:cs="Arial"/>
                      <w:sz w:val="18"/>
                      <w:szCs w:val="18"/>
                    </w:rPr>
                  </w:pPr>
                </w:p>
              </w:tc>
              <w:tc>
                <w:tcPr>
                  <w:tcW w:w="1194" w:type="dxa"/>
                </w:tcPr>
                <w:p w14:paraId="1B9F0029" w14:textId="77777777" w:rsidR="001510F9" w:rsidRPr="001C0433" w:rsidRDefault="001510F9" w:rsidP="001510F9">
                  <w:pPr>
                    <w:spacing w:before="225" w:after="225"/>
                    <w:jc w:val="center"/>
                    <w:rPr>
                      <w:rFonts w:ascii="Arial" w:hAnsi="Arial" w:cs="Arial"/>
                      <w:sz w:val="18"/>
                      <w:szCs w:val="18"/>
                    </w:rPr>
                  </w:pPr>
                </w:p>
              </w:tc>
              <w:tc>
                <w:tcPr>
                  <w:tcW w:w="1194" w:type="dxa"/>
                </w:tcPr>
                <w:p w14:paraId="3DD5DC44" w14:textId="77777777" w:rsidR="001510F9" w:rsidRPr="001C0433" w:rsidRDefault="001510F9" w:rsidP="001510F9">
                  <w:pPr>
                    <w:spacing w:before="225" w:after="225"/>
                    <w:jc w:val="center"/>
                    <w:rPr>
                      <w:rFonts w:ascii="Arial" w:hAnsi="Arial" w:cs="Arial"/>
                      <w:sz w:val="18"/>
                      <w:szCs w:val="18"/>
                    </w:rPr>
                  </w:pPr>
                </w:p>
              </w:tc>
            </w:tr>
            <w:tr w:rsidR="001510F9" w:rsidRPr="001C0433" w14:paraId="1314618F" w14:textId="77777777" w:rsidTr="00382AB8">
              <w:tc>
                <w:tcPr>
                  <w:tcW w:w="1802" w:type="dxa"/>
                  <w:shd w:val="clear" w:color="auto" w:fill="D9D9D9" w:themeFill="background1" w:themeFillShade="D9"/>
                  <w:vAlign w:val="center"/>
                </w:tcPr>
                <w:p w14:paraId="73A814C6" w14:textId="77777777" w:rsidR="001510F9" w:rsidRPr="001C0433" w:rsidRDefault="001510F9" w:rsidP="001510F9">
                  <w:pPr>
                    <w:spacing w:before="225" w:after="225"/>
                    <w:jc w:val="center"/>
                    <w:rPr>
                      <w:rFonts w:ascii="Arial" w:hAnsi="Arial" w:cs="Arial"/>
                      <w:b/>
                      <w:bCs/>
                      <w:sz w:val="18"/>
                      <w:szCs w:val="18"/>
                    </w:rPr>
                  </w:pPr>
                  <w:r>
                    <w:rPr>
                      <w:rFonts w:ascii="Arial" w:hAnsi="Arial" w:cs="Arial"/>
                      <w:b/>
                      <w:bCs/>
                      <w:sz w:val="18"/>
                      <w:szCs w:val="18"/>
                    </w:rPr>
                    <w:t>SKLOP 1b</w:t>
                  </w:r>
                </w:p>
              </w:tc>
              <w:tc>
                <w:tcPr>
                  <w:tcW w:w="1285" w:type="dxa"/>
                </w:tcPr>
                <w:p w14:paraId="1231F801" w14:textId="77777777" w:rsidR="001510F9" w:rsidRPr="001C0433" w:rsidRDefault="001510F9" w:rsidP="001510F9">
                  <w:pPr>
                    <w:spacing w:before="225" w:after="225"/>
                    <w:jc w:val="center"/>
                    <w:rPr>
                      <w:rFonts w:ascii="Arial" w:hAnsi="Arial" w:cs="Arial"/>
                      <w:sz w:val="18"/>
                      <w:szCs w:val="18"/>
                    </w:rPr>
                  </w:pPr>
                </w:p>
              </w:tc>
              <w:tc>
                <w:tcPr>
                  <w:tcW w:w="1194" w:type="dxa"/>
                </w:tcPr>
                <w:p w14:paraId="2203EC72" w14:textId="77777777" w:rsidR="001510F9" w:rsidRPr="001C0433" w:rsidRDefault="001510F9" w:rsidP="001510F9">
                  <w:pPr>
                    <w:spacing w:before="225" w:after="225"/>
                    <w:jc w:val="center"/>
                    <w:rPr>
                      <w:rFonts w:ascii="Arial" w:hAnsi="Arial" w:cs="Arial"/>
                      <w:sz w:val="18"/>
                      <w:szCs w:val="18"/>
                    </w:rPr>
                  </w:pPr>
                </w:p>
              </w:tc>
              <w:tc>
                <w:tcPr>
                  <w:tcW w:w="1194" w:type="dxa"/>
                </w:tcPr>
                <w:p w14:paraId="0B92A018" w14:textId="77777777" w:rsidR="001510F9" w:rsidRPr="001C0433" w:rsidRDefault="001510F9" w:rsidP="001510F9">
                  <w:pPr>
                    <w:spacing w:before="225" w:after="225"/>
                    <w:jc w:val="center"/>
                    <w:rPr>
                      <w:rFonts w:ascii="Arial" w:hAnsi="Arial" w:cs="Arial"/>
                      <w:sz w:val="18"/>
                      <w:szCs w:val="18"/>
                    </w:rPr>
                  </w:pPr>
                </w:p>
              </w:tc>
            </w:tr>
            <w:tr w:rsidR="001510F9" w:rsidRPr="001C0433" w14:paraId="1A017A53" w14:textId="77777777" w:rsidTr="00382AB8">
              <w:tc>
                <w:tcPr>
                  <w:tcW w:w="1802" w:type="dxa"/>
                  <w:shd w:val="clear" w:color="auto" w:fill="D9D9D9" w:themeFill="background1" w:themeFillShade="D9"/>
                  <w:vAlign w:val="center"/>
                </w:tcPr>
                <w:p w14:paraId="0FEF5E34" w14:textId="77777777" w:rsidR="001510F9" w:rsidRPr="00CA26F2" w:rsidRDefault="001510F9" w:rsidP="001510F9">
                  <w:pPr>
                    <w:spacing w:before="225" w:after="225"/>
                    <w:jc w:val="center"/>
                    <w:rPr>
                      <w:rFonts w:ascii="Arial" w:hAnsi="Arial" w:cs="Arial"/>
                      <w:b/>
                      <w:bCs/>
                      <w:sz w:val="18"/>
                      <w:szCs w:val="18"/>
                    </w:rPr>
                  </w:pPr>
                  <w:r>
                    <w:rPr>
                      <w:rFonts w:ascii="Arial" w:hAnsi="Arial" w:cs="Arial"/>
                      <w:b/>
                      <w:bCs/>
                      <w:sz w:val="18"/>
                      <w:szCs w:val="18"/>
                    </w:rPr>
                    <w:t>SKLOP 1c</w:t>
                  </w:r>
                </w:p>
              </w:tc>
              <w:tc>
                <w:tcPr>
                  <w:tcW w:w="1285" w:type="dxa"/>
                </w:tcPr>
                <w:p w14:paraId="6CFDADA8" w14:textId="77777777" w:rsidR="001510F9" w:rsidRPr="001C0433" w:rsidRDefault="001510F9" w:rsidP="001510F9">
                  <w:pPr>
                    <w:spacing w:before="225" w:after="225"/>
                    <w:jc w:val="center"/>
                    <w:rPr>
                      <w:rFonts w:ascii="Arial" w:hAnsi="Arial" w:cs="Arial"/>
                      <w:sz w:val="18"/>
                      <w:szCs w:val="18"/>
                    </w:rPr>
                  </w:pPr>
                </w:p>
              </w:tc>
              <w:tc>
                <w:tcPr>
                  <w:tcW w:w="1194" w:type="dxa"/>
                </w:tcPr>
                <w:p w14:paraId="5AFBEBC8" w14:textId="77777777" w:rsidR="001510F9" w:rsidRPr="001C0433" w:rsidRDefault="001510F9" w:rsidP="001510F9">
                  <w:pPr>
                    <w:spacing w:before="225" w:after="225"/>
                    <w:jc w:val="center"/>
                    <w:rPr>
                      <w:rFonts w:ascii="Arial" w:hAnsi="Arial" w:cs="Arial"/>
                      <w:sz w:val="18"/>
                      <w:szCs w:val="18"/>
                    </w:rPr>
                  </w:pPr>
                </w:p>
              </w:tc>
              <w:tc>
                <w:tcPr>
                  <w:tcW w:w="1194" w:type="dxa"/>
                </w:tcPr>
                <w:p w14:paraId="0D914B46" w14:textId="77777777" w:rsidR="001510F9" w:rsidRPr="001C0433" w:rsidRDefault="001510F9" w:rsidP="001510F9">
                  <w:pPr>
                    <w:spacing w:before="225" w:after="225"/>
                    <w:jc w:val="center"/>
                    <w:rPr>
                      <w:rFonts w:ascii="Arial" w:hAnsi="Arial" w:cs="Arial"/>
                      <w:sz w:val="18"/>
                      <w:szCs w:val="18"/>
                    </w:rPr>
                  </w:pPr>
                </w:p>
              </w:tc>
            </w:tr>
            <w:tr w:rsidR="001510F9" w:rsidRPr="001C0433" w14:paraId="461542C8" w14:textId="77777777" w:rsidTr="00382AB8">
              <w:tc>
                <w:tcPr>
                  <w:tcW w:w="1802" w:type="dxa"/>
                  <w:shd w:val="clear" w:color="auto" w:fill="D9D9D9" w:themeFill="background1" w:themeFillShade="D9"/>
                  <w:vAlign w:val="center"/>
                </w:tcPr>
                <w:p w14:paraId="45BE76FA" w14:textId="77777777" w:rsidR="001510F9" w:rsidRPr="00CA26F2" w:rsidRDefault="001510F9" w:rsidP="001510F9">
                  <w:pPr>
                    <w:spacing w:before="225" w:after="225"/>
                    <w:jc w:val="center"/>
                    <w:rPr>
                      <w:rFonts w:ascii="Arial" w:hAnsi="Arial" w:cs="Arial"/>
                      <w:b/>
                      <w:bCs/>
                      <w:sz w:val="18"/>
                      <w:szCs w:val="18"/>
                    </w:rPr>
                  </w:pPr>
                  <w:r>
                    <w:rPr>
                      <w:rFonts w:ascii="Arial" w:hAnsi="Arial" w:cs="Arial"/>
                      <w:b/>
                      <w:bCs/>
                      <w:sz w:val="18"/>
                      <w:szCs w:val="18"/>
                    </w:rPr>
                    <w:t>SKLOP 1d</w:t>
                  </w:r>
                </w:p>
              </w:tc>
              <w:tc>
                <w:tcPr>
                  <w:tcW w:w="1285" w:type="dxa"/>
                </w:tcPr>
                <w:p w14:paraId="36E730D5" w14:textId="77777777" w:rsidR="001510F9" w:rsidRPr="001C0433" w:rsidRDefault="001510F9" w:rsidP="001510F9">
                  <w:pPr>
                    <w:spacing w:before="225" w:after="225"/>
                    <w:jc w:val="center"/>
                    <w:rPr>
                      <w:rFonts w:ascii="Arial" w:hAnsi="Arial" w:cs="Arial"/>
                      <w:sz w:val="18"/>
                      <w:szCs w:val="18"/>
                    </w:rPr>
                  </w:pPr>
                </w:p>
              </w:tc>
              <w:tc>
                <w:tcPr>
                  <w:tcW w:w="1194" w:type="dxa"/>
                </w:tcPr>
                <w:p w14:paraId="5E493750" w14:textId="77777777" w:rsidR="001510F9" w:rsidRPr="001C0433" w:rsidRDefault="001510F9" w:rsidP="001510F9">
                  <w:pPr>
                    <w:spacing w:before="225" w:after="225"/>
                    <w:jc w:val="center"/>
                    <w:rPr>
                      <w:rFonts w:ascii="Arial" w:hAnsi="Arial" w:cs="Arial"/>
                      <w:sz w:val="18"/>
                      <w:szCs w:val="18"/>
                    </w:rPr>
                  </w:pPr>
                </w:p>
              </w:tc>
              <w:tc>
                <w:tcPr>
                  <w:tcW w:w="1194" w:type="dxa"/>
                </w:tcPr>
                <w:p w14:paraId="39DBF365" w14:textId="77777777" w:rsidR="001510F9" w:rsidRPr="001C0433" w:rsidRDefault="001510F9" w:rsidP="001510F9">
                  <w:pPr>
                    <w:spacing w:before="225" w:after="225"/>
                    <w:jc w:val="center"/>
                    <w:rPr>
                      <w:rFonts w:ascii="Arial" w:hAnsi="Arial" w:cs="Arial"/>
                      <w:sz w:val="18"/>
                      <w:szCs w:val="18"/>
                    </w:rPr>
                  </w:pPr>
                </w:p>
              </w:tc>
            </w:tr>
            <w:tr w:rsidR="001510F9" w:rsidRPr="001C0433" w14:paraId="7714BCD8" w14:textId="77777777" w:rsidTr="00382AB8">
              <w:tc>
                <w:tcPr>
                  <w:tcW w:w="1802" w:type="dxa"/>
                  <w:shd w:val="clear" w:color="auto" w:fill="D9D9D9" w:themeFill="background1" w:themeFillShade="D9"/>
                  <w:vAlign w:val="center"/>
                </w:tcPr>
                <w:p w14:paraId="38AFCB5F" w14:textId="77777777" w:rsidR="001510F9" w:rsidRPr="00CA26F2" w:rsidRDefault="001510F9" w:rsidP="001510F9">
                  <w:pPr>
                    <w:spacing w:before="225" w:after="225"/>
                    <w:jc w:val="center"/>
                    <w:rPr>
                      <w:rFonts w:ascii="Arial" w:hAnsi="Arial" w:cs="Arial"/>
                      <w:b/>
                      <w:bCs/>
                      <w:sz w:val="18"/>
                      <w:szCs w:val="18"/>
                    </w:rPr>
                  </w:pPr>
                  <w:r>
                    <w:rPr>
                      <w:rFonts w:ascii="Arial" w:hAnsi="Arial" w:cs="Arial"/>
                      <w:b/>
                      <w:bCs/>
                      <w:sz w:val="18"/>
                      <w:szCs w:val="18"/>
                    </w:rPr>
                    <w:t>SKLOP 1e</w:t>
                  </w:r>
                </w:p>
              </w:tc>
              <w:tc>
                <w:tcPr>
                  <w:tcW w:w="1285" w:type="dxa"/>
                </w:tcPr>
                <w:p w14:paraId="4B19D7C0" w14:textId="77777777" w:rsidR="001510F9" w:rsidRPr="001C0433" w:rsidRDefault="001510F9" w:rsidP="001510F9">
                  <w:pPr>
                    <w:spacing w:before="225" w:after="225"/>
                    <w:jc w:val="center"/>
                    <w:rPr>
                      <w:rFonts w:ascii="Arial" w:hAnsi="Arial" w:cs="Arial"/>
                      <w:sz w:val="18"/>
                      <w:szCs w:val="18"/>
                    </w:rPr>
                  </w:pPr>
                </w:p>
              </w:tc>
              <w:tc>
                <w:tcPr>
                  <w:tcW w:w="1194" w:type="dxa"/>
                </w:tcPr>
                <w:p w14:paraId="3976AB3B" w14:textId="77777777" w:rsidR="001510F9" w:rsidRPr="001C0433" w:rsidRDefault="001510F9" w:rsidP="001510F9">
                  <w:pPr>
                    <w:spacing w:before="225" w:after="225"/>
                    <w:jc w:val="center"/>
                    <w:rPr>
                      <w:rFonts w:ascii="Arial" w:hAnsi="Arial" w:cs="Arial"/>
                      <w:sz w:val="18"/>
                      <w:szCs w:val="18"/>
                    </w:rPr>
                  </w:pPr>
                </w:p>
              </w:tc>
              <w:tc>
                <w:tcPr>
                  <w:tcW w:w="1194" w:type="dxa"/>
                </w:tcPr>
                <w:p w14:paraId="1893BF0B" w14:textId="77777777" w:rsidR="001510F9" w:rsidRPr="001C0433" w:rsidRDefault="001510F9" w:rsidP="001510F9">
                  <w:pPr>
                    <w:spacing w:before="225" w:after="225"/>
                    <w:jc w:val="center"/>
                    <w:rPr>
                      <w:rFonts w:ascii="Arial" w:hAnsi="Arial" w:cs="Arial"/>
                      <w:sz w:val="18"/>
                      <w:szCs w:val="18"/>
                    </w:rPr>
                  </w:pPr>
                </w:p>
              </w:tc>
            </w:tr>
            <w:tr w:rsidR="00297CF8" w:rsidRPr="001C0433" w14:paraId="4FED20F3" w14:textId="77777777" w:rsidTr="00382AB8">
              <w:tc>
                <w:tcPr>
                  <w:tcW w:w="1802" w:type="dxa"/>
                  <w:shd w:val="clear" w:color="auto" w:fill="D9D9D9" w:themeFill="background1" w:themeFillShade="D9"/>
                  <w:vAlign w:val="center"/>
                </w:tcPr>
                <w:p w14:paraId="535ED81E" w14:textId="0D90E728" w:rsidR="00297CF8" w:rsidRDefault="00297CF8" w:rsidP="001510F9">
                  <w:pPr>
                    <w:spacing w:before="225" w:after="225"/>
                    <w:jc w:val="center"/>
                    <w:rPr>
                      <w:rFonts w:ascii="Arial" w:hAnsi="Arial" w:cs="Arial"/>
                      <w:b/>
                      <w:bCs/>
                      <w:sz w:val="18"/>
                      <w:szCs w:val="18"/>
                    </w:rPr>
                  </w:pPr>
                  <w:r w:rsidRPr="00233CF8">
                    <w:rPr>
                      <w:rFonts w:ascii="Arial" w:hAnsi="Arial" w:cs="Arial"/>
                      <w:b/>
                      <w:bCs/>
                      <w:color w:val="FF0000"/>
                      <w:sz w:val="18"/>
                      <w:szCs w:val="18"/>
                    </w:rPr>
                    <w:t>SKLOP f</w:t>
                  </w:r>
                </w:p>
              </w:tc>
              <w:tc>
                <w:tcPr>
                  <w:tcW w:w="1285" w:type="dxa"/>
                </w:tcPr>
                <w:p w14:paraId="7895E617" w14:textId="77777777" w:rsidR="00297CF8" w:rsidRPr="001C0433" w:rsidRDefault="00297CF8" w:rsidP="001510F9">
                  <w:pPr>
                    <w:spacing w:before="225" w:after="225"/>
                    <w:jc w:val="center"/>
                    <w:rPr>
                      <w:rFonts w:ascii="Arial" w:hAnsi="Arial" w:cs="Arial"/>
                      <w:sz w:val="18"/>
                      <w:szCs w:val="18"/>
                    </w:rPr>
                  </w:pPr>
                </w:p>
              </w:tc>
              <w:tc>
                <w:tcPr>
                  <w:tcW w:w="1194" w:type="dxa"/>
                </w:tcPr>
                <w:p w14:paraId="29A8EF7A" w14:textId="77777777" w:rsidR="00297CF8" w:rsidRPr="001C0433" w:rsidRDefault="00297CF8" w:rsidP="001510F9">
                  <w:pPr>
                    <w:spacing w:before="225" w:after="225"/>
                    <w:jc w:val="center"/>
                    <w:rPr>
                      <w:rFonts w:ascii="Arial" w:hAnsi="Arial" w:cs="Arial"/>
                      <w:sz w:val="18"/>
                      <w:szCs w:val="18"/>
                    </w:rPr>
                  </w:pPr>
                </w:p>
              </w:tc>
              <w:tc>
                <w:tcPr>
                  <w:tcW w:w="1194" w:type="dxa"/>
                </w:tcPr>
                <w:p w14:paraId="50F7DD2E" w14:textId="77777777" w:rsidR="00297CF8" w:rsidRPr="001C0433" w:rsidRDefault="00297CF8" w:rsidP="001510F9">
                  <w:pPr>
                    <w:spacing w:before="225" w:after="225"/>
                    <w:jc w:val="center"/>
                    <w:rPr>
                      <w:rFonts w:ascii="Arial" w:hAnsi="Arial" w:cs="Arial"/>
                      <w:sz w:val="18"/>
                      <w:szCs w:val="18"/>
                    </w:rPr>
                  </w:pPr>
                </w:p>
              </w:tc>
            </w:tr>
            <w:tr w:rsidR="001510F9" w:rsidRPr="001C0433" w14:paraId="04C755CE" w14:textId="77777777" w:rsidTr="00382AB8">
              <w:tc>
                <w:tcPr>
                  <w:tcW w:w="1802" w:type="dxa"/>
                  <w:shd w:val="clear" w:color="auto" w:fill="D9D9D9" w:themeFill="background1" w:themeFillShade="D9"/>
                  <w:vAlign w:val="center"/>
                </w:tcPr>
                <w:p w14:paraId="719D9EFB" w14:textId="77777777" w:rsidR="001510F9" w:rsidRPr="00CA26F2" w:rsidRDefault="001510F9" w:rsidP="001510F9">
                  <w:pPr>
                    <w:spacing w:before="225" w:after="225"/>
                    <w:jc w:val="center"/>
                    <w:rPr>
                      <w:rFonts w:ascii="Arial" w:hAnsi="Arial" w:cs="Arial"/>
                      <w:b/>
                      <w:bCs/>
                      <w:sz w:val="18"/>
                      <w:szCs w:val="18"/>
                    </w:rPr>
                  </w:pPr>
                  <w:r>
                    <w:rPr>
                      <w:rFonts w:ascii="Arial" w:hAnsi="Arial" w:cs="Arial"/>
                      <w:b/>
                      <w:bCs/>
                      <w:sz w:val="18"/>
                      <w:szCs w:val="18"/>
                    </w:rPr>
                    <w:t>SKLOP 2a</w:t>
                  </w:r>
                </w:p>
              </w:tc>
              <w:tc>
                <w:tcPr>
                  <w:tcW w:w="1285" w:type="dxa"/>
                </w:tcPr>
                <w:p w14:paraId="46E8EE68" w14:textId="77777777" w:rsidR="001510F9" w:rsidRPr="001C0433" w:rsidRDefault="001510F9" w:rsidP="001510F9">
                  <w:pPr>
                    <w:spacing w:before="225" w:after="225"/>
                    <w:jc w:val="center"/>
                    <w:rPr>
                      <w:rFonts w:ascii="Arial" w:hAnsi="Arial" w:cs="Arial"/>
                      <w:sz w:val="18"/>
                      <w:szCs w:val="18"/>
                    </w:rPr>
                  </w:pPr>
                </w:p>
              </w:tc>
              <w:tc>
                <w:tcPr>
                  <w:tcW w:w="1194" w:type="dxa"/>
                </w:tcPr>
                <w:p w14:paraId="710EE2EC" w14:textId="77777777" w:rsidR="001510F9" w:rsidRPr="001C0433" w:rsidRDefault="001510F9" w:rsidP="001510F9">
                  <w:pPr>
                    <w:spacing w:before="225" w:after="225"/>
                    <w:jc w:val="center"/>
                    <w:rPr>
                      <w:rFonts w:ascii="Arial" w:hAnsi="Arial" w:cs="Arial"/>
                      <w:sz w:val="18"/>
                      <w:szCs w:val="18"/>
                    </w:rPr>
                  </w:pPr>
                </w:p>
              </w:tc>
              <w:tc>
                <w:tcPr>
                  <w:tcW w:w="1194" w:type="dxa"/>
                </w:tcPr>
                <w:p w14:paraId="63245B16" w14:textId="77777777" w:rsidR="001510F9" w:rsidRPr="001C0433" w:rsidRDefault="001510F9" w:rsidP="001510F9">
                  <w:pPr>
                    <w:spacing w:before="225" w:after="225"/>
                    <w:jc w:val="center"/>
                    <w:rPr>
                      <w:rFonts w:ascii="Arial" w:hAnsi="Arial" w:cs="Arial"/>
                      <w:sz w:val="18"/>
                      <w:szCs w:val="18"/>
                    </w:rPr>
                  </w:pPr>
                </w:p>
              </w:tc>
            </w:tr>
            <w:tr w:rsidR="001510F9" w:rsidRPr="001C0433" w14:paraId="7063B2EB" w14:textId="77777777" w:rsidTr="00382AB8">
              <w:tc>
                <w:tcPr>
                  <w:tcW w:w="1802" w:type="dxa"/>
                  <w:shd w:val="clear" w:color="auto" w:fill="D9D9D9" w:themeFill="background1" w:themeFillShade="D9"/>
                  <w:vAlign w:val="center"/>
                </w:tcPr>
                <w:p w14:paraId="6E336825" w14:textId="77777777" w:rsidR="001510F9" w:rsidRPr="00CA26F2" w:rsidRDefault="001510F9" w:rsidP="001510F9">
                  <w:pPr>
                    <w:spacing w:before="225" w:after="225"/>
                    <w:jc w:val="center"/>
                    <w:rPr>
                      <w:rFonts w:ascii="Arial" w:hAnsi="Arial" w:cs="Arial"/>
                      <w:b/>
                      <w:bCs/>
                      <w:sz w:val="18"/>
                      <w:szCs w:val="18"/>
                    </w:rPr>
                  </w:pPr>
                  <w:r>
                    <w:rPr>
                      <w:rFonts w:ascii="Arial" w:hAnsi="Arial" w:cs="Arial"/>
                      <w:b/>
                      <w:bCs/>
                      <w:sz w:val="18"/>
                      <w:szCs w:val="18"/>
                    </w:rPr>
                    <w:t>SKLOP 3</w:t>
                  </w:r>
                </w:p>
              </w:tc>
              <w:tc>
                <w:tcPr>
                  <w:tcW w:w="1285" w:type="dxa"/>
                </w:tcPr>
                <w:p w14:paraId="452F4901" w14:textId="77777777" w:rsidR="001510F9" w:rsidRPr="001C0433" w:rsidRDefault="001510F9" w:rsidP="001510F9">
                  <w:pPr>
                    <w:spacing w:before="225" w:after="225"/>
                    <w:jc w:val="center"/>
                    <w:rPr>
                      <w:rFonts w:ascii="Arial" w:hAnsi="Arial" w:cs="Arial"/>
                      <w:sz w:val="18"/>
                      <w:szCs w:val="18"/>
                    </w:rPr>
                  </w:pPr>
                </w:p>
              </w:tc>
              <w:tc>
                <w:tcPr>
                  <w:tcW w:w="1194" w:type="dxa"/>
                </w:tcPr>
                <w:p w14:paraId="4210850D" w14:textId="77777777" w:rsidR="001510F9" w:rsidRPr="001C0433" w:rsidRDefault="001510F9" w:rsidP="001510F9">
                  <w:pPr>
                    <w:spacing w:before="225" w:after="225"/>
                    <w:jc w:val="center"/>
                    <w:rPr>
                      <w:rFonts w:ascii="Arial" w:hAnsi="Arial" w:cs="Arial"/>
                      <w:sz w:val="18"/>
                      <w:szCs w:val="18"/>
                    </w:rPr>
                  </w:pPr>
                </w:p>
              </w:tc>
              <w:tc>
                <w:tcPr>
                  <w:tcW w:w="1194" w:type="dxa"/>
                </w:tcPr>
                <w:p w14:paraId="0ECD2DD3" w14:textId="77777777" w:rsidR="001510F9" w:rsidRPr="001C0433" w:rsidRDefault="001510F9" w:rsidP="001510F9">
                  <w:pPr>
                    <w:spacing w:before="225" w:after="225"/>
                    <w:jc w:val="center"/>
                    <w:rPr>
                      <w:rFonts w:ascii="Arial" w:hAnsi="Arial" w:cs="Arial"/>
                      <w:sz w:val="18"/>
                      <w:szCs w:val="18"/>
                    </w:rPr>
                  </w:pPr>
                </w:p>
              </w:tc>
            </w:tr>
          </w:tbl>
          <w:p w14:paraId="365E8890" w14:textId="53630E56" w:rsidR="00BE7E6E" w:rsidRDefault="00BE7E6E">
            <w:pPr>
              <w:spacing w:before="225" w:after="225"/>
              <w:jc w:val="both"/>
              <w:rPr>
                <w:rFonts w:ascii="Arial" w:hAnsi="Arial" w:cs="Arial"/>
                <w:sz w:val="18"/>
                <w:szCs w:val="18"/>
              </w:rPr>
            </w:pPr>
          </w:p>
          <w:p w14:paraId="6EF3BDF4" w14:textId="7DFB6B66" w:rsidR="00FF7746" w:rsidRPr="00B9369F" w:rsidRDefault="00FF7746">
            <w:pPr>
              <w:spacing w:before="225" w:after="225"/>
              <w:jc w:val="both"/>
              <w:rPr>
                <w:rFonts w:ascii="Arial" w:hAnsi="Arial" w:cs="Arial"/>
                <w:sz w:val="18"/>
                <w:szCs w:val="18"/>
              </w:rPr>
            </w:pPr>
          </w:p>
        </w:tc>
      </w:tr>
    </w:tbl>
    <w:p w14:paraId="6BAA1567" w14:textId="09E4E07D" w:rsidR="00315858" w:rsidRPr="00315858" w:rsidRDefault="00315858" w:rsidP="00315858">
      <w:pPr>
        <w:spacing w:before="120" w:after="120" w:line="240" w:lineRule="auto"/>
        <w:jc w:val="both"/>
        <w:rPr>
          <w:rFonts w:ascii="Arial" w:hAnsi="Arial" w:cs="Arial"/>
          <w:sz w:val="18"/>
          <w:szCs w:val="18"/>
        </w:rPr>
      </w:pPr>
      <w:r w:rsidRPr="00315858">
        <w:rPr>
          <w:rFonts w:ascii="Arial" w:hAnsi="Arial" w:cs="Arial"/>
          <w:sz w:val="18"/>
          <w:szCs w:val="18"/>
        </w:rPr>
        <w:lastRenderedPageBreak/>
        <w:t>Izvajalec ni upravičen do uveljavljanja kakršnih koli podražitev urne postavke za delo v okviru te pogodbe.</w:t>
      </w:r>
    </w:p>
    <w:p w14:paraId="770401C8" w14:textId="642F074E" w:rsidR="00315858" w:rsidRPr="00315858" w:rsidRDefault="00315858" w:rsidP="00315858">
      <w:pPr>
        <w:spacing w:before="120" w:after="120" w:line="240" w:lineRule="auto"/>
        <w:jc w:val="both"/>
        <w:rPr>
          <w:rFonts w:ascii="Arial" w:hAnsi="Arial" w:cs="Arial"/>
          <w:sz w:val="18"/>
          <w:szCs w:val="18"/>
        </w:rPr>
      </w:pPr>
      <w:r w:rsidRPr="00315858">
        <w:rPr>
          <w:rFonts w:ascii="Arial" w:hAnsi="Arial" w:cs="Arial"/>
          <w:sz w:val="18"/>
          <w:szCs w:val="18"/>
        </w:rPr>
        <w:t>Cena potrošnega materiala je vključena v ceno urne postavke za delo. Potrošni material obsega destilirano vodo, uničenje odpadnih snovi (olje), podložke, pršila, masti, krpe, zaščito vozila in drugo.</w:t>
      </w:r>
    </w:p>
    <w:p w14:paraId="6FC54F1D" w14:textId="29B14D11" w:rsidR="00315858" w:rsidRPr="00315858" w:rsidRDefault="00315858" w:rsidP="00315858">
      <w:pPr>
        <w:spacing w:before="120" w:after="120" w:line="240" w:lineRule="auto"/>
        <w:jc w:val="both"/>
        <w:rPr>
          <w:rFonts w:ascii="Arial" w:hAnsi="Arial" w:cs="Arial"/>
          <w:sz w:val="18"/>
          <w:szCs w:val="18"/>
        </w:rPr>
      </w:pPr>
      <w:r w:rsidRPr="00315858">
        <w:rPr>
          <w:rFonts w:ascii="Arial" w:hAnsi="Arial" w:cs="Arial"/>
          <w:sz w:val="18"/>
          <w:szCs w:val="18"/>
        </w:rPr>
        <w:t xml:space="preserve">Cene rezervnih delov se obračunavajo po vsakokrat veljavnem ceniku izvajalca, z upoštevanjem ________ % popusta na ceno brez DDV, pri čemer morajo biti cene rezervnih delov iz cenika izvajalca tržne cene, ki morajo biti enakovredne cenam istovrstnih artiklov na trgu. V ponudbi priložen cenik rezervnih delov in dan popust veljajo za celotno trajanje pogodbe. </w:t>
      </w:r>
    </w:p>
    <w:p w14:paraId="6C8DCEA6" w14:textId="77777777" w:rsidR="001510F9" w:rsidRDefault="00315858" w:rsidP="00315858">
      <w:pPr>
        <w:spacing w:before="120" w:after="120" w:line="240" w:lineRule="auto"/>
        <w:jc w:val="both"/>
        <w:rPr>
          <w:rFonts w:ascii="Arial" w:hAnsi="Arial" w:cs="Arial"/>
          <w:sz w:val="18"/>
          <w:szCs w:val="18"/>
        </w:rPr>
      </w:pPr>
      <w:r w:rsidRPr="00315858">
        <w:rPr>
          <w:rFonts w:ascii="Arial" w:hAnsi="Arial" w:cs="Arial"/>
          <w:sz w:val="18"/>
          <w:szCs w:val="18"/>
        </w:rPr>
        <w:t>Strošek, ki nastane izvajalcu iz naslova vsakokratnega prevzema vozila na lokaciji naročnika v servis ali vzdrževanje in vračila vozila na lokacijo naročnika, vključno z morebitnim prevzemom in predajo nadomestnega vozila, se obračuna v višini 30% izvajalčeve cene za uro dela (enkratni znesek se obračuna za prevzem in vračilo skupaj za vsako posamezno vozilo, vključno z morebitnim prevzemom in predajo nadomestnega vozila).</w:t>
      </w:r>
    </w:p>
    <w:p w14:paraId="5176DF98" w14:textId="77777777" w:rsidR="001510F9" w:rsidRDefault="001510F9" w:rsidP="00315858">
      <w:pPr>
        <w:spacing w:before="120" w:after="120" w:line="240" w:lineRule="auto"/>
        <w:jc w:val="both"/>
        <w:rPr>
          <w:rFonts w:ascii="Arial" w:hAnsi="Arial" w:cs="Arial"/>
          <w:sz w:val="18"/>
          <w:szCs w:val="18"/>
        </w:rPr>
      </w:pPr>
    </w:p>
    <w:p w14:paraId="5B3AA0FB" w14:textId="77777777" w:rsidR="008265D2" w:rsidRDefault="008265D2" w:rsidP="00315858">
      <w:pPr>
        <w:spacing w:before="120" w:after="120" w:line="240" w:lineRule="auto"/>
        <w:jc w:val="both"/>
        <w:rPr>
          <w:rFonts w:ascii="Arial" w:hAnsi="Arial" w:cs="Arial"/>
          <w:sz w:val="18"/>
          <w:szCs w:val="18"/>
        </w:rPr>
      </w:pPr>
    </w:p>
    <w:p w14:paraId="221E5C25" w14:textId="18B59D67" w:rsidR="0080022A" w:rsidRDefault="008265D2" w:rsidP="00315858">
      <w:pPr>
        <w:spacing w:before="120" w:after="120" w:line="240" w:lineRule="auto"/>
        <w:jc w:val="both"/>
        <w:rPr>
          <w:rFonts w:ascii="Arial" w:hAnsi="Arial" w:cs="Arial"/>
          <w:sz w:val="18"/>
          <w:szCs w:val="18"/>
        </w:rPr>
      </w:pPr>
      <w:r>
        <w:rPr>
          <w:rFonts w:ascii="Arial" w:hAnsi="Arial" w:cs="Arial"/>
          <w:sz w:val="18"/>
          <w:szCs w:val="18"/>
        </w:rPr>
        <w:t>V  primeru spremembe števila vozil, ki so predmet pogodbenih storitev</w:t>
      </w:r>
      <w:r w:rsidR="0080022A">
        <w:rPr>
          <w:rFonts w:ascii="Arial" w:hAnsi="Arial" w:cs="Arial"/>
          <w:sz w:val="18"/>
          <w:szCs w:val="18"/>
        </w:rPr>
        <w:t>,</w:t>
      </w:r>
      <w:r>
        <w:rPr>
          <w:rFonts w:ascii="Arial" w:hAnsi="Arial" w:cs="Arial"/>
          <w:sz w:val="18"/>
          <w:szCs w:val="18"/>
        </w:rPr>
        <w:t xml:space="preserve"> se ne glede na njihovo število upošteva cena na enoto, kot izhaja iz  zgoraj opredeljene cene na enoto. </w:t>
      </w:r>
    </w:p>
    <w:p w14:paraId="03166DE0" w14:textId="77777777" w:rsidR="0080022A" w:rsidRDefault="0080022A" w:rsidP="00315858">
      <w:pPr>
        <w:spacing w:before="120" w:after="120" w:line="240" w:lineRule="auto"/>
        <w:jc w:val="both"/>
        <w:rPr>
          <w:rFonts w:ascii="Arial" w:hAnsi="Arial" w:cs="Arial"/>
          <w:sz w:val="18"/>
          <w:szCs w:val="18"/>
        </w:rPr>
      </w:pPr>
    </w:p>
    <w:p w14:paraId="173DA607" w14:textId="742A1A04" w:rsidR="008265D2" w:rsidRDefault="008265D2" w:rsidP="00315858">
      <w:pPr>
        <w:spacing w:before="120" w:after="120" w:line="240" w:lineRule="auto"/>
        <w:jc w:val="both"/>
        <w:rPr>
          <w:rFonts w:ascii="Arial" w:hAnsi="Arial" w:cs="Arial"/>
          <w:sz w:val="18"/>
          <w:szCs w:val="18"/>
        </w:rPr>
        <w:sectPr w:rsidR="008265D2" w:rsidSect="001510F9">
          <w:pgSz w:w="16838" w:h="11906" w:orient="landscape"/>
          <w:pgMar w:top="1418" w:right="1418" w:bottom="1418" w:left="1418" w:header="567" w:footer="680" w:gutter="0"/>
          <w:cols w:space="708"/>
          <w:docGrid w:linePitch="360"/>
        </w:sectPr>
      </w:pPr>
      <w:r>
        <w:rPr>
          <w:rFonts w:ascii="Arial" w:hAnsi="Arial" w:cs="Arial"/>
          <w:sz w:val="18"/>
          <w:szCs w:val="18"/>
        </w:rPr>
        <w:t>V primeru  povečanja števila vozil, ki so predmet storitve</w:t>
      </w:r>
      <w:r w:rsidR="000366C3">
        <w:rPr>
          <w:rFonts w:ascii="Arial" w:hAnsi="Arial" w:cs="Arial"/>
          <w:sz w:val="18"/>
          <w:szCs w:val="18"/>
        </w:rPr>
        <w:t xml:space="preserve"> po tej pogodbi</w:t>
      </w:r>
      <w:r>
        <w:rPr>
          <w:rFonts w:ascii="Arial" w:hAnsi="Arial" w:cs="Arial"/>
          <w:sz w:val="18"/>
          <w:szCs w:val="18"/>
        </w:rPr>
        <w:t xml:space="preserve">, kar rezultira v povečanju skupne vrednosti storitev za celotno pogodbo obdobje, bosta pogodbeni stranki upoštevaje pravila javno naročniške zakonodaje skleni aneks k tej pogodbi. </w:t>
      </w:r>
    </w:p>
    <w:p w14:paraId="53B3321F" w14:textId="6E37ED45" w:rsidR="00B9369F" w:rsidRPr="00B9369F" w:rsidRDefault="00B9369F" w:rsidP="00B9369F">
      <w:pPr>
        <w:spacing w:after="0" w:line="240" w:lineRule="auto"/>
        <w:jc w:val="both"/>
        <w:rPr>
          <w:rFonts w:ascii="Arial" w:hAnsi="Arial" w:cs="Arial"/>
          <w:color w:val="000000"/>
          <w:sz w:val="18"/>
          <w:szCs w:val="18"/>
        </w:rPr>
      </w:pPr>
    </w:p>
    <w:p w14:paraId="65BF9B88" w14:textId="11CC7DD1" w:rsidR="00BE7E6E" w:rsidRPr="00731494" w:rsidRDefault="00100965">
      <w:pPr>
        <w:spacing w:after="0" w:line="240" w:lineRule="auto"/>
        <w:jc w:val="center"/>
      </w:pPr>
      <w:r>
        <w:rPr>
          <w:rFonts w:ascii="Arial" w:hAnsi="Arial" w:cs="Arial"/>
          <w:b/>
          <w:bCs/>
          <w:color w:val="000000"/>
          <w:sz w:val="18"/>
          <w:szCs w:val="18"/>
        </w:rPr>
        <w:t>9</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470F18C" w14:textId="77777777">
        <w:tc>
          <w:tcPr>
            <w:tcW w:w="0" w:type="auto"/>
            <w:tcMar>
              <w:top w:w="0" w:type="auto"/>
              <w:bottom w:w="0" w:type="auto"/>
            </w:tcMar>
          </w:tcPr>
          <w:p w14:paraId="24A3B08C" w14:textId="77777777" w:rsidR="00B9369F" w:rsidRDefault="00B9369F" w:rsidP="00B9369F">
            <w:pPr>
              <w:jc w:val="both"/>
              <w:rPr>
                <w:rFonts w:ascii="Arial" w:hAnsi="Arial" w:cs="Arial"/>
                <w:color w:val="000000"/>
                <w:sz w:val="18"/>
                <w:szCs w:val="18"/>
              </w:rPr>
            </w:pPr>
          </w:p>
          <w:p w14:paraId="0F7AE3E2" w14:textId="12B14308" w:rsidR="00B9369F" w:rsidRPr="00B9369F" w:rsidRDefault="00B9369F" w:rsidP="00B9369F">
            <w:pPr>
              <w:jc w:val="both"/>
              <w:rPr>
                <w:rFonts w:ascii="Arial" w:hAnsi="Arial" w:cs="Arial"/>
                <w:color w:val="000000"/>
                <w:sz w:val="18"/>
                <w:szCs w:val="18"/>
              </w:rPr>
            </w:pPr>
            <w:r w:rsidRPr="00B9369F">
              <w:rPr>
                <w:rFonts w:ascii="Arial" w:hAnsi="Arial" w:cs="Arial"/>
                <w:color w:val="000000"/>
                <w:sz w:val="18"/>
                <w:szCs w:val="18"/>
              </w:rPr>
              <w:t>Storitve iz ponudbe bo izvajalec zaračunaval vsakokrat po opravljeni storitvi. Podlaga za izstavitev računa je delovni nalog o naročeni storitvi, podpisan s strani predstavnika izvajalca in predstavnika naročnika. Iz delovnega naloga morata biti razvidni uri prevzema in predaja vozila s strani izvajalca, registrska številka vozila in vrsta opravljene storitve, vključno z opravljenim delom, uporabljenim materialom in dolžino garancijskega roka na zamenjane nadomestne dele</w:t>
            </w:r>
            <w:r w:rsidR="008E2645">
              <w:rPr>
                <w:rFonts w:ascii="Arial" w:hAnsi="Arial" w:cs="Arial"/>
                <w:color w:val="000000"/>
                <w:sz w:val="18"/>
                <w:szCs w:val="18"/>
              </w:rPr>
              <w:t xml:space="preserve"> v kolikor so ti ob izvedeni storitvi vgrajeni</w:t>
            </w:r>
            <w:r w:rsidRPr="00B9369F">
              <w:rPr>
                <w:rFonts w:ascii="Arial" w:hAnsi="Arial" w:cs="Arial"/>
                <w:color w:val="000000"/>
                <w:sz w:val="18"/>
                <w:szCs w:val="18"/>
              </w:rPr>
              <w:t>.</w:t>
            </w:r>
          </w:p>
          <w:p w14:paraId="14B784DC" w14:textId="77777777" w:rsidR="00B9369F" w:rsidRPr="00B9369F" w:rsidRDefault="00B9369F" w:rsidP="00B9369F">
            <w:pPr>
              <w:spacing w:before="225" w:after="225"/>
              <w:jc w:val="both"/>
              <w:rPr>
                <w:rFonts w:ascii="Arial" w:hAnsi="Arial" w:cs="Arial"/>
                <w:color w:val="000000"/>
                <w:sz w:val="18"/>
                <w:szCs w:val="18"/>
              </w:rPr>
            </w:pPr>
            <w:r w:rsidRPr="00B9369F">
              <w:rPr>
                <w:rFonts w:ascii="Arial" w:hAnsi="Arial" w:cs="Arial"/>
                <w:color w:val="000000"/>
                <w:sz w:val="18"/>
                <w:szCs w:val="18"/>
              </w:rPr>
              <w:t xml:space="preserve">Na vsakem računu mora biti navedena številka pogodbe, ki jo je določil naročnik. </w:t>
            </w:r>
          </w:p>
          <w:p w14:paraId="5F70A8FD" w14:textId="77777777" w:rsidR="00B9369F" w:rsidRPr="00B9369F" w:rsidRDefault="00B9369F" w:rsidP="00B9369F">
            <w:pPr>
              <w:spacing w:before="225" w:after="225"/>
              <w:jc w:val="both"/>
              <w:rPr>
                <w:rFonts w:ascii="Arial" w:hAnsi="Arial" w:cs="Arial"/>
                <w:color w:val="000000"/>
                <w:sz w:val="18"/>
                <w:szCs w:val="18"/>
              </w:rPr>
            </w:pPr>
            <w:r w:rsidRPr="00B9369F">
              <w:rPr>
                <w:rFonts w:ascii="Arial" w:hAnsi="Arial" w:cs="Arial"/>
                <w:color w:val="000000"/>
                <w:sz w:val="18"/>
                <w:szCs w:val="18"/>
              </w:rPr>
              <w:t xml:space="preserve">V ponudbi izvajalca predvidena količina je ocenjena količina. Opravljene storitve bodo obračunane po dejansko izvedenih količinah in po cenah na enoto iz ponudbe izvajalca. </w:t>
            </w:r>
          </w:p>
          <w:p w14:paraId="000FCD2D" w14:textId="77777777" w:rsidR="00B9369F" w:rsidRPr="00B9369F" w:rsidRDefault="00B9369F" w:rsidP="00B9369F">
            <w:pPr>
              <w:spacing w:before="225" w:after="225"/>
              <w:jc w:val="both"/>
              <w:rPr>
                <w:rFonts w:ascii="Arial" w:hAnsi="Arial" w:cs="Arial"/>
                <w:color w:val="000000"/>
                <w:sz w:val="18"/>
                <w:szCs w:val="18"/>
              </w:rPr>
            </w:pPr>
            <w:r w:rsidRPr="00B9369F">
              <w:rPr>
                <w:rFonts w:ascii="Arial" w:hAnsi="Arial" w:cs="Arial"/>
                <w:color w:val="000000"/>
                <w:sz w:val="18"/>
                <w:szCs w:val="18"/>
              </w:rPr>
              <w:t xml:space="preserve">Na računu mora biti ločeno prikazan strošek dela in strošek materiala. </w:t>
            </w:r>
          </w:p>
          <w:p w14:paraId="2291FFA7" w14:textId="793EF3F6" w:rsidR="00B9369F" w:rsidRDefault="00B9369F" w:rsidP="00B9369F">
            <w:pPr>
              <w:spacing w:before="225" w:after="225"/>
              <w:jc w:val="both"/>
              <w:rPr>
                <w:rFonts w:ascii="Arial" w:hAnsi="Arial" w:cs="Arial"/>
                <w:color w:val="000000"/>
                <w:sz w:val="18"/>
                <w:szCs w:val="18"/>
              </w:rPr>
            </w:pPr>
            <w:r w:rsidRPr="00B9369F">
              <w:rPr>
                <w:rFonts w:ascii="Arial" w:hAnsi="Arial" w:cs="Arial"/>
                <w:color w:val="000000"/>
                <w:sz w:val="18"/>
                <w:szCs w:val="18"/>
              </w:rPr>
              <w:t>Posamezen račun mora biti izdan v 5 (petih) delovnih dneh od izvedbe storitve.</w:t>
            </w:r>
          </w:p>
          <w:p w14:paraId="512B8DE1" w14:textId="0EBA2D97" w:rsidR="00D35562" w:rsidRPr="00731494" w:rsidRDefault="001441FA" w:rsidP="00D35562">
            <w:pPr>
              <w:spacing w:before="225" w:after="225"/>
              <w:jc w:val="both"/>
            </w:pPr>
            <w:r>
              <w:rPr>
                <w:rFonts w:ascii="Arial" w:hAnsi="Arial" w:cs="Arial"/>
                <w:color w:val="000000"/>
                <w:sz w:val="18"/>
                <w:szCs w:val="18"/>
              </w:rPr>
              <w:t>Izvajalec</w:t>
            </w:r>
            <w:r w:rsidR="00D35562" w:rsidRPr="00731494">
              <w:rPr>
                <w:rFonts w:ascii="Arial" w:hAnsi="Arial" w:cs="Arial"/>
                <w:color w:val="000000"/>
                <w:sz w:val="18"/>
                <w:szCs w:val="18"/>
              </w:rPr>
              <w:t xml:space="preserve"> izstavi račun v elektronski obliki (eRačun) preko spletnega portala UJPnet. Kot uradni prejem računa se šteje datum vnosa računa v sistem UJPnet.</w:t>
            </w:r>
          </w:p>
          <w:p w14:paraId="0EEECEED" w14:textId="77777777" w:rsidR="00D35562" w:rsidRPr="00731494" w:rsidRDefault="00D35562" w:rsidP="00D35562">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61BCE8CC" w14:textId="77777777" w:rsidR="00D35562" w:rsidRDefault="00B92E1B" w:rsidP="00D35562">
            <w:pPr>
              <w:spacing w:before="225" w:after="225"/>
              <w:jc w:val="both"/>
              <w:rPr>
                <w:rFonts w:ascii="Arial" w:hAnsi="Arial" w:cs="Arial"/>
                <w:color w:val="000000"/>
                <w:sz w:val="18"/>
                <w:szCs w:val="18"/>
              </w:rPr>
            </w:pPr>
            <w:r w:rsidRPr="00731494">
              <w:rPr>
                <w:rFonts w:ascii="Arial" w:hAnsi="Arial" w:cs="Arial"/>
                <w:color w:val="000000"/>
                <w:sz w:val="18"/>
                <w:szCs w:val="18"/>
              </w:rPr>
              <w:t xml:space="preserve">Rok plačila je 30 dni od prejema pravilno izstavljenega računa. </w:t>
            </w:r>
            <w:r w:rsidR="00D35562" w:rsidRPr="00731494">
              <w:rPr>
                <w:rFonts w:ascii="Arial" w:hAnsi="Arial" w:cs="Arial"/>
                <w:color w:val="000000"/>
                <w:sz w:val="18"/>
                <w:szCs w:val="18"/>
              </w:rPr>
              <w:t>Kot dan plačila oziroma izpolnitve naročnikove obveznosti se šteje dan, ko naročnik izroči nalog za plačilo organizaciji, pri kateri ima svoj račun.</w:t>
            </w:r>
          </w:p>
          <w:p w14:paraId="7AC75057" w14:textId="5660FC53" w:rsidR="00D35562" w:rsidRDefault="00D35562" w:rsidP="00D35562">
            <w:pPr>
              <w:spacing w:before="225" w:after="225"/>
              <w:jc w:val="both"/>
              <w:rPr>
                <w:rFonts w:ascii="Arial" w:hAnsi="Arial" w:cs="Arial"/>
                <w:color w:val="000000"/>
                <w:sz w:val="18"/>
                <w:szCs w:val="18"/>
              </w:rPr>
            </w:pPr>
            <w:r w:rsidRPr="00D35562">
              <w:rPr>
                <w:rFonts w:ascii="Arial" w:hAnsi="Arial" w:cs="Arial"/>
                <w:color w:val="000000"/>
                <w:sz w:val="18"/>
                <w:szCs w:val="18"/>
              </w:rPr>
              <w:t xml:space="preserve">Priloga k računu je kopija z obeh strani podpisanega delovnega naloga. </w:t>
            </w:r>
          </w:p>
          <w:p w14:paraId="4B621516" w14:textId="77777777" w:rsidR="00D35562" w:rsidRPr="00D35562" w:rsidRDefault="00D35562" w:rsidP="00D35562">
            <w:pPr>
              <w:spacing w:before="225" w:after="225"/>
              <w:jc w:val="both"/>
              <w:rPr>
                <w:rFonts w:ascii="Arial" w:hAnsi="Arial" w:cs="Arial"/>
                <w:color w:val="000000"/>
                <w:sz w:val="18"/>
                <w:szCs w:val="18"/>
              </w:rPr>
            </w:pPr>
            <w:r w:rsidRPr="00D35562">
              <w:rPr>
                <w:rFonts w:ascii="Arial" w:hAnsi="Arial" w:cs="Arial"/>
                <w:color w:val="000000"/>
                <w:sz w:val="18"/>
                <w:szCs w:val="18"/>
              </w:rPr>
              <w:t xml:space="preserve">Na vsakokratnem računu bo izvajalec izjavil, ali je na podlagi Zakona o DDV identificiran za plačilo DDV. </w:t>
            </w:r>
          </w:p>
          <w:p w14:paraId="0CCFD406" w14:textId="77777777" w:rsidR="00D35562" w:rsidRPr="00D35562" w:rsidRDefault="00D35562" w:rsidP="00D35562">
            <w:pPr>
              <w:spacing w:before="225" w:after="225"/>
              <w:jc w:val="both"/>
              <w:rPr>
                <w:rFonts w:ascii="Arial" w:hAnsi="Arial" w:cs="Arial"/>
                <w:color w:val="000000"/>
                <w:sz w:val="18"/>
                <w:szCs w:val="18"/>
              </w:rPr>
            </w:pPr>
            <w:r w:rsidRPr="00D35562">
              <w:rPr>
                <w:rFonts w:ascii="Arial" w:hAnsi="Arial" w:cs="Arial"/>
                <w:color w:val="000000"/>
                <w:sz w:val="18"/>
                <w:szCs w:val="18"/>
              </w:rPr>
              <w:t xml:space="preserve">Če je zadnji dan za plačilo dan, ko se pri naročniku ne dela, se šteje, da je zadnji dan za plačilo prvi naslednji delovni dan pri naročniku. </w:t>
            </w:r>
          </w:p>
          <w:p w14:paraId="1C05944B" w14:textId="77777777" w:rsidR="00D35562" w:rsidRPr="00D35562" w:rsidRDefault="00D35562" w:rsidP="00D35562">
            <w:pPr>
              <w:spacing w:before="225" w:after="225"/>
              <w:jc w:val="both"/>
              <w:rPr>
                <w:rFonts w:ascii="Arial" w:hAnsi="Arial" w:cs="Arial"/>
                <w:color w:val="000000"/>
                <w:sz w:val="18"/>
                <w:szCs w:val="18"/>
              </w:rPr>
            </w:pPr>
            <w:r w:rsidRPr="00D35562">
              <w:rPr>
                <w:rFonts w:ascii="Arial" w:hAnsi="Arial" w:cs="Arial"/>
                <w:color w:val="000000"/>
                <w:sz w:val="18"/>
                <w:szCs w:val="18"/>
              </w:rPr>
              <w:t xml:space="preserve">Izvajalec se zavezuje, da bo v primeru, če bo dela izvajal s podizvajalci, ki zahtevajo neposredno plačilo, računu obvezno priložil potrjene račune teh podizvajalcev. </w:t>
            </w:r>
          </w:p>
          <w:p w14:paraId="1D16B7DF" w14:textId="77777777" w:rsidR="00D35562" w:rsidRPr="00D35562" w:rsidRDefault="00D35562" w:rsidP="00D35562">
            <w:pPr>
              <w:spacing w:before="225" w:after="225"/>
              <w:jc w:val="both"/>
              <w:rPr>
                <w:rFonts w:ascii="Arial" w:hAnsi="Arial" w:cs="Arial"/>
                <w:color w:val="000000"/>
                <w:sz w:val="18"/>
                <w:szCs w:val="18"/>
              </w:rPr>
            </w:pPr>
            <w:r w:rsidRPr="00D35562">
              <w:rPr>
                <w:rFonts w:ascii="Arial" w:hAnsi="Arial" w:cs="Arial"/>
                <w:color w:val="000000"/>
                <w:sz w:val="18"/>
                <w:szCs w:val="18"/>
              </w:rPr>
              <w:t xml:space="preserve">Če izvajalec (oz. skupina izvajalcev v primeru skupne izvedbe) storitve izvaja s podizvajalcem, ki zahteva neposredno plačilo, izvajalec pooblašča naročnika, da na podlagi potrjenega računa s strani izvajalca neposredno plačuje podizvajalcu. </w:t>
            </w:r>
          </w:p>
          <w:p w14:paraId="02BE9544" w14:textId="0B98A973" w:rsidR="00BE7E6E" w:rsidRPr="00731494" w:rsidRDefault="00D35562" w:rsidP="00D35562">
            <w:pPr>
              <w:spacing w:before="225" w:after="225"/>
              <w:jc w:val="both"/>
            </w:pPr>
            <w:r w:rsidRPr="00D35562">
              <w:rPr>
                <w:rFonts w:ascii="Arial" w:hAnsi="Arial" w:cs="Arial"/>
                <w:color w:val="000000"/>
                <w:sz w:val="18"/>
                <w:szCs w:val="18"/>
              </w:rPr>
              <w:t>Naročnik je dolžan v primeru, ko podizvajalec zahteva naročnikova neposredna plačila, namesto izvajalca poravnati podizvajalčevo terjatev do izvajalca, za kar izvajalec predloži pisno soglasje podizvajalca, ki je sestavni del te pogodbe.</w:t>
            </w:r>
          </w:p>
        </w:tc>
      </w:tr>
      <w:tr w:rsidR="00BE7E6E" w:rsidRPr="00731494" w14:paraId="7F4B16BD" w14:textId="77777777">
        <w:tc>
          <w:tcPr>
            <w:tcW w:w="0" w:type="auto"/>
            <w:tcMar>
              <w:top w:w="0" w:type="auto"/>
              <w:bottom w:w="0" w:type="auto"/>
            </w:tcMar>
          </w:tcPr>
          <w:p w14:paraId="6D660E9A" w14:textId="5885FB4A" w:rsidR="00BE7E6E" w:rsidRPr="00731494" w:rsidRDefault="00BE7E6E">
            <w:pPr>
              <w:spacing w:before="225" w:after="225"/>
              <w:jc w:val="both"/>
            </w:pPr>
          </w:p>
        </w:tc>
      </w:tr>
    </w:tbl>
    <w:p w14:paraId="7EB446F8" w14:textId="32C851BA" w:rsidR="00BE7E6E" w:rsidRPr="00731494" w:rsidRDefault="00A11576">
      <w:pPr>
        <w:spacing w:before="225" w:after="225" w:line="240" w:lineRule="auto"/>
        <w:jc w:val="both"/>
      </w:pPr>
      <w:r w:rsidRPr="00701EE8">
        <w:rPr>
          <w:rFonts w:ascii="Arial" w:hAnsi="Arial" w:cs="Arial"/>
          <w:b/>
          <w:bCs/>
          <w:color w:val="000000"/>
          <w:sz w:val="18"/>
          <w:szCs w:val="18"/>
        </w:rPr>
        <w:t xml:space="preserve">IV. </w:t>
      </w:r>
      <w:r w:rsidR="00701EE8" w:rsidRPr="00701EE8">
        <w:rPr>
          <w:rFonts w:ascii="Arial" w:hAnsi="Arial" w:cs="Arial"/>
          <w:b/>
          <w:bCs/>
          <w:color w:val="000000"/>
          <w:sz w:val="18"/>
          <w:szCs w:val="18"/>
        </w:rPr>
        <w:t>NAČIN IZVAJANJA DEL</w:t>
      </w:r>
    </w:p>
    <w:p w14:paraId="6513911A" w14:textId="5745B549" w:rsidR="00BE7E6E" w:rsidRPr="00731494" w:rsidRDefault="00100965">
      <w:pPr>
        <w:spacing w:after="0" w:line="240" w:lineRule="auto"/>
        <w:jc w:val="center"/>
      </w:pPr>
      <w:r>
        <w:rPr>
          <w:rFonts w:ascii="Arial" w:hAnsi="Arial" w:cs="Arial"/>
          <w:b/>
          <w:bCs/>
          <w:color w:val="000000"/>
          <w:sz w:val="18"/>
          <w:szCs w:val="18"/>
        </w:rPr>
        <w:t>10</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838A2" w14:paraId="044A6397" w14:textId="77777777">
        <w:tc>
          <w:tcPr>
            <w:tcW w:w="0" w:type="auto"/>
            <w:tcMar>
              <w:top w:w="0" w:type="auto"/>
              <w:bottom w:w="0" w:type="auto"/>
            </w:tcMar>
          </w:tcPr>
          <w:p w14:paraId="17611AD7" w14:textId="77777777" w:rsidR="007838A2" w:rsidRPr="007838A2" w:rsidRDefault="007838A2" w:rsidP="007838A2">
            <w:pPr>
              <w:spacing w:before="225" w:after="225"/>
              <w:jc w:val="both"/>
              <w:rPr>
                <w:rFonts w:ascii="Arial" w:hAnsi="Arial" w:cs="Arial"/>
                <w:sz w:val="18"/>
                <w:szCs w:val="18"/>
              </w:rPr>
            </w:pPr>
            <w:r w:rsidRPr="007838A2">
              <w:rPr>
                <w:rFonts w:ascii="Arial" w:hAnsi="Arial" w:cs="Arial"/>
                <w:sz w:val="18"/>
                <w:szCs w:val="18"/>
              </w:rPr>
              <w:t xml:space="preserve">Izvajalec se zavezuje: </w:t>
            </w:r>
          </w:p>
          <w:p w14:paraId="034F6980" w14:textId="77777777" w:rsidR="007838A2" w:rsidRPr="007838A2" w:rsidRDefault="007838A2" w:rsidP="007838A2">
            <w:pPr>
              <w:spacing w:before="225" w:after="225"/>
              <w:jc w:val="both"/>
              <w:rPr>
                <w:rFonts w:ascii="Arial" w:hAnsi="Arial" w:cs="Arial"/>
                <w:sz w:val="18"/>
                <w:szCs w:val="18"/>
              </w:rPr>
            </w:pPr>
            <w:r w:rsidRPr="007838A2">
              <w:rPr>
                <w:rFonts w:ascii="Arial" w:hAnsi="Arial" w:cs="Arial"/>
                <w:sz w:val="18"/>
                <w:szCs w:val="18"/>
              </w:rPr>
              <w:t xml:space="preserve">− da bodo izvedene storitve opravljene brezhibno; </w:t>
            </w:r>
          </w:p>
          <w:p w14:paraId="188EFA3E" w14:textId="77777777" w:rsidR="007838A2" w:rsidRPr="007838A2" w:rsidRDefault="007838A2" w:rsidP="007838A2">
            <w:pPr>
              <w:spacing w:before="225" w:after="225"/>
              <w:jc w:val="both"/>
              <w:rPr>
                <w:rFonts w:ascii="Arial" w:hAnsi="Arial" w:cs="Arial"/>
                <w:sz w:val="18"/>
                <w:szCs w:val="18"/>
              </w:rPr>
            </w:pPr>
            <w:r w:rsidRPr="007838A2">
              <w:rPr>
                <w:rFonts w:ascii="Arial" w:hAnsi="Arial" w:cs="Arial"/>
                <w:sz w:val="18"/>
                <w:szCs w:val="18"/>
              </w:rPr>
              <w:t xml:space="preserve">− storitve opravljati s strokovno usposobljenimi delavci; </w:t>
            </w:r>
          </w:p>
          <w:p w14:paraId="4022CC7B" w14:textId="77777777" w:rsidR="007838A2" w:rsidRPr="007838A2" w:rsidRDefault="007838A2" w:rsidP="007838A2">
            <w:pPr>
              <w:spacing w:before="225" w:after="225"/>
              <w:jc w:val="both"/>
              <w:rPr>
                <w:rFonts w:ascii="Arial" w:hAnsi="Arial" w:cs="Arial"/>
                <w:sz w:val="18"/>
                <w:szCs w:val="18"/>
              </w:rPr>
            </w:pPr>
            <w:r w:rsidRPr="007838A2">
              <w:rPr>
                <w:rFonts w:ascii="Arial" w:hAnsi="Arial" w:cs="Arial"/>
                <w:sz w:val="18"/>
                <w:szCs w:val="18"/>
              </w:rPr>
              <w:t xml:space="preserve">− pravočasno opozoriti na morebitne ovire pri izvajanju storitev; </w:t>
            </w:r>
          </w:p>
          <w:p w14:paraId="120B5EC2" w14:textId="77777777" w:rsidR="007838A2" w:rsidRPr="007838A2" w:rsidRDefault="007838A2" w:rsidP="007838A2">
            <w:pPr>
              <w:spacing w:before="225" w:after="225"/>
              <w:jc w:val="both"/>
              <w:rPr>
                <w:rFonts w:ascii="Arial" w:hAnsi="Arial" w:cs="Arial"/>
                <w:sz w:val="18"/>
                <w:szCs w:val="18"/>
              </w:rPr>
            </w:pPr>
            <w:r w:rsidRPr="007838A2">
              <w:rPr>
                <w:rFonts w:ascii="Arial" w:hAnsi="Arial" w:cs="Arial"/>
                <w:sz w:val="18"/>
                <w:szCs w:val="18"/>
              </w:rPr>
              <w:t xml:space="preserve">− pri izvajanju storitev ščititi interese naročnika; </w:t>
            </w:r>
          </w:p>
          <w:p w14:paraId="593EE44F" w14:textId="77777777" w:rsidR="007838A2" w:rsidRPr="007838A2" w:rsidRDefault="007838A2" w:rsidP="007838A2">
            <w:pPr>
              <w:spacing w:before="225" w:after="225"/>
              <w:jc w:val="both"/>
              <w:rPr>
                <w:rFonts w:ascii="Arial" w:hAnsi="Arial" w:cs="Arial"/>
                <w:sz w:val="18"/>
                <w:szCs w:val="18"/>
              </w:rPr>
            </w:pPr>
            <w:r w:rsidRPr="007838A2">
              <w:rPr>
                <w:rFonts w:ascii="Arial" w:hAnsi="Arial" w:cs="Arial"/>
                <w:sz w:val="18"/>
                <w:szCs w:val="18"/>
              </w:rPr>
              <w:t xml:space="preserve">− obvestiti naročnika o poteku obdobja, za katero je sklenjena pogodba, vsaj 3 mesece pred potekom; </w:t>
            </w:r>
          </w:p>
          <w:p w14:paraId="5CC98E81" w14:textId="77777777" w:rsidR="007838A2" w:rsidRPr="007838A2" w:rsidRDefault="007838A2" w:rsidP="007838A2">
            <w:pPr>
              <w:spacing w:before="225" w:after="225"/>
              <w:jc w:val="both"/>
              <w:rPr>
                <w:rFonts w:ascii="Arial" w:hAnsi="Arial" w:cs="Arial"/>
                <w:sz w:val="18"/>
                <w:szCs w:val="18"/>
              </w:rPr>
            </w:pPr>
            <w:r w:rsidRPr="007838A2">
              <w:rPr>
                <w:rFonts w:ascii="Arial" w:hAnsi="Arial" w:cs="Arial"/>
                <w:sz w:val="18"/>
                <w:szCs w:val="18"/>
              </w:rPr>
              <w:lastRenderedPageBreak/>
              <w:t xml:space="preserve">− pisno opozoriti naročnika, ko je zaradi sukcesivnih izvedb ocenjena pogodbena vrednost realizirana do 90 %. </w:t>
            </w:r>
          </w:p>
          <w:p w14:paraId="3B6CC29B" w14:textId="77777777" w:rsidR="007838A2" w:rsidRPr="007838A2" w:rsidRDefault="007838A2" w:rsidP="007838A2">
            <w:pPr>
              <w:spacing w:before="225" w:after="225"/>
              <w:jc w:val="both"/>
              <w:rPr>
                <w:rFonts w:ascii="Arial" w:hAnsi="Arial" w:cs="Arial"/>
                <w:sz w:val="18"/>
                <w:szCs w:val="18"/>
              </w:rPr>
            </w:pPr>
          </w:p>
          <w:p w14:paraId="1AD1D5D4" w14:textId="77777777" w:rsidR="000F2512" w:rsidRDefault="007838A2" w:rsidP="007838A2">
            <w:pPr>
              <w:spacing w:before="225" w:after="225"/>
              <w:jc w:val="both"/>
              <w:rPr>
                <w:rFonts w:ascii="Arial" w:hAnsi="Arial" w:cs="Arial"/>
                <w:sz w:val="18"/>
                <w:szCs w:val="18"/>
              </w:rPr>
            </w:pPr>
            <w:r w:rsidRPr="007838A2">
              <w:rPr>
                <w:rFonts w:ascii="Arial" w:hAnsi="Arial" w:cs="Arial"/>
                <w:sz w:val="18"/>
                <w:szCs w:val="18"/>
              </w:rPr>
              <w:t>Na morebitne potrebe po spremembi pogodbe je izvajalec dolžan opozoriti naročnika takoj, ko je to mogoče, vendar najkasneje 30 dni pred potekom obdobja, za katero je sklenjena pogodba, in pravočasno pripraviti vse potrebne podlage za spremembo pogodbe.</w:t>
            </w:r>
          </w:p>
          <w:p w14:paraId="730A92E9" w14:textId="6CBE0F27" w:rsidR="007838A2" w:rsidRPr="007838A2" w:rsidRDefault="00100965" w:rsidP="007838A2">
            <w:pPr>
              <w:spacing w:before="225" w:after="225"/>
              <w:jc w:val="center"/>
              <w:rPr>
                <w:rFonts w:ascii="Arial" w:hAnsi="Arial" w:cs="Arial"/>
                <w:b/>
                <w:bCs/>
                <w:sz w:val="18"/>
                <w:szCs w:val="18"/>
              </w:rPr>
            </w:pPr>
            <w:r>
              <w:rPr>
                <w:rFonts w:ascii="Arial" w:hAnsi="Arial" w:cs="Arial"/>
                <w:b/>
                <w:bCs/>
                <w:sz w:val="18"/>
                <w:szCs w:val="18"/>
              </w:rPr>
              <w:t>11</w:t>
            </w:r>
            <w:r w:rsidR="007838A2" w:rsidRPr="007838A2">
              <w:rPr>
                <w:rFonts w:ascii="Arial" w:hAnsi="Arial" w:cs="Arial"/>
                <w:b/>
                <w:bCs/>
                <w:sz w:val="18"/>
                <w:szCs w:val="18"/>
              </w:rPr>
              <w:t>. člen</w:t>
            </w:r>
          </w:p>
          <w:p w14:paraId="62E0E277" w14:textId="63DA6DA2" w:rsidR="007838A2" w:rsidRDefault="007838A2" w:rsidP="007838A2">
            <w:pPr>
              <w:spacing w:before="225" w:after="225"/>
              <w:jc w:val="both"/>
              <w:rPr>
                <w:rFonts w:ascii="Arial" w:hAnsi="Arial" w:cs="Arial"/>
                <w:sz w:val="18"/>
                <w:szCs w:val="18"/>
              </w:rPr>
            </w:pPr>
            <w:r w:rsidRPr="007838A2">
              <w:rPr>
                <w:rFonts w:ascii="Arial" w:hAnsi="Arial" w:cs="Arial"/>
                <w:sz w:val="18"/>
                <w:szCs w:val="18"/>
              </w:rPr>
              <w:t xml:space="preserve">Izvajalec mora vozilo v servis </w:t>
            </w:r>
            <w:r>
              <w:rPr>
                <w:rFonts w:ascii="Arial" w:hAnsi="Arial" w:cs="Arial"/>
                <w:sz w:val="18"/>
                <w:szCs w:val="18"/>
              </w:rPr>
              <w:t xml:space="preserve">sprejeti najkasneje </w:t>
            </w:r>
            <w:r w:rsidRPr="007838A2">
              <w:rPr>
                <w:rFonts w:ascii="Arial" w:hAnsi="Arial" w:cs="Arial"/>
                <w:sz w:val="18"/>
                <w:szCs w:val="18"/>
              </w:rPr>
              <w:t xml:space="preserve">v roku petih delovnih dni od prejema najave </w:t>
            </w:r>
            <w:r>
              <w:rPr>
                <w:rFonts w:ascii="Arial" w:hAnsi="Arial" w:cs="Arial"/>
                <w:sz w:val="18"/>
                <w:szCs w:val="18"/>
              </w:rPr>
              <w:t xml:space="preserve">potrebe s strani kontaktne osebe </w:t>
            </w:r>
            <w:r w:rsidRPr="007838A2">
              <w:rPr>
                <w:rFonts w:ascii="Arial" w:hAnsi="Arial" w:cs="Arial"/>
                <w:sz w:val="18"/>
                <w:szCs w:val="18"/>
              </w:rPr>
              <w:t xml:space="preserve">naročnika. </w:t>
            </w:r>
          </w:p>
          <w:p w14:paraId="6BD4D09F" w14:textId="77777777" w:rsidR="007838A2" w:rsidRDefault="007838A2" w:rsidP="007838A2">
            <w:pPr>
              <w:spacing w:before="225" w:after="225"/>
              <w:jc w:val="both"/>
              <w:rPr>
                <w:rFonts w:ascii="Arial" w:hAnsi="Arial" w:cs="Arial"/>
                <w:sz w:val="18"/>
                <w:szCs w:val="18"/>
              </w:rPr>
            </w:pPr>
            <w:r w:rsidRPr="007838A2">
              <w:rPr>
                <w:rFonts w:ascii="Arial" w:hAnsi="Arial" w:cs="Arial"/>
                <w:sz w:val="18"/>
                <w:szCs w:val="18"/>
              </w:rPr>
              <w:t xml:space="preserve">Rok za izvedbo rednih servisov je največ 24 ur od prevzema vozila v servis, pri čemer se v rok izvedbe štejejo le ure v okviru rednega obratovalnega časa servisne delavnice. </w:t>
            </w:r>
          </w:p>
          <w:p w14:paraId="685CE88A" w14:textId="77777777" w:rsidR="007838A2" w:rsidRPr="007838A2" w:rsidRDefault="007838A2" w:rsidP="007838A2">
            <w:pPr>
              <w:spacing w:before="225" w:after="225"/>
              <w:jc w:val="both"/>
              <w:rPr>
                <w:rFonts w:ascii="Arial" w:hAnsi="Arial" w:cs="Arial"/>
                <w:sz w:val="18"/>
                <w:szCs w:val="18"/>
              </w:rPr>
            </w:pPr>
            <w:r w:rsidRPr="007838A2">
              <w:rPr>
                <w:rFonts w:ascii="Arial" w:hAnsi="Arial" w:cs="Arial"/>
                <w:sz w:val="18"/>
                <w:szCs w:val="18"/>
              </w:rPr>
              <w:t xml:space="preserve">Naročnik in izvajalec lahko za izvedbo storitve dogovorita tudi drugačen rok, kot je opredeljen v predhodnem odstavku tega člena. </w:t>
            </w:r>
          </w:p>
          <w:p w14:paraId="4F51D2E5" w14:textId="77777777" w:rsidR="007838A2" w:rsidRPr="007838A2" w:rsidRDefault="007838A2" w:rsidP="007838A2">
            <w:pPr>
              <w:spacing w:before="225" w:after="225"/>
              <w:jc w:val="both"/>
              <w:rPr>
                <w:rFonts w:ascii="Arial" w:hAnsi="Arial" w:cs="Arial"/>
                <w:sz w:val="18"/>
                <w:szCs w:val="18"/>
              </w:rPr>
            </w:pPr>
            <w:r w:rsidRPr="007838A2">
              <w:rPr>
                <w:rFonts w:ascii="Arial" w:hAnsi="Arial" w:cs="Arial"/>
                <w:sz w:val="18"/>
                <w:szCs w:val="18"/>
              </w:rPr>
              <w:t xml:space="preserve">Vozilo je izvajalec dolžan prevzeti v servis na delovni dan naročnika do 9.00, oziroma po dogovoru z naročnikom glede na redni obratovalni čas servisne delavnice. </w:t>
            </w:r>
          </w:p>
          <w:p w14:paraId="11147017" w14:textId="77777777" w:rsidR="007838A2" w:rsidRPr="007838A2" w:rsidRDefault="007838A2" w:rsidP="007838A2">
            <w:pPr>
              <w:spacing w:before="225" w:after="225"/>
              <w:jc w:val="both"/>
              <w:rPr>
                <w:rFonts w:ascii="Arial" w:hAnsi="Arial" w:cs="Arial"/>
                <w:sz w:val="18"/>
                <w:szCs w:val="18"/>
              </w:rPr>
            </w:pPr>
            <w:r w:rsidRPr="007838A2">
              <w:rPr>
                <w:rFonts w:ascii="Arial" w:hAnsi="Arial" w:cs="Arial"/>
                <w:sz w:val="18"/>
                <w:szCs w:val="18"/>
              </w:rPr>
              <w:t xml:space="preserve">Pred prevzemom vozila mora izvajalec o tem obvestiti naročnika. </w:t>
            </w:r>
          </w:p>
          <w:p w14:paraId="5E15C599" w14:textId="581CCE1D" w:rsidR="007838A2" w:rsidRPr="007838A2" w:rsidRDefault="007838A2" w:rsidP="007838A2">
            <w:pPr>
              <w:spacing w:before="225" w:after="225"/>
              <w:jc w:val="both"/>
              <w:rPr>
                <w:rFonts w:ascii="Arial" w:hAnsi="Arial" w:cs="Arial"/>
                <w:sz w:val="18"/>
                <w:szCs w:val="18"/>
              </w:rPr>
            </w:pPr>
            <w:r w:rsidRPr="007838A2">
              <w:rPr>
                <w:rFonts w:ascii="Arial" w:hAnsi="Arial" w:cs="Arial"/>
                <w:sz w:val="18"/>
                <w:szCs w:val="18"/>
              </w:rPr>
              <w:t>Dogovorjeni rok dokončanja storitev se lahko spremeni le v primeru izrednih dogodkov, ki vplivajo na izvedbo del in jih ni bilo mogoče predvideti ob naročilu posamezne storitve, oziroma jih ni povzročil izvajalec.</w:t>
            </w:r>
          </w:p>
        </w:tc>
      </w:tr>
    </w:tbl>
    <w:p w14:paraId="34DB45A3" w14:textId="77777777" w:rsidR="00BE7E6E" w:rsidRPr="00731494" w:rsidRDefault="00A11576">
      <w:pPr>
        <w:spacing w:before="225" w:after="225" w:line="240" w:lineRule="auto"/>
        <w:jc w:val="both"/>
      </w:pPr>
      <w:r w:rsidRPr="00731494">
        <w:rPr>
          <w:rFonts w:ascii="Arial" w:hAnsi="Arial" w:cs="Arial"/>
          <w:b/>
          <w:bCs/>
          <w:color w:val="000000"/>
          <w:sz w:val="18"/>
          <w:szCs w:val="18"/>
        </w:rPr>
        <w:lastRenderedPageBreak/>
        <w:t>V. PODIZVAJALCI</w:t>
      </w:r>
    </w:p>
    <w:p w14:paraId="5B0B5761" w14:textId="2016E6C6" w:rsidR="00BE7E6E" w:rsidRPr="00731494" w:rsidRDefault="00A11576">
      <w:pPr>
        <w:spacing w:after="0" w:line="240" w:lineRule="auto"/>
        <w:jc w:val="center"/>
      </w:pPr>
      <w:r w:rsidRPr="00731494">
        <w:rPr>
          <w:rFonts w:ascii="Arial" w:hAnsi="Arial" w:cs="Arial"/>
          <w:b/>
          <w:bCs/>
          <w:color w:val="000000"/>
          <w:sz w:val="18"/>
          <w:szCs w:val="18"/>
        </w:rPr>
        <w:t>1</w:t>
      </w:r>
      <w:r w:rsidR="00100965">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58"/>
      </w:tblGrid>
      <w:tr w:rsidR="00BE7E6E" w:rsidRPr="00731494" w14:paraId="0F607D16" w14:textId="77777777">
        <w:tc>
          <w:tcPr>
            <w:tcW w:w="0" w:type="auto"/>
            <w:tcMar>
              <w:top w:w="0" w:type="auto"/>
              <w:bottom w:w="0" w:type="auto"/>
            </w:tcMar>
          </w:tcPr>
          <w:p w14:paraId="5D2403EC" w14:textId="48F7D876" w:rsidR="00BE7E6E" w:rsidRPr="00731494" w:rsidRDefault="001441FA">
            <w:pPr>
              <w:spacing w:before="225" w:after="225"/>
              <w:jc w:val="both"/>
            </w:pPr>
            <w:r>
              <w:rPr>
                <w:rFonts w:ascii="Arial" w:hAnsi="Arial" w:cs="Arial"/>
                <w:color w:val="000000"/>
                <w:sz w:val="18"/>
                <w:szCs w:val="18"/>
              </w:rPr>
              <w:t>Izvajalec</w:t>
            </w:r>
            <w:r w:rsidR="00A11576" w:rsidRPr="00731494">
              <w:rPr>
                <w:rFonts w:ascii="Arial" w:hAnsi="Arial" w:cs="Arial"/>
                <w:color w:val="000000"/>
                <w:sz w:val="18"/>
                <w:szCs w:val="18"/>
              </w:rPr>
              <w:t xml:space="preserve"> bo </w:t>
            </w:r>
            <w:r w:rsidR="00E62F85">
              <w:rPr>
                <w:rFonts w:ascii="Arial" w:hAnsi="Arial" w:cs="Arial"/>
                <w:color w:val="000000"/>
                <w:sz w:val="18"/>
                <w:szCs w:val="18"/>
              </w:rPr>
              <w:t>storitev</w:t>
            </w:r>
            <w:r w:rsidR="00A11576" w:rsidRPr="00731494">
              <w:rPr>
                <w:rFonts w:ascii="Arial" w:hAnsi="Arial" w:cs="Arial"/>
                <w:color w:val="000000"/>
                <w:sz w:val="18"/>
                <w:szCs w:val="18"/>
              </w:rPr>
              <w:t xml:space="preserve">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E7E6E" w:rsidRPr="00731494" w14:paraId="221D41CF"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74CDA" w14:textId="77777777" w:rsidR="00BE7E6E" w:rsidRPr="00731494" w:rsidRDefault="00A11576">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0C120D" w14:textId="77777777" w:rsidR="00BE7E6E" w:rsidRPr="00731494" w:rsidRDefault="00BE7E6E"/>
              </w:tc>
            </w:tr>
            <w:tr w:rsidR="00BE7E6E" w:rsidRPr="00731494" w14:paraId="3612E10D"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7267CE" w14:textId="77777777" w:rsidR="00BE7E6E" w:rsidRPr="00731494" w:rsidRDefault="00A11576">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05403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37DA43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96913D4" w14:textId="77777777" w:rsidR="00BE7E6E" w:rsidRPr="00731494" w:rsidRDefault="00A11576">
            <w:pPr>
              <w:spacing w:before="225" w:after="225"/>
              <w:jc w:val="both"/>
            </w:pPr>
            <w:r w:rsidRPr="00731494">
              <w:rPr>
                <w:rFonts w:ascii="Arial" w:hAnsi="Arial" w:cs="Arial"/>
                <w:i/>
                <w:iCs/>
                <w:color w:val="000000"/>
                <w:sz w:val="18"/>
                <w:szCs w:val="18"/>
              </w:rPr>
              <w:t>Opomba:</w:t>
            </w:r>
          </w:p>
          <w:p w14:paraId="2F2A9345" w14:textId="77777777" w:rsidR="00BE7E6E" w:rsidRPr="00731494" w:rsidRDefault="00A11576">
            <w:pPr>
              <w:spacing w:before="225" w:after="225"/>
              <w:jc w:val="both"/>
            </w:pPr>
            <w:r w:rsidRPr="00731494">
              <w:rPr>
                <w:rFonts w:ascii="Arial" w:hAnsi="Arial" w:cs="Arial"/>
                <w:i/>
                <w:iCs/>
                <w:color w:val="000000"/>
                <w:sz w:val="18"/>
                <w:szCs w:val="18"/>
              </w:rPr>
              <w:t>V KOLIKOR PONUDNIK NE NASTOPA S PODIZVAJALCI SE RAZDELEK IZBRIŠE</w:t>
            </w:r>
          </w:p>
        </w:tc>
      </w:tr>
    </w:tbl>
    <w:p w14:paraId="03AB5F41" w14:textId="7C90A4D5" w:rsidR="00BE7E6E" w:rsidRPr="00731494" w:rsidRDefault="00A11576">
      <w:pPr>
        <w:spacing w:after="0" w:line="240" w:lineRule="auto"/>
        <w:jc w:val="center"/>
      </w:pPr>
      <w:r w:rsidRPr="00731494">
        <w:rPr>
          <w:rFonts w:ascii="Arial" w:hAnsi="Arial" w:cs="Arial"/>
          <w:b/>
          <w:bCs/>
          <w:color w:val="000000"/>
          <w:sz w:val="18"/>
          <w:szCs w:val="18"/>
        </w:rPr>
        <w:t>1</w:t>
      </w:r>
      <w:r w:rsidR="00100965">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FF64105" w14:textId="77777777">
        <w:tc>
          <w:tcPr>
            <w:tcW w:w="0" w:type="auto"/>
            <w:tcMar>
              <w:top w:w="0" w:type="auto"/>
              <w:bottom w:w="0" w:type="auto"/>
            </w:tcMar>
          </w:tcPr>
          <w:p w14:paraId="6072052C" w14:textId="77777777" w:rsidR="00BE7E6E" w:rsidRPr="00731494" w:rsidRDefault="00A11576">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13D4A8B" w14:textId="77777777" w:rsidR="00BE7E6E" w:rsidRPr="00731494" w:rsidRDefault="00A11576">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E7E6E" w:rsidRPr="00731494" w14:paraId="0FD1690B" w14:textId="77777777">
              <w:tc>
                <w:tcPr>
                  <w:tcW w:w="0" w:type="auto"/>
                  <w:tcMar>
                    <w:top w:w="0" w:type="auto"/>
                    <w:bottom w:w="0" w:type="auto"/>
                  </w:tcMar>
                </w:tcPr>
                <w:p w14:paraId="77617D00" w14:textId="77777777" w:rsidR="00BE7E6E" w:rsidRPr="00731494" w:rsidRDefault="00A11576" w:rsidP="00285E5F">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2056647" w14:textId="77777777" w:rsidR="00BE7E6E" w:rsidRPr="00731494" w:rsidRDefault="00A11576" w:rsidP="00285E5F">
                  <w:pPr>
                    <w:numPr>
                      <w:ilvl w:val="0"/>
                      <w:numId w:val="9"/>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431A69B" w14:textId="77777777" w:rsidR="00BE7E6E" w:rsidRPr="00731494" w:rsidRDefault="00A11576" w:rsidP="00285E5F">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7058B8A6" w14:textId="77777777" w:rsidR="00BE7E6E" w:rsidRPr="00731494" w:rsidRDefault="00A11576">
            <w:pPr>
              <w:spacing w:before="225" w:after="225"/>
              <w:jc w:val="both"/>
            </w:pPr>
            <w:r w:rsidRPr="00731494">
              <w:rPr>
                <w:rFonts w:ascii="Arial" w:hAnsi="Arial" w:cs="Arial"/>
                <w:color w:val="000000"/>
                <w:sz w:val="18"/>
                <w:szCs w:val="18"/>
              </w:rPr>
              <w:lastRenderedPageBreak/>
              <w:t>Zgolj ob izpolnitvi vseh pogojev iz predhodnega odstavka, je naročnik obvezan izvršiti neposredno plačilo podizvajalcu. </w:t>
            </w:r>
          </w:p>
          <w:p w14:paraId="16B0A913" w14:textId="77777777" w:rsidR="00BE7E6E" w:rsidRPr="00731494" w:rsidRDefault="00A11576">
            <w:pPr>
              <w:spacing w:before="225" w:after="225"/>
              <w:jc w:val="both"/>
            </w:pPr>
            <w:r w:rsidRPr="00731494">
              <w:rPr>
                <w:rFonts w:ascii="Arial" w:hAnsi="Arial" w:cs="Arial"/>
                <w:color w:val="000000"/>
                <w:sz w:val="18"/>
                <w:szCs w:val="18"/>
              </w:rPr>
              <w:t>Plačila podizvajalcem se izvedejo v rokih in na enak način kot velja za plačila izvajalcu.</w:t>
            </w:r>
          </w:p>
          <w:p w14:paraId="1252FF9E" w14:textId="77777777" w:rsidR="00BE7E6E" w:rsidRPr="00731494" w:rsidRDefault="00A11576">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5250F57" w14:textId="2C3BF709" w:rsidR="00BE7E6E" w:rsidRPr="00731494" w:rsidRDefault="00A11576">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sidR="00A35D02">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49CA4642" w14:textId="77777777" w:rsidR="00BE7E6E" w:rsidRPr="00731494" w:rsidRDefault="00A11576">
            <w:pPr>
              <w:spacing w:before="225" w:after="225"/>
              <w:jc w:val="both"/>
            </w:pPr>
            <w:r w:rsidRPr="00731494">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5293DFF" w14:textId="14EA8C42" w:rsidR="00BE7E6E" w:rsidRPr="00731494" w:rsidRDefault="00A11576">
      <w:pPr>
        <w:spacing w:after="0" w:line="240" w:lineRule="auto"/>
        <w:jc w:val="center"/>
      </w:pPr>
      <w:r w:rsidRPr="00731494">
        <w:rPr>
          <w:rFonts w:ascii="Arial" w:hAnsi="Arial" w:cs="Arial"/>
          <w:b/>
          <w:bCs/>
          <w:color w:val="000000"/>
          <w:sz w:val="18"/>
          <w:szCs w:val="18"/>
        </w:rPr>
        <w:lastRenderedPageBreak/>
        <w:t>1</w:t>
      </w:r>
      <w:r w:rsidR="00100965">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50A3AAA4" w14:textId="77777777">
        <w:tc>
          <w:tcPr>
            <w:tcW w:w="0" w:type="auto"/>
            <w:tcMar>
              <w:top w:w="0" w:type="auto"/>
              <w:bottom w:w="0" w:type="auto"/>
            </w:tcMar>
          </w:tcPr>
          <w:p w14:paraId="2A3C501B" w14:textId="26AC6207" w:rsidR="00BE7E6E" w:rsidRPr="00731494" w:rsidRDefault="00A11576">
            <w:pPr>
              <w:spacing w:before="225" w:after="225"/>
              <w:jc w:val="both"/>
            </w:pPr>
            <w:r w:rsidRPr="00731494">
              <w:rPr>
                <w:rFonts w:ascii="Arial" w:hAnsi="Arial" w:cs="Arial"/>
                <w:color w:val="000000"/>
                <w:sz w:val="18"/>
                <w:szCs w:val="18"/>
              </w:rPr>
              <w:t>Naročnik se zavezuje poravnati pogodbeno ceno za pravilno</w:t>
            </w:r>
            <w:r w:rsidR="00553FD1">
              <w:rPr>
                <w:rFonts w:ascii="Arial" w:hAnsi="Arial" w:cs="Arial"/>
                <w:color w:val="000000"/>
                <w:sz w:val="18"/>
                <w:szCs w:val="18"/>
              </w:rPr>
              <w:t xml:space="preserve"> opravljene storitve </w:t>
            </w:r>
            <w:r w:rsidRPr="00731494">
              <w:rPr>
                <w:rFonts w:ascii="Arial" w:hAnsi="Arial" w:cs="Arial"/>
                <w:color w:val="000000"/>
                <w:sz w:val="18"/>
                <w:szCs w:val="18"/>
              </w:rPr>
              <w:t>na podlagi te pogodbe.</w:t>
            </w:r>
          </w:p>
          <w:p w14:paraId="66D9E7EF" w14:textId="4806CF9C" w:rsidR="00BE7E6E" w:rsidRPr="00731494" w:rsidRDefault="00A11576">
            <w:pPr>
              <w:spacing w:before="225" w:after="225"/>
              <w:jc w:val="both"/>
            </w:pPr>
            <w:r w:rsidRPr="00731494">
              <w:rPr>
                <w:rFonts w:ascii="Arial" w:hAnsi="Arial" w:cs="Arial"/>
                <w:color w:val="000000"/>
                <w:sz w:val="18"/>
                <w:szCs w:val="18"/>
              </w:rPr>
              <w:t xml:space="preserve">Naročnik se zavezuje, da bo za nemoteno izvajanje pogodbenih obveznosti </w:t>
            </w:r>
            <w:r w:rsidR="001441FA">
              <w:rPr>
                <w:rFonts w:ascii="Arial" w:hAnsi="Arial" w:cs="Arial"/>
                <w:color w:val="000000"/>
                <w:sz w:val="18"/>
                <w:szCs w:val="18"/>
              </w:rPr>
              <w:t>izvajalc</w:t>
            </w:r>
            <w:r w:rsidRPr="00731494">
              <w:rPr>
                <w:rFonts w:ascii="Arial" w:hAnsi="Arial" w:cs="Arial"/>
                <w:color w:val="000000"/>
                <w:sz w:val="18"/>
                <w:szCs w:val="18"/>
              </w:rPr>
              <w:t xml:space="preserve">a zagotovil sodelovanje oseb, ki bodo v stiku z </w:t>
            </w:r>
            <w:r w:rsidR="001441FA">
              <w:rPr>
                <w:rFonts w:ascii="Arial" w:hAnsi="Arial" w:cs="Arial"/>
                <w:color w:val="000000"/>
                <w:sz w:val="18"/>
                <w:szCs w:val="18"/>
              </w:rPr>
              <w:t>izvajalc</w:t>
            </w:r>
            <w:r w:rsidRPr="00731494">
              <w:rPr>
                <w:rFonts w:ascii="Arial" w:hAnsi="Arial" w:cs="Arial"/>
                <w:color w:val="000000"/>
                <w:sz w:val="18"/>
                <w:szCs w:val="18"/>
              </w:rPr>
              <w:t>em.</w:t>
            </w:r>
          </w:p>
        </w:tc>
      </w:tr>
    </w:tbl>
    <w:p w14:paraId="31D64838" w14:textId="04970185" w:rsidR="00BE7E6E" w:rsidRPr="00731494" w:rsidRDefault="00A11576">
      <w:pPr>
        <w:spacing w:before="225" w:after="225" w:line="240" w:lineRule="auto"/>
        <w:jc w:val="both"/>
      </w:pPr>
      <w:r w:rsidRPr="00731494">
        <w:rPr>
          <w:rFonts w:ascii="Arial" w:hAnsi="Arial" w:cs="Arial"/>
          <w:b/>
          <w:bCs/>
          <w:color w:val="000000"/>
          <w:sz w:val="18"/>
          <w:szCs w:val="18"/>
        </w:rPr>
        <w:t>VI. OBVEZNOSTI</w:t>
      </w:r>
      <w:r w:rsidR="000F2512" w:rsidRPr="00731494">
        <w:rPr>
          <w:rFonts w:ascii="Arial" w:hAnsi="Arial" w:cs="Arial"/>
          <w:b/>
          <w:bCs/>
          <w:color w:val="000000"/>
          <w:sz w:val="18"/>
          <w:szCs w:val="18"/>
        </w:rPr>
        <w:t xml:space="preserve"> IN JAMSTVA</w:t>
      </w:r>
      <w:r w:rsidRPr="00731494">
        <w:rPr>
          <w:rFonts w:ascii="Arial" w:hAnsi="Arial" w:cs="Arial"/>
          <w:b/>
          <w:bCs/>
          <w:color w:val="000000"/>
          <w:sz w:val="18"/>
          <w:szCs w:val="18"/>
        </w:rPr>
        <w:t xml:space="preserve"> </w:t>
      </w:r>
      <w:r w:rsidR="00701EE8">
        <w:rPr>
          <w:rFonts w:ascii="Arial" w:hAnsi="Arial" w:cs="Arial"/>
          <w:b/>
          <w:bCs/>
          <w:color w:val="000000"/>
          <w:sz w:val="18"/>
          <w:szCs w:val="18"/>
        </w:rPr>
        <w:t>IZVAJALCA</w:t>
      </w:r>
    </w:p>
    <w:p w14:paraId="049D62BD" w14:textId="5A266DEF" w:rsidR="00BE7E6E" w:rsidRPr="00731494" w:rsidRDefault="00A11576">
      <w:pPr>
        <w:spacing w:after="0" w:line="240" w:lineRule="auto"/>
        <w:jc w:val="center"/>
      </w:pPr>
      <w:r w:rsidRPr="00731494">
        <w:rPr>
          <w:rFonts w:ascii="Arial" w:hAnsi="Arial" w:cs="Arial"/>
          <w:b/>
          <w:bCs/>
          <w:color w:val="000000"/>
          <w:sz w:val="18"/>
          <w:szCs w:val="18"/>
        </w:rPr>
        <w:t>1</w:t>
      </w:r>
      <w:r w:rsidR="00100965">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68EFB15" w14:textId="77777777">
        <w:tc>
          <w:tcPr>
            <w:tcW w:w="0" w:type="auto"/>
            <w:tcMar>
              <w:top w:w="0" w:type="auto"/>
              <w:bottom w:w="0" w:type="auto"/>
            </w:tcMar>
          </w:tcPr>
          <w:p w14:paraId="105D3670" w14:textId="5591E515" w:rsidR="000F2512" w:rsidRPr="00731494" w:rsidRDefault="00701EE8" w:rsidP="000F2512">
            <w:pPr>
              <w:spacing w:before="225" w:after="225"/>
              <w:jc w:val="both"/>
            </w:pPr>
            <w:r>
              <w:rPr>
                <w:rFonts w:ascii="Arial" w:hAnsi="Arial" w:cs="Arial"/>
                <w:color w:val="000000"/>
                <w:sz w:val="18"/>
                <w:szCs w:val="18"/>
              </w:rPr>
              <w:t>Izvajalec</w:t>
            </w:r>
            <w:r w:rsidR="000F2512" w:rsidRPr="00731494">
              <w:rPr>
                <w:rFonts w:ascii="Arial" w:hAnsi="Arial" w:cs="Arial"/>
                <w:color w:val="000000"/>
                <w:sz w:val="18"/>
                <w:szCs w:val="18"/>
              </w:rPr>
              <w:t xml:space="preserve"> se obvezuje, da bo:</w:t>
            </w:r>
          </w:p>
          <w:tbl>
            <w:tblPr>
              <w:tblW w:w="0" w:type="auto"/>
              <w:tblLook w:val="04A0" w:firstRow="1" w:lastRow="0" w:firstColumn="1" w:lastColumn="0" w:noHBand="0" w:noVBand="1"/>
            </w:tblPr>
            <w:tblGrid>
              <w:gridCol w:w="8746"/>
            </w:tblGrid>
            <w:tr w:rsidR="000F2512" w:rsidRPr="00731494" w14:paraId="47CE71CD" w14:textId="77777777" w:rsidTr="00A11576">
              <w:tc>
                <w:tcPr>
                  <w:tcW w:w="0" w:type="auto"/>
                  <w:tcMar>
                    <w:top w:w="0" w:type="auto"/>
                    <w:bottom w:w="0" w:type="auto"/>
                  </w:tcMar>
                </w:tcPr>
                <w:p w14:paraId="62FE1956" w14:textId="116AFD0B" w:rsidR="000F2512" w:rsidRPr="00731494" w:rsidRDefault="000F2512" w:rsidP="00697900">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491EF05A" w14:textId="77777777" w:rsidR="000F2512" w:rsidRPr="00731494" w:rsidRDefault="000F2512" w:rsidP="00697900">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42F78D0E" w14:textId="507A5C79" w:rsidR="000F2512" w:rsidRPr="00731494" w:rsidRDefault="000F2512" w:rsidP="00697900">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izvedel vse zahteve skladno z razpisno dokumentacijo in v okviru določil te pogodbe in morebitnih dodatnih dogovorov med pogodbenima strankama;</w:t>
                  </w:r>
                </w:p>
                <w:p w14:paraId="2DEB1C31" w14:textId="04E34F06" w:rsidR="000F2512" w:rsidRPr="00731494" w:rsidRDefault="000F2512" w:rsidP="00697900">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 xml:space="preserve">naročniku po predhodnem pozivu posredoval dodatne informacije o poteku storitve ali drugih obveznostih </w:t>
                  </w:r>
                  <w:r w:rsidR="00701EE8">
                    <w:rPr>
                      <w:rFonts w:ascii="Arial" w:hAnsi="Arial" w:cs="Arial"/>
                      <w:color w:val="000000"/>
                      <w:sz w:val="18"/>
                      <w:szCs w:val="18"/>
                    </w:rPr>
                    <w:t>izvajalca</w:t>
                  </w:r>
                  <w:r w:rsidRPr="00731494">
                    <w:rPr>
                      <w:rFonts w:ascii="Arial" w:hAnsi="Arial" w:cs="Arial"/>
                      <w:color w:val="000000"/>
                      <w:sz w:val="18"/>
                      <w:szCs w:val="18"/>
                    </w:rPr>
                    <w:t>;</w:t>
                  </w:r>
                </w:p>
                <w:p w14:paraId="2FA54FEE" w14:textId="7C92DC5C" w:rsidR="000F2512" w:rsidRPr="00731494" w:rsidRDefault="000F2512" w:rsidP="00697900">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 xml:space="preserve">pravočasno opozoril naročnika na morebitne ovire pri dobavi oz. storitvi ali drugih obveznostih </w:t>
                  </w:r>
                  <w:r w:rsidR="00701EE8">
                    <w:rPr>
                      <w:rFonts w:ascii="Arial" w:hAnsi="Arial" w:cs="Arial"/>
                      <w:color w:val="000000"/>
                      <w:sz w:val="18"/>
                      <w:szCs w:val="18"/>
                    </w:rPr>
                    <w:t>izvajalca</w:t>
                  </w:r>
                  <w:r w:rsidRPr="00731494">
                    <w:rPr>
                      <w:rFonts w:ascii="Arial" w:hAnsi="Arial" w:cs="Arial"/>
                      <w:color w:val="000000"/>
                      <w:sz w:val="18"/>
                      <w:szCs w:val="18"/>
                    </w:rPr>
                    <w:t>;</w:t>
                  </w:r>
                </w:p>
                <w:p w14:paraId="73F825EA" w14:textId="77777777" w:rsidR="000F2512" w:rsidRPr="00731494" w:rsidRDefault="000F2512" w:rsidP="00697900">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11D374A7" w14:textId="19F75A85" w:rsidR="000F2512" w:rsidRPr="00731494" w:rsidRDefault="00701EE8" w:rsidP="000F2512">
                  <w:pPr>
                    <w:jc w:val="both"/>
                    <w:rPr>
                      <w:rFonts w:ascii="Arial" w:hAnsi="Arial" w:cs="Arial"/>
                      <w:sz w:val="18"/>
                      <w:szCs w:val="18"/>
                    </w:rPr>
                  </w:pPr>
                  <w:r>
                    <w:rPr>
                      <w:rFonts w:ascii="Arial" w:hAnsi="Arial" w:cs="Arial"/>
                      <w:sz w:val="18"/>
                      <w:szCs w:val="18"/>
                    </w:rPr>
                    <w:t>Izvajalec</w:t>
                  </w:r>
                  <w:r w:rsidR="000F2512" w:rsidRPr="00731494">
                    <w:rPr>
                      <w:rFonts w:ascii="Arial" w:hAnsi="Arial" w:cs="Arial"/>
                      <w:sz w:val="18"/>
                      <w:szCs w:val="18"/>
                    </w:rPr>
                    <w:t xml:space="preserve"> naročniku jamči:</w:t>
                  </w:r>
                  <w:r w:rsidR="000F2512" w:rsidRPr="00731494">
                    <w:rPr>
                      <w:rFonts w:ascii="Arial" w:hAnsi="Arial" w:cs="Arial"/>
                      <w:color w:val="808080" w:themeColor="background1" w:themeShade="80"/>
                      <w:sz w:val="18"/>
                      <w:szCs w:val="18"/>
                    </w:rPr>
                    <w:t xml:space="preserve"> </w:t>
                  </w:r>
                </w:p>
                <w:p w14:paraId="782EDAD8" w14:textId="63C91109" w:rsidR="000F2512" w:rsidRPr="00731494" w:rsidRDefault="000F2512" w:rsidP="00697900">
                  <w:pPr>
                    <w:pStyle w:val="ListParagraph"/>
                    <w:numPr>
                      <w:ilvl w:val="0"/>
                      <w:numId w:val="18"/>
                    </w:numPr>
                    <w:jc w:val="both"/>
                    <w:rPr>
                      <w:rFonts w:ascii="Arial" w:hAnsi="Arial" w:cs="Arial"/>
                      <w:sz w:val="18"/>
                      <w:szCs w:val="18"/>
                    </w:rPr>
                  </w:pPr>
                  <w:r w:rsidRPr="00731494">
                    <w:rPr>
                      <w:rFonts w:ascii="Arial" w:hAnsi="Arial" w:cs="Arial"/>
                      <w:sz w:val="18"/>
                      <w:szCs w:val="18"/>
                    </w:rPr>
                    <w:t xml:space="preserve">da </w:t>
                  </w:r>
                  <w:r w:rsidR="00701EE8">
                    <w:rPr>
                      <w:rFonts w:ascii="Arial" w:hAnsi="Arial" w:cs="Arial"/>
                      <w:sz w:val="18"/>
                      <w:szCs w:val="18"/>
                    </w:rPr>
                    <w:t>vgrajena</w:t>
                  </w:r>
                  <w:r w:rsidRPr="00731494">
                    <w:rPr>
                      <w:rFonts w:ascii="Arial" w:hAnsi="Arial" w:cs="Arial"/>
                      <w:sz w:val="18"/>
                      <w:szCs w:val="18"/>
                    </w:rPr>
                    <w:t xml:space="preserve"> oprema deluje brezhibno in nima stvarnih napak; </w:t>
                  </w:r>
                </w:p>
                <w:p w14:paraId="4F2315E2" w14:textId="4FBC0BA1" w:rsidR="000F2512" w:rsidRPr="00701EE8" w:rsidRDefault="000F2512" w:rsidP="00DE079E">
                  <w:pPr>
                    <w:pStyle w:val="ListParagraph"/>
                    <w:numPr>
                      <w:ilvl w:val="0"/>
                      <w:numId w:val="18"/>
                    </w:numPr>
                    <w:jc w:val="both"/>
                    <w:rPr>
                      <w:rFonts w:ascii="Arial" w:hAnsi="Arial" w:cs="Arial"/>
                      <w:sz w:val="18"/>
                      <w:szCs w:val="18"/>
                    </w:rPr>
                  </w:pPr>
                  <w:r w:rsidRPr="00701EE8">
                    <w:rPr>
                      <w:rFonts w:ascii="Arial" w:hAnsi="Arial" w:cs="Arial"/>
                      <w:sz w:val="18"/>
                      <w:szCs w:val="18"/>
                    </w:rPr>
                    <w:t xml:space="preserve">da je </w:t>
                  </w:r>
                  <w:r w:rsidR="00701EE8" w:rsidRPr="00701EE8">
                    <w:rPr>
                      <w:rFonts w:ascii="Arial" w:hAnsi="Arial" w:cs="Arial"/>
                      <w:sz w:val="18"/>
                      <w:szCs w:val="18"/>
                    </w:rPr>
                    <w:t xml:space="preserve">pri servisu in vzdrževanju vgrajen material in oprema </w:t>
                  </w:r>
                  <w:r w:rsidRPr="00701EE8">
                    <w:rPr>
                      <w:rFonts w:ascii="Arial" w:hAnsi="Arial" w:cs="Arial"/>
                      <w:sz w:val="18"/>
                      <w:szCs w:val="18"/>
                    </w:rPr>
                    <w:t xml:space="preserve"> tovarniško nova</w:t>
                  </w:r>
                  <w:r w:rsidR="00701EE8" w:rsidRPr="00701EE8">
                    <w:rPr>
                      <w:rFonts w:ascii="Arial" w:hAnsi="Arial" w:cs="Arial"/>
                      <w:sz w:val="18"/>
                      <w:szCs w:val="18"/>
                    </w:rPr>
                    <w:t xml:space="preserve">  in </w:t>
                  </w:r>
                  <w:r w:rsidRPr="00701EE8">
                    <w:rPr>
                      <w:rFonts w:ascii="Arial" w:hAnsi="Arial" w:cs="Arial"/>
                      <w:sz w:val="18"/>
                      <w:szCs w:val="18"/>
                    </w:rPr>
                    <w:t xml:space="preserve">nima pravnih napak; </w:t>
                  </w:r>
                </w:p>
                <w:p w14:paraId="100B7125" w14:textId="12944A4D" w:rsidR="000F2512" w:rsidRPr="00731494" w:rsidRDefault="000F2512" w:rsidP="00697900">
                  <w:pPr>
                    <w:pStyle w:val="ListParagraph"/>
                    <w:numPr>
                      <w:ilvl w:val="0"/>
                      <w:numId w:val="18"/>
                    </w:numPr>
                    <w:jc w:val="both"/>
                    <w:rPr>
                      <w:rFonts w:ascii="Arial" w:hAnsi="Arial" w:cs="Arial"/>
                      <w:sz w:val="18"/>
                      <w:szCs w:val="18"/>
                    </w:rPr>
                  </w:pPr>
                  <w:r w:rsidRPr="00731494">
                    <w:rPr>
                      <w:rFonts w:ascii="Arial" w:hAnsi="Arial" w:cs="Arial"/>
                      <w:sz w:val="18"/>
                      <w:szCs w:val="18"/>
                    </w:rPr>
                    <w:t>da</w:t>
                  </w:r>
                  <w:r w:rsidR="00701EE8">
                    <w:rPr>
                      <w:rFonts w:ascii="Arial" w:hAnsi="Arial" w:cs="Arial"/>
                      <w:sz w:val="18"/>
                      <w:szCs w:val="18"/>
                    </w:rPr>
                    <w:t xml:space="preserve"> vgrajen material in oprema</w:t>
                  </w:r>
                  <w:r w:rsidRPr="00731494">
                    <w:rPr>
                      <w:rFonts w:ascii="Arial" w:hAnsi="Arial" w:cs="Arial"/>
                      <w:sz w:val="18"/>
                      <w:szCs w:val="18"/>
                    </w:rPr>
                    <w:t xml:space="preserve"> popolnoma ustreza vsem tehničnim opisom, karakteristikam in specifikacijam, ki so bila dana v okviru ponudbene dokumentacije in so priloga te pogodbe</w:t>
                  </w:r>
                  <w:r w:rsidR="00701EE8">
                    <w:rPr>
                      <w:rFonts w:ascii="Arial" w:hAnsi="Arial" w:cs="Arial"/>
                      <w:sz w:val="18"/>
                      <w:szCs w:val="18"/>
                    </w:rPr>
                    <w:t>.</w:t>
                  </w:r>
                </w:p>
                <w:p w14:paraId="030DE9C9" w14:textId="46A59109" w:rsidR="000F2512" w:rsidRPr="00731494" w:rsidRDefault="000F2512" w:rsidP="000F2512">
                  <w:pPr>
                    <w:jc w:val="both"/>
                    <w:rPr>
                      <w:rFonts w:ascii="Arial" w:hAnsi="Arial" w:cs="Arial"/>
                      <w:color w:val="FF0000"/>
                      <w:sz w:val="18"/>
                      <w:szCs w:val="18"/>
                    </w:rPr>
                  </w:pPr>
                  <w:r w:rsidRPr="00731494">
                    <w:rPr>
                      <w:rFonts w:ascii="Arial" w:hAnsi="Arial" w:cs="Arial"/>
                      <w:sz w:val="18"/>
                      <w:szCs w:val="18"/>
                    </w:rPr>
                    <w:lastRenderedPageBreak/>
                    <w:t xml:space="preserve">Jamstvo </w:t>
                  </w:r>
                  <w:r w:rsidR="003A5718">
                    <w:rPr>
                      <w:rFonts w:ascii="Arial" w:hAnsi="Arial" w:cs="Arial"/>
                      <w:sz w:val="18"/>
                      <w:szCs w:val="18"/>
                    </w:rPr>
                    <w:t>izvajalca</w:t>
                  </w:r>
                  <w:r w:rsidRPr="00731494">
                    <w:rPr>
                      <w:rFonts w:ascii="Arial" w:hAnsi="Arial" w:cs="Arial"/>
                      <w:sz w:val="18"/>
                      <w:szCs w:val="18"/>
                    </w:rPr>
                    <w:t xml:space="preserve"> za skrite napake opreme velja še 180 dni po prevzemu </w:t>
                  </w:r>
                  <w:r w:rsidR="003A5718">
                    <w:rPr>
                      <w:rFonts w:ascii="Arial" w:hAnsi="Arial" w:cs="Arial"/>
                      <w:sz w:val="18"/>
                      <w:szCs w:val="18"/>
                    </w:rPr>
                    <w:t xml:space="preserve">vgrajenega </w:t>
                  </w:r>
                  <w:r w:rsidRPr="00731494">
                    <w:rPr>
                      <w:rFonts w:ascii="Arial" w:hAnsi="Arial" w:cs="Arial"/>
                      <w:sz w:val="18"/>
                      <w:szCs w:val="18"/>
                    </w:rPr>
                    <w:t>blaga</w:t>
                  </w:r>
                  <w:r w:rsidR="003A5718">
                    <w:rPr>
                      <w:rFonts w:ascii="Arial" w:hAnsi="Arial" w:cs="Arial"/>
                      <w:sz w:val="18"/>
                      <w:szCs w:val="18"/>
                    </w:rPr>
                    <w:t xml:space="preserve"> in opreme</w:t>
                  </w:r>
                  <w:r w:rsidRPr="00731494">
                    <w:rPr>
                      <w:rFonts w:ascii="Arial" w:hAnsi="Arial" w:cs="Arial"/>
                      <w:sz w:val="18"/>
                      <w:szCs w:val="18"/>
                    </w:rPr>
                    <w:t>. Če se v tem roku pri kateremkoli kosu dobavljene</w:t>
                  </w:r>
                  <w:r w:rsidR="00553FD1">
                    <w:rPr>
                      <w:rFonts w:ascii="Arial" w:hAnsi="Arial" w:cs="Arial"/>
                      <w:sz w:val="18"/>
                      <w:szCs w:val="18"/>
                    </w:rPr>
                    <w:t>ga in vgrajenega materiala</w:t>
                  </w:r>
                  <w:r w:rsidRPr="00731494">
                    <w:rPr>
                      <w:rFonts w:ascii="Arial" w:hAnsi="Arial" w:cs="Arial"/>
                      <w:sz w:val="18"/>
                      <w:szCs w:val="18"/>
                    </w:rPr>
                    <w:t xml:space="preserve"> pokažejo našteta odstopanja ali napake, mora </w:t>
                  </w:r>
                  <w:r w:rsidR="003A5718">
                    <w:rPr>
                      <w:rFonts w:ascii="Arial" w:hAnsi="Arial" w:cs="Arial"/>
                      <w:sz w:val="18"/>
                      <w:szCs w:val="18"/>
                    </w:rPr>
                    <w:t>izvajalec</w:t>
                  </w:r>
                  <w:r w:rsidRPr="00731494">
                    <w:rPr>
                      <w:rFonts w:ascii="Arial" w:hAnsi="Arial" w:cs="Arial"/>
                      <w:sz w:val="18"/>
                      <w:szCs w:val="18"/>
                    </w:rPr>
                    <w:t xml:space="preserve"> te napake odpraviti ali zamenjati z ustreznimi deli opreme</w:t>
                  </w:r>
                  <w:r w:rsidR="003A5718">
                    <w:rPr>
                      <w:rFonts w:ascii="Arial" w:hAnsi="Arial" w:cs="Arial"/>
                      <w:sz w:val="18"/>
                      <w:szCs w:val="18"/>
                    </w:rPr>
                    <w:t xml:space="preserve"> oz. materialom</w:t>
                  </w:r>
                  <w:r w:rsidRPr="00731494">
                    <w:rPr>
                      <w:rFonts w:ascii="Arial" w:hAnsi="Arial" w:cs="Arial"/>
                      <w:sz w:val="18"/>
                      <w:szCs w:val="18"/>
                    </w:rPr>
                    <w:t>, v roku, ki ga dogovori z naročnikom.</w:t>
                  </w:r>
                </w:p>
              </w:tc>
            </w:tr>
          </w:tbl>
          <w:p w14:paraId="72815461" w14:textId="77777777" w:rsidR="00BE7E6E" w:rsidRPr="00731494" w:rsidRDefault="00BE7E6E"/>
        </w:tc>
      </w:tr>
    </w:tbl>
    <w:p w14:paraId="1643398F" w14:textId="472181FF" w:rsidR="00BE7E6E" w:rsidRPr="00731494" w:rsidRDefault="00A11576">
      <w:pPr>
        <w:spacing w:before="225" w:after="225" w:line="240" w:lineRule="auto"/>
        <w:jc w:val="both"/>
      </w:pPr>
      <w:r w:rsidRPr="00731494">
        <w:rPr>
          <w:rFonts w:ascii="Arial" w:hAnsi="Arial" w:cs="Arial"/>
          <w:b/>
          <w:bCs/>
          <w:color w:val="000000"/>
          <w:sz w:val="18"/>
          <w:szCs w:val="18"/>
        </w:rPr>
        <w:lastRenderedPageBreak/>
        <w:t>VII. SKRBNIKI POGODBE</w:t>
      </w:r>
    </w:p>
    <w:p w14:paraId="2C03F020" w14:textId="32CDD33A" w:rsidR="00BE7E6E" w:rsidRPr="00731494" w:rsidRDefault="00A11576">
      <w:pPr>
        <w:spacing w:after="0" w:line="240" w:lineRule="auto"/>
        <w:jc w:val="center"/>
      </w:pPr>
      <w:r w:rsidRPr="00731494">
        <w:rPr>
          <w:rFonts w:ascii="Arial" w:hAnsi="Arial" w:cs="Arial"/>
          <w:b/>
          <w:bCs/>
          <w:color w:val="000000"/>
          <w:sz w:val="18"/>
          <w:szCs w:val="18"/>
        </w:rPr>
        <w:t>1</w:t>
      </w:r>
      <w:r w:rsidR="00100965">
        <w:rPr>
          <w:rFonts w:ascii="Arial" w:hAnsi="Arial" w:cs="Arial"/>
          <w:b/>
          <w:bCs/>
          <w:color w:val="000000"/>
          <w:sz w:val="18"/>
          <w:szCs w:val="18"/>
        </w:rPr>
        <w:t>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5A7B28F9" w14:textId="77777777">
        <w:tc>
          <w:tcPr>
            <w:tcW w:w="0" w:type="auto"/>
            <w:tcMar>
              <w:top w:w="0" w:type="auto"/>
              <w:bottom w:w="0" w:type="auto"/>
            </w:tcMar>
          </w:tcPr>
          <w:p w14:paraId="2E1FD8EA" w14:textId="5BFDB09A" w:rsidR="00BE7E6E" w:rsidRPr="00731494" w:rsidRDefault="00A11576">
            <w:pPr>
              <w:spacing w:before="225" w:after="225"/>
              <w:jc w:val="both"/>
            </w:pPr>
            <w:r w:rsidRPr="00731494">
              <w:rPr>
                <w:rFonts w:ascii="Arial" w:hAnsi="Arial" w:cs="Arial"/>
                <w:color w:val="000000"/>
                <w:sz w:val="18"/>
                <w:szCs w:val="18"/>
              </w:rPr>
              <w:t xml:space="preserve">Skrbnik pogodbe s strani naročnika je </w:t>
            </w:r>
            <w:r w:rsidR="003A5718">
              <w:rPr>
                <w:rFonts w:ascii="Arial" w:hAnsi="Arial" w:cs="Arial"/>
                <w:color w:val="000000"/>
                <w:sz w:val="18"/>
                <w:szCs w:val="18"/>
              </w:rPr>
              <w:t xml:space="preserve">g. Martin Jurjevič, kontaktni podatki: </w:t>
            </w:r>
            <w:r w:rsidR="003A5718" w:rsidRPr="003A5718">
              <w:rPr>
                <w:rFonts w:ascii="Arial" w:hAnsi="Arial" w:cs="Arial"/>
                <w:color w:val="000000"/>
                <w:sz w:val="18"/>
                <w:szCs w:val="18"/>
              </w:rPr>
              <w:t>martin.jurjevic@kclj.si</w:t>
            </w:r>
            <w:r w:rsidR="003A5718">
              <w:rPr>
                <w:rFonts w:ascii="Arial" w:hAnsi="Arial" w:cs="Arial"/>
                <w:color w:val="000000"/>
                <w:sz w:val="18"/>
                <w:szCs w:val="18"/>
              </w:rPr>
              <w:t>.</w:t>
            </w:r>
          </w:p>
          <w:p w14:paraId="16D141F5" w14:textId="24E1F20D" w:rsidR="00BE7E6E" w:rsidRPr="00731494" w:rsidRDefault="00A11576">
            <w:pPr>
              <w:spacing w:before="225" w:after="225"/>
              <w:jc w:val="both"/>
            </w:pPr>
            <w:r w:rsidRPr="00731494">
              <w:rPr>
                <w:rFonts w:ascii="Arial" w:hAnsi="Arial" w:cs="Arial"/>
                <w:color w:val="000000"/>
                <w:sz w:val="18"/>
                <w:szCs w:val="18"/>
              </w:rPr>
              <w:t xml:space="preserve">Predstavnik naročnika je pooblaščen, da zastopa naročnika v vseh vprašanjih, ki se nanašajo na </w:t>
            </w:r>
            <w:r w:rsidR="00E62F85">
              <w:rPr>
                <w:rFonts w:ascii="Arial" w:hAnsi="Arial" w:cs="Arial"/>
                <w:color w:val="000000"/>
                <w:sz w:val="18"/>
                <w:szCs w:val="18"/>
              </w:rPr>
              <w:t>naročanje storitev pogodbi</w:t>
            </w:r>
            <w:r w:rsidRPr="00731494">
              <w:rPr>
                <w:rFonts w:ascii="Arial" w:hAnsi="Arial" w:cs="Arial"/>
                <w:color w:val="000000"/>
                <w:sz w:val="18"/>
                <w:szCs w:val="18"/>
              </w:rPr>
              <w:t>.</w:t>
            </w:r>
          </w:p>
          <w:p w14:paraId="74DC0946" w14:textId="64D275FD" w:rsidR="00BE7E6E" w:rsidRPr="00731494" w:rsidRDefault="00A11576">
            <w:pPr>
              <w:spacing w:before="225" w:after="225"/>
              <w:jc w:val="both"/>
            </w:pPr>
            <w:r w:rsidRPr="00731494">
              <w:rPr>
                <w:rFonts w:ascii="Arial" w:hAnsi="Arial" w:cs="Arial"/>
                <w:color w:val="000000"/>
                <w:sz w:val="18"/>
                <w:szCs w:val="18"/>
              </w:rPr>
              <w:t xml:space="preserve">Pooblaščeni predstavnik </w:t>
            </w:r>
            <w:r w:rsidR="001441FA">
              <w:rPr>
                <w:rFonts w:ascii="Arial" w:hAnsi="Arial" w:cs="Arial"/>
                <w:color w:val="000000"/>
                <w:sz w:val="18"/>
                <w:szCs w:val="18"/>
              </w:rPr>
              <w:t>izvaj</w:t>
            </w:r>
            <w:r w:rsidR="00E62F85">
              <w:rPr>
                <w:rFonts w:ascii="Arial" w:hAnsi="Arial" w:cs="Arial"/>
                <w:color w:val="000000"/>
                <w:sz w:val="18"/>
                <w:szCs w:val="18"/>
              </w:rPr>
              <w:t>alca</w:t>
            </w:r>
            <w:r w:rsidRPr="00731494">
              <w:rPr>
                <w:rFonts w:ascii="Arial" w:hAnsi="Arial" w:cs="Arial"/>
                <w:color w:val="000000"/>
                <w:sz w:val="18"/>
                <w:szCs w:val="18"/>
              </w:rPr>
              <w:t xml:space="preserve"> je _______________</w:t>
            </w:r>
          </w:p>
          <w:p w14:paraId="385CC841" w14:textId="4C8990EE" w:rsidR="00BE7E6E" w:rsidRPr="00731494" w:rsidRDefault="00A11576">
            <w:pPr>
              <w:spacing w:before="225" w:after="225"/>
              <w:jc w:val="both"/>
            </w:pPr>
            <w:r w:rsidRPr="00731494">
              <w:rPr>
                <w:rFonts w:ascii="Arial" w:hAnsi="Arial" w:cs="Arial"/>
                <w:color w:val="000000"/>
                <w:sz w:val="18"/>
                <w:szCs w:val="18"/>
              </w:rPr>
              <w:t xml:space="preserve">Pooblaščeni predstavnik </w:t>
            </w:r>
            <w:r w:rsidR="001441FA">
              <w:rPr>
                <w:rFonts w:ascii="Arial" w:hAnsi="Arial" w:cs="Arial"/>
                <w:color w:val="000000"/>
                <w:sz w:val="18"/>
                <w:szCs w:val="18"/>
              </w:rPr>
              <w:t>izvajalc</w:t>
            </w:r>
            <w:r w:rsidRPr="00731494">
              <w:rPr>
                <w:rFonts w:ascii="Arial" w:hAnsi="Arial" w:cs="Arial"/>
                <w:color w:val="000000"/>
                <w:sz w:val="18"/>
                <w:szCs w:val="18"/>
              </w:rPr>
              <w:t xml:space="preserve">a je pooblaščen, da zastopa </w:t>
            </w:r>
            <w:r w:rsidR="001441FA">
              <w:rPr>
                <w:rFonts w:ascii="Arial" w:hAnsi="Arial" w:cs="Arial"/>
                <w:color w:val="000000"/>
                <w:sz w:val="18"/>
                <w:szCs w:val="18"/>
              </w:rPr>
              <w:t>izva</w:t>
            </w:r>
            <w:r w:rsidR="00E62F85">
              <w:rPr>
                <w:rFonts w:ascii="Arial" w:hAnsi="Arial" w:cs="Arial"/>
                <w:color w:val="000000"/>
                <w:sz w:val="18"/>
                <w:szCs w:val="18"/>
              </w:rPr>
              <w:t>jalca</w:t>
            </w:r>
            <w:r w:rsidRPr="00731494">
              <w:rPr>
                <w:rFonts w:ascii="Arial" w:hAnsi="Arial" w:cs="Arial"/>
                <w:color w:val="000000"/>
                <w:sz w:val="18"/>
                <w:szCs w:val="18"/>
              </w:rPr>
              <w:t xml:space="preserve"> v vseh vprašanjih, ki se nanašajo </w:t>
            </w:r>
            <w:r w:rsidR="00E62F85">
              <w:rPr>
                <w:rFonts w:ascii="Arial" w:hAnsi="Arial" w:cs="Arial"/>
                <w:color w:val="000000"/>
                <w:sz w:val="18"/>
                <w:szCs w:val="18"/>
              </w:rPr>
              <w:t>izvajanje storitev po tej pogodbi</w:t>
            </w:r>
            <w:r w:rsidRPr="00731494">
              <w:rPr>
                <w:rFonts w:ascii="Arial" w:hAnsi="Arial" w:cs="Arial"/>
                <w:color w:val="000000"/>
                <w:sz w:val="18"/>
                <w:szCs w:val="18"/>
              </w:rPr>
              <w:t>.</w:t>
            </w:r>
          </w:p>
        </w:tc>
      </w:tr>
    </w:tbl>
    <w:p w14:paraId="1FAD1105" w14:textId="77777777" w:rsidR="00FB0357" w:rsidRDefault="00FB0357">
      <w:pPr>
        <w:spacing w:after="0" w:line="240" w:lineRule="auto"/>
        <w:jc w:val="center"/>
        <w:rPr>
          <w:rFonts w:ascii="Arial" w:hAnsi="Arial" w:cs="Arial"/>
          <w:b/>
          <w:bCs/>
          <w:color w:val="000000"/>
          <w:sz w:val="18"/>
          <w:szCs w:val="18"/>
        </w:rPr>
      </w:pPr>
    </w:p>
    <w:p w14:paraId="2BCB8648" w14:textId="118C402C" w:rsidR="0008204B" w:rsidRPr="00731494" w:rsidRDefault="0008204B" w:rsidP="0008204B">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t>XI. ZAVAROVANJE POSLA</w:t>
      </w:r>
    </w:p>
    <w:p w14:paraId="770E394B" w14:textId="4B387C96" w:rsidR="00BE7E6E" w:rsidRPr="00731494" w:rsidRDefault="00100965">
      <w:pPr>
        <w:spacing w:after="0" w:line="240" w:lineRule="auto"/>
        <w:jc w:val="center"/>
      </w:pPr>
      <w:r>
        <w:rPr>
          <w:rFonts w:ascii="Arial" w:hAnsi="Arial" w:cs="Arial"/>
          <w:b/>
          <w:bCs/>
          <w:color w:val="000000"/>
          <w:sz w:val="18"/>
          <w:szCs w:val="18"/>
        </w:rPr>
        <w:t>17</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0ED165C" w14:textId="77777777">
        <w:tc>
          <w:tcPr>
            <w:tcW w:w="0" w:type="auto"/>
            <w:tcMar>
              <w:top w:w="0" w:type="auto"/>
              <w:bottom w:w="0" w:type="auto"/>
            </w:tcMar>
          </w:tcPr>
          <w:p w14:paraId="77B8DE5D" w14:textId="77777777" w:rsidR="00BE7E6E" w:rsidRPr="00731494" w:rsidRDefault="00A11576">
            <w:pPr>
              <w:spacing w:before="225" w:after="225"/>
              <w:jc w:val="both"/>
            </w:pPr>
            <w:r w:rsidRPr="00731494">
              <w:rPr>
                <w:rFonts w:ascii="Arial" w:hAnsi="Arial" w:cs="Arial"/>
                <w:color w:val="000000"/>
                <w:sz w:val="18"/>
                <w:szCs w:val="18"/>
              </w:rPr>
              <w:t>ZAVAROVANJE ZA DOBRO IZVEDBO</w:t>
            </w:r>
          </w:p>
          <w:p w14:paraId="5D5C956E" w14:textId="0B2E31FB" w:rsidR="00794EE2" w:rsidRPr="009A685E" w:rsidRDefault="001441FA" w:rsidP="00794EE2">
            <w:pPr>
              <w:spacing w:line="264" w:lineRule="auto"/>
              <w:jc w:val="both"/>
              <w:rPr>
                <w:rFonts w:ascii="Arial" w:hAnsi="Arial" w:cs="Arial"/>
                <w:sz w:val="18"/>
                <w:szCs w:val="18"/>
              </w:rPr>
            </w:pPr>
            <w:r>
              <w:rPr>
                <w:rFonts w:ascii="Arial" w:hAnsi="Arial" w:cs="Arial"/>
                <w:sz w:val="18"/>
                <w:szCs w:val="18"/>
              </w:rPr>
              <w:t>Izvajalec</w:t>
            </w:r>
            <w:r w:rsidR="00794EE2" w:rsidRPr="009A685E">
              <w:rPr>
                <w:rFonts w:ascii="Arial" w:hAnsi="Arial" w:cs="Arial"/>
                <w:sz w:val="18"/>
                <w:szCs w:val="18"/>
              </w:rPr>
              <w:t xml:space="preserve"> mora v osmih (8) dneh od sklenitve te pogodbe naročniku predložiti originalno, brezpogojno, nepreklicno </w:t>
            </w:r>
            <w:r w:rsidR="00315858">
              <w:rPr>
                <w:rFonts w:ascii="Arial" w:hAnsi="Arial" w:cs="Arial"/>
                <w:sz w:val="18"/>
                <w:szCs w:val="18"/>
              </w:rPr>
              <w:t>menico in menično izjavo</w:t>
            </w:r>
            <w:r w:rsidR="00794EE2" w:rsidRPr="009A685E">
              <w:rPr>
                <w:rFonts w:ascii="Arial" w:hAnsi="Arial" w:cs="Arial"/>
                <w:color w:val="000000" w:themeColor="text1"/>
                <w:sz w:val="18"/>
                <w:szCs w:val="18"/>
              </w:rPr>
              <w:t xml:space="preserve"> za dobro izvedbo pogodbenih obveznosti, z veljavnostjo najmanj</w:t>
            </w:r>
            <w:r w:rsidR="00315858">
              <w:rPr>
                <w:rFonts w:ascii="Arial" w:hAnsi="Arial" w:cs="Arial"/>
                <w:color w:val="000000" w:themeColor="text1"/>
                <w:sz w:val="18"/>
                <w:szCs w:val="18"/>
              </w:rPr>
              <w:t xml:space="preserve"> do vključno</w:t>
            </w:r>
            <w:r w:rsidR="00794EE2" w:rsidRPr="009A685E">
              <w:rPr>
                <w:rFonts w:ascii="Arial" w:hAnsi="Arial" w:cs="Arial"/>
                <w:color w:val="000000" w:themeColor="text1"/>
                <w:sz w:val="18"/>
                <w:szCs w:val="18"/>
              </w:rPr>
              <w:t xml:space="preserve"> </w:t>
            </w:r>
            <w:r w:rsidR="00315858">
              <w:rPr>
                <w:rFonts w:ascii="Arial" w:hAnsi="Arial" w:cs="Arial"/>
                <w:color w:val="000000" w:themeColor="text1"/>
                <w:sz w:val="18"/>
                <w:szCs w:val="18"/>
              </w:rPr>
              <w:t>3</w:t>
            </w:r>
            <w:r w:rsidR="00794EE2">
              <w:rPr>
                <w:rFonts w:ascii="Arial" w:hAnsi="Arial" w:cs="Arial"/>
                <w:color w:val="000000" w:themeColor="text1"/>
                <w:sz w:val="18"/>
                <w:szCs w:val="18"/>
              </w:rPr>
              <w:t>0</w:t>
            </w:r>
            <w:r w:rsidR="00794EE2" w:rsidRPr="009A685E">
              <w:rPr>
                <w:rFonts w:ascii="Arial" w:hAnsi="Arial" w:cs="Arial"/>
                <w:color w:val="000000" w:themeColor="text1"/>
                <w:sz w:val="18"/>
                <w:szCs w:val="18"/>
              </w:rPr>
              <w:t xml:space="preserve"> dni </w:t>
            </w:r>
            <w:r w:rsidR="00315858">
              <w:rPr>
                <w:rFonts w:ascii="Arial" w:hAnsi="Arial" w:cs="Arial"/>
                <w:color w:val="000000" w:themeColor="text1"/>
                <w:sz w:val="18"/>
                <w:szCs w:val="18"/>
              </w:rPr>
              <w:t xml:space="preserve">po zaključku veljavnosti pogodbe, </w:t>
            </w:r>
            <w:r w:rsidR="00794EE2" w:rsidRPr="009A685E">
              <w:rPr>
                <w:rFonts w:ascii="Arial" w:hAnsi="Arial" w:cs="Arial"/>
                <w:color w:val="000000" w:themeColor="text1"/>
                <w:sz w:val="18"/>
                <w:szCs w:val="18"/>
              </w:rPr>
              <w:t xml:space="preserve">v višini 10% od skupne pogodbene vrednosti </w:t>
            </w:r>
            <w:r w:rsidR="00315858" w:rsidRPr="00B449F9">
              <w:rPr>
                <w:rFonts w:ascii="Arial" w:hAnsi="Arial" w:cs="Arial"/>
                <w:sz w:val="18"/>
                <w:szCs w:val="18"/>
              </w:rPr>
              <w:t xml:space="preserve">za vzdrževanje in servisiranje </w:t>
            </w:r>
            <w:r w:rsidR="00315858">
              <w:rPr>
                <w:rFonts w:ascii="Arial" w:hAnsi="Arial" w:cs="Arial"/>
                <w:sz w:val="18"/>
                <w:szCs w:val="18"/>
              </w:rPr>
              <w:t>za 4 leta</w:t>
            </w:r>
            <w:r w:rsidR="00315858" w:rsidRPr="00B449F9">
              <w:rPr>
                <w:rFonts w:ascii="Arial" w:hAnsi="Arial" w:cs="Arial"/>
                <w:sz w:val="18"/>
                <w:szCs w:val="18"/>
              </w:rPr>
              <w:t xml:space="preserve"> za vsa vozila v posameznem sklopu</w:t>
            </w:r>
            <w:r w:rsidR="00315858" w:rsidRPr="009A685E">
              <w:rPr>
                <w:rFonts w:ascii="Arial" w:hAnsi="Arial" w:cs="Arial"/>
                <w:color w:val="000000" w:themeColor="text1"/>
                <w:sz w:val="18"/>
                <w:szCs w:val="18"/>
              </w:rPr>
              <w:t xml:space="preserve"> </w:t>
            </w:r>
            <w:r w:rsidR="00794EE2" w:rsidRPr="009A685E">
              <w:rPr>
                <w:rFonts w:ascii="Arial" w:hAnsi="Arial" w:cs="Arial"/>
                <w:color w:val="000000" w:themeColor="text1"/>
                <w:sz w:val="18"/>
                <w:szCs w:val="18"/>
              </w:rPr>
              <w:t>brez DDV</w:t>
            </w:r>
            <w:r w:rsidR="00794EE2" w:rsidRPr="009A685E">
              <w:rPr>
                <w:rFonts w:ascii="Arial" w:hAnsi="Arial" w:cs="Arial"/>
                <w:color w:val="000000" w:themeColor="text1"/>
                <w:sz w:val="18"/>
                <w:szCs w:val="18"/>
                <w:shd w:val="clear" w:color="auto" w:fill="FFFFFF"/>
              </w:rPr>
              <w:t>.</w:t>
            </w:r>
          </w:p>
          <w:p w14:paraId="43DD7381" w14:textId="77777777" w:rsidR="00794EE2" w:rsidRPr="009A685E" w:rsidRDefault="00794EE2" w:rsidP="00794EE2">
            <w:pPr>
              <w:spacing w:line="264" w:lineRule="auto"/>
              <w:jc w:val="both"/>
              <w:rPr>
                <w:rFonts w:ascii="Arial" w:hAnsi="Arial" w:cs="Arial"/>
                <w:sz w:val="18"/>
                <w:szCs w:val="18"/>
              </w:rPr>
            </w:pPr>
          </w:p>
          <w:p w14:paraId="2429ECAF" w14:textId="77777777" w:rsidR="00794EE2" w:rsidRPr="009A685E" w:rsidRDefault="00794EE2" w:rsidP="00794EE2">
            <w:pPr>
              <w:spacing w:after="120" w:line="264" w:lineRule="auto"/>
              <w:jc w:val="both"/>
              <w:rPr>
                <w:rFonts w:ascii="Arial" w:hAnsi="Arial" w:cs="Arial"/>
                <w:sz w:val="18"/>
                <w:szCs w:val="18"/>
              </w:rPr>
            </w:pPr>
            <w:r w:rsidRPr="009A685E">
              <w:rPr>
                <w:rFonts w:ascii="Arial" w:hAnsi="Arial" w:cs="Arial"/>
                <w:sz w:val="18"/>
                <w:szCs w:val="18"/>
              </w:rPr>
              <w:t>Finančno zavarovanje za dobro izvedbo pogodbenih obveznosti lahko naročnik unovči, če:</w:t>
            </w:r>
          </w:p>
          <w:p w14:paraId="7769C2D2" w14:textId="2152C046" w:rsidR="00794EE2" w:rsidRPr="009A685E" w:rsidRDefault="001441FA" w:rsidP="00D46453">
            <w:pPr>
              <w:pStyle w:val="ListParagraph"/>
              <w:numPr>
                <w:ilvl w:val="0"/>
                <w:numId w:val="46"/>
              </w:numPr>
              <w:suppressAutoHyphens/>
              <w:ind w:left="1077" w:hanging="357"/>
              <w:jc w:val="both"/>
              <w:rPr>
                <w:rFonts w:ascii="Arial" w:hAnsi="Arial" w:cs="Arial"/>
                <w:sz w:val="18"/>
                <w:szCs w:val="18"/>
              </w:rPr>
            </w:pPr>
            <w:r>
              <w:rPr>
                <w:rFonts w:ascii="Arial" w:hAnsi="Arial" w:cs="Arial"/>
                <w:sz w:val="18"/>
                <w:szCs w:val="18"/>
              </w:rPr>
              <w:t>izvajalec</w:t>
            </w:r>
            <w:r w:rsidR="00794EE2" w:rsidRPr="009A685E">
              <w:rPr>
                <w:rFonts w:ascii="Arial" w:hAnsi="Arial" w:cs="Arial"/>
                <w:sz w:val="18"/>
                <w:szCs w:val="18"/>
              </w:rPr>
              <w:t xml:space="preserve"> ne prične izpolnjevati svojih pogodbenih obveznosti v roku in v skladu z določili pogodbe,</w:t>
            </w:r>
          </w:p>
          <w:p w14:paraId="2F63FCE8" w14:textId="1B9CDF0A" w:rsidR="00794EE2" w:rsidRPr="009A685E" w:rsidRDefault="001441FA" w:rsidP="00D46453">
            <w:pPr>
              <w:pStyle w:val="ListParagraph"/>
              <w:numPr>
                <w:ilvl w:val="0"/>
                <w:numId w:val="46"/>
              </w:numPr>
              <w:suppressAutoHyphens/>
              <w:ind w:left="1077" w:hanging="357"/>
              <w:jc w:val="both"/>
              <w:rPr>
                <w:rFonts w:ascii="Arial" w:hAnsi="Arial" w:cs="Arial"/>
                <w:sz w:val="18"/>
                <w:szCs w:val="18"/>
              </w:rPr>
            </w:pPr>
            <w:r>
              <w:rPr>
                <w:rFonts w:ascii="Arial" w:hAnsi="Arial" w:cs="Arial"/>
                <w:sz w:val="18"/>
                <w:szCs w:val="18"/>
              </w:rPr>
              <w:t>izvajalec</w:t>
            </w:r>
            <w:r w:rsidRPr="009A685E">
              <w:rPr>
                <w:rFonts w:ascii="Arial" w:hAnsi="Arial" w:cs="Arial"/>
                <w:sz w:val="18"/>
                <w:szCs w:val="18"/>
              </w:rPr>
              <w:t xml:space="preserve"> </w:t>
            </w:r>
            <w:r w:rsidR="00794EE2" w:rsidRPr="009A685E">
              <w:rPr>
                <w:rFonts w:ascii="Arial" w:hAnsi="Arial" w:cs="Arial"/>
                <w:sz w:val="18"/>
                <w:szCs w:val="18"/>
              </w:rPr>
              <w:t>j preneha izpolnjevati svoje pogodbene obveznosti v skladu z določili pogodbe,</w:t>
            </w:r>
          </w:p>
          <w:p w14:paraId="29EA2B78" w14:textId="6D3D2373" w:rsidR="00794EE2" w:rsidRDefault="001441FA" w:rsidP="00D46453">
            <w:pPr>
              <w:pStyle w:val="ListParagraph"/>
              <w:numPr>
                <w:ilvl w:val="0"/>
                <w:numId w:val="46"/>
              </w:numPr>
              <w:suppressAutoHyphens/>
              <w:ind w:left="1077" w:hanging="357"/>
              <w:jc w:val="both"/>
              <w:rPr>
                <w:rFonts w:ascii="Arial" w:hAnsi="Arial" w:cs="Arial"/>
                <w:sz w:val="18"/>
                <w:szCs w:val="18"/>
              </w:rPr>
            </w:pPr>
            <w:r>
              <w:rPr>
                <w:rFonts w:ascii="Arial" w:hAnsi="Arial" w:cs="Arial"/>
                <w:sz w:val="18"/>
                <w:szCs w:val="18"/>
              </w:rPr>
              <w:t>izvajalec</w:t>
            </w:r>
            <w:r w:rsidR="00794EE2" w:rsidRPr="009A685E">
              <w:rPr>
                <w:rFonts w:ascii="Arial" w:hAnsi="Arial" w:cs="Arial"/>
                <w:sz w:val="18"/>
                <w:szCs w:val="18"/>
              </w:rPr>
              <w:t xml:space="preserve"> svojih obveznosti ne izpolni skladno s pogodbo, v dogovorjeni kakovosti, obsegu ali rokih (tj. razlog neizpolnitve, nepravočasne izpolnitve ali nepravilne izpolnitve),</w:t>
            </w:r>
          </w:p>
          <w:p w14:paraId="1792769C" w14:textId="29D28820" w:rsidR="00794EE2" w:rsidRDefault="001441FA" w:rsidP="00D46453">
            <w:pPr>
              <w:pStyle w:val="ListParagraph"/>
              <w:numPr>
                <w:ilvl w:val="0"/>
                <w:numId w:val="46"/>
              </w:numPr>
              <w:ind w:left="1077" w:hanging="357"/>
              <w:contextualSpacing w:val="0"/>
              <w:jc w:val="both"/>
              <w:rPr>
                <w:rFonts w:ascii="Arial" w:hAnsi="Arial" w:cs="Arial"/>
                <w:color w:val="000000"/>
                <w:sz w:val="18"/>
                <w:szCs w:val="18"/>
              </w:rPr>
            </w:pPr>
            <w:r>
              <w:rPr>
                <w:rFonts w:ascii="Arial" w:hAnsi="Arial" w:cs="Arial"/>
                <w:sz w:val="18"/>
                <w:szCs w:val="18"/>
              </w:rPr>
              <w:t>izvajalec</w:t>
            </w:r>
            <w:r w:rsidR="00794EE2">
              <w:rPr>
                <w:rFonts w:ascii="Arial" w:hAnsi="Arial" w:cs="Arial"/>
                <w:color w:val="000000"/>
                <w:sz w:val="18"/>
                <w:szCs w:val="18"/>
              </w:rPr>
              <w:t xml:space="preserve"> ne izvaja dobav </w:t>
            </w:r>
            <w:r w:rsidR="00553FD1">
              <w:rPr>
                <w:rFonts w:ascii="Arial" w:hAnsi="Arial" w:cs="Arial"/>
                <w:color w:val="000000"/>
                <w:sz w:val="18"/>
                <w:szCs w:val="18"/>
              </w:rPr>
              <w:t xml:space="preserve">in vgradnje </w:t>
            </w:r>
            <w:r w:rsidR="00794EE2">
              <w:rPr>
                <w:rFonts w:ascii="Arial" w:hAnsi="Arial" w:cs="Arial"/>
                <w:color w:val="000000"/>
                <w:sz w:val="18"/>
                <w:szCs w:val="18"/>
              </w:rPr>
              <w:t>potrošnega materiala skladno z zahtevami razpisne dokumentacije oziroma pogodbe,</w:t>
            </w:r>
          </w:p>
          <w:p w14:paraId="68DCF43E" w14:textId="39209AA1" w:rsidR="00794EE2" w:rsidRPr="00733101" w:rsidRDefault="001441FA" w:rsidP="00D46453">
            <w:pPr>
              <w:pStyle w:val="ListParagraph"/>
              <w:numPr>
                <w:ilvl w:val="0"/>
                <w:numId w:val="46"/>
              </w:numPr>
              <w:ind w:left="1077" w:hanging="357"/>
              <w:contextualSpacing w:val="0"/>
              <w:jc w:val="both"/>
              <w:rPr>
                <w:rFonts w:ascii="Arial" w:hAnsi="Arial" w:cs="Arial"/>
                <w:color w:val="000000"/>
                <w:sz w:val="18"/>
                <w:szCs w:val="18"/>
              </w:rPr>
            </w:pPr>
            <w:r>
              <w:rPr>
                <w:rFonts w:ascii="Arial" w:hAnsi="Arial" w:cs="Arial"/>
                <w:sz w:val="18"/>
                <w:szCs w:val="18"/>
              </w:rPr>
              <w:t>izvajalec</w:t>
            </w:r>
            <w:r w:rsidRPr="00733101">
              <w:rPr>
                <w:rFonts w:ascii="Arial" w:hAnsi="Arial" w:cs="Arial"/>
                <w:sz w:val="18"/>
                <w:szCs w:val="18"/>
              </w:rPr>
              <w:t xml:space="preserve"> </w:t>
            </w:r>
            <w:r w:rsidR="00794EE2" w:rsidRPr="00733101">
              <w:rPr>
                <w:rFonts w:ascii="Arial" w:hAnsi="Arial" w:cs="Arial"/>
                <w:sz w:val="18"/>
                <w:szCs w:val="18"/>
              </w:rPr>
              <w:t>j</w:t>
            </w:r>
            <w:r>
              <w:rPr>
                <w:rFonts w:ascii="Arial" w:hAnsi="Arial" w:cs="Arial"/>
                <w:sz w:val="18"/>
                <w:szCs w:val="18"/>
              </w:rPr>
              <w:t>e</w:t>
            </w:r>
            <w:r w:rsidR="00794EE2" w:rsidRPr="00733101">
              <w:rPr>
                <w:rFonts w:ascii="Arial" w:hAnsi="Arial" w:cs="Arial"/>
                <w:sz w:val="18"/>
                <w:szCs w:val="18"/>
              </w:rPr>
              <w:t xml:space="preserve"> naročniku ali tretjim osebam pri izvajanju del povzroči škodo, ki je ne povrne v roku 8 dni po pozivu naročnika,</w:t>
            </w:r>
          </w:p>
          <w:p w14:paraId="7F92E9DA" w14:textId="2B976196" w:rsidR="00794EE2" w:rsidRPr="009A685E" w:rsidRDefault="001441FA" w:rsidP="00D46453">
            <w:pPr>
              <w:pStyle w:val="ListParagraph"/>
              <w:numPr>
                <w:ilvl w:val="0"/>
                <w:numId w:val="46"/>
              </w:numPr>
              <w:suppressAutoHyphens/>
              <w:ind w:left="1077" w:hanging="357"/>
              <w:jc w:val="both"/>
              <w:rPr>
                <w:rFonts w:ascii="Arial" w:hAnsi="Arial" w:cs="Arial"/>
                <w:sz w:val="18"/>
                <w:szCs w:val="18"/>
              </w:rPr>
            </w:pPr>
            <w:r>
              <w:rPr>
                <w:rFonts w:ascii="Arial" w:hAnsi="Arial" w:cs="Arial"/>
                <w:sz w:val="18"/>
                <w:szCs w:val="18"/>
              </w:rPr>
              <w:t>izvajalec</w:t>
            </w:r>
            <w:r w:rsidR="00794EE2" w:rsidRPr="009A685E">
              <w:rPr>
                <w:rFonts w:ascii="Arial" w:hAnsi="Arial" w:cs="Arial"/>
                <w:sz w:val="18"/>
                <w:szCs w:val="18"/>
              </w:rPr>
              <w:t xml:space="preserve"> naročniku poda zavajajoče ali lažne izjave, podatke oziroma dokumente,</w:t>
            </w:r>
          </w:p>
          <w:p w14:paraId="42224FA6" w14:textId="651578E7" w:rsidR="00794EE2" w:rsidRPr="009A685E" w:rsidRDefault="001441FA" w:rsidP="00D46453">
            <w:pPr>
              <w:pStyle w:val="ListParagraph"/>
              <w:numPr>
                <w:ilvl w:val="0"/>
                <w:numId w:val="46"/>
              </w:numPr>
              <w:suppressAutoHyphens/>
              <w:ind w:left="1077" w:hanging="357"/>
              <w:jc w:val="both"/>
              <w:rPr>
                <w:rFonts w:ascii="Arial" w:hAnsi="Arial" w:cs="Arial"/>
                <w:sz w:val="18"/>
                <w:szCs w:val="18"/>
              </w:rPr>
            </w:pPr>
            <w:r>
              <w:rPr>
                <w:rFonts w:ascii="Arial" w:hAnsi="Arial" w:cs="Arial"/>
                <w:sz w:val="18"/>
                <w:szCs w:val="18"/>
              </w:rPr>
              <w:t>izvajalec</w:t>
            </w:r>
            <w:r w:rsidRPr="009A685E">
              <w:rPr>
                <w:rFonts w:ascii="Arial" w:hAnsi="Arial" w:cs="Arial"/>
                <w:sz w:val="18"/>
                <w:szCs w:val="18"/>
              </w:rPr>
              <w:t xml:space="preserve"> </w:t>
            </w:r>
            <w:r w:rsidR="00794EE2" w:rsidRPr="009A685E">
              <w:rPr>
                <w:rFonts w:ascii="Arial" w:hAnsi="Arial" w:cs="Arial"/>
                <w:sz w:val="18"/>
                <w:szCs w:val="18"/>
              </w:rPr>
              <w:t>v roku, ki ga določi naročnik, ne odpravi morebitnih pomanjkljivosti ali napak na izvedenem predmetu naročila,</w:t>
            </w:r>
          </w:p>
          <w:p w14:paraId="55C2CCA5" w14:textId="77777777" w:rsidR="00C07192" w:rsidRDefault="00C07192" w:rsidP="007B211B">
            <w:pPr>
              <w:spacing w:line="264" w:lineRule="auto"/>
              <w:contextualSpacing/>
              <w:jc w:val="both"/>
              <w:rPr>
                <w:rFonts w:ascii="Arial" w:hAnsi="Arial" w:cs="Arial"/>
                <w:sz w:val="18"/>
                <w:szCs w:val="18"/>
              </w:rPr>
            </w:pPr>
          </w:p>
          <w:p w14:paraId="41A9FA1E" w14:textId="27A0A513" w:rsidR="007B211B" w:rsidRPr="007B211B" w:rsidRDefault="00794EE2" w:rsidP="007B211B">
            <w:pPr>
              <w:spacing w:line="264" w:lineRule="auto"/>
              <w:contextualSpacing/>
              <w:jc w:val="both"/>
              <w:rPr>
                <w:rFonts w:ascii="Arial" w:hAnsi="Arial" w:cs="Arial"/>
                <w:sz w:val="18"/>
                <w:szCs w:val="18"/>
              </w:rPr>
            </w:pPr>
            <w:r w:rsidRPr="009A685E">
              <w:rPr>
                <w:rFonts w:ascii="Arial" w:hAnsi="Arial" w:cs="Arial"/>
                <w:sz w:val="18"/>
                <w:szCs w:val="18"/>
              </w:rPr>
              <w:t xml:space="preserve">Finančno zavarovanje za dobro izvedbo pogodbenih obveznosti lahko naročnik unovči tudi, če naročnik odstopi od pogodbe iz drugega utemeljenega razloga, ki izvira iz sfere </w:t>
            </w:r>
            <w:r w:rsidR="001441FA">
              <w:rPr>
                <w:rFonts w:ascii="Arial" w:hAnsi="Arial" w:cs="Arial"/>
                <w:sz w:val="18"/>
                <w:szCs w:val="18"/>
              </w:rPr>
              <w:t>izvajalca</w:t>
            </w:r>
            <w:r w:rsidRPr="009A685E">
              <w:rPr>
                <w:rFonts w:ascii="Arial" w:hAnsi="Arial" w:cs="Arial"/>
                <w:sz w:val="18"/>
                <w:szCs w:val="18"/>
              </w:rPr>
              <w:t xml:space="preserve"> ali, če </w:t>
            </w:r>
            <w:r w:rsidR="001441FA">
              <w:rPr>
                <w:rFonts w:ascii="Arial" w:hAnsi="Arial" w:cs="Arial"/>
                <w:sz w:val="18"/>
                <w:szCs w:val="18"/>
              </w:rPr>
              <w:t>izvajalec</w:t>
            </w:r>
            <w:r w:rsidRPr="009A685E">
              <w:rPr>
                <w:rFonts w:ascii="Arial" w:hAnsi="Arial" w:cs="Arial"/>
                <w:sz w:val="18"/>
                <w:szCs w:val="18"/>
              </w:rPr>
              <w:t xml:space="preserve"> odstopi od pogodbe brez utemeljenega razloga, ki bi izviral iz sfere naročnika.</w:t>
            </w:r>
          </w:p>
        </w:tc>
      </w:tr>
    </w:tbl>
    <w:p w14:paraId="127F8983" w14:textId="23AE1DAA" w:rsidR="00BE7E6E" w:rsidRPr="00731494" w:rsidRDefault="00BE7E6E">
      <w:pPr>
        <w:spacing w:after="0" w:line="240" w:lineRule="auto"/>
        <w:jc w:val="center"/>
      </w:pPr>
    </w:p>
    <w:tbl>
      <w:tblPr>
        <w:tblStyle w:val="NormalTablePHPDOCX"/>
        <w:tblW w:w="0" w:type="auto"/>
        <w:tblInd w:w="108" w:type="dxa"/>
        <w:tblLook w:val="04A0" w:firstRow="1" w:lastRow="0" w:firstColumn="1" w:lastColumn="0" w:noHBand="0" w:noVBand="1"/>
      </w:tblPr>
      <w:tblGrid>
        <w:gridCol w:w="222"/>
      </w:tblGrid>
      <w:tr w:rsidR="00BE7E6E" w:rsidRPr="00731494" w14:paraId="2B45D427" w14:textId="77777777">
        <w:tc>
          <w:tcPr>
            <w:tcW w:w="0" w:type="auto"/>
            <w:tcMar>
              <w:top w:w="0" w:type="auto"/>
              <w:bottom w:w="0" w:type="auto"/>
            </w:tcMar>
          </w:tcPr>
          <w:p w14:paraId="706D46E6" w14:textId="5C65E775" w:rsidR="00BE7E6E" w:rsidRPr="007B211B" w:rsidRDefault="00BE7E6E" w:rsidP="00D46453">
            <w:pPr>
              <w:pStyle w:val="ListParagraph"/>
              <w:numPr>
                <w:ilvl w:val="0"/>
                <w:numId w:val="47"/>
              </w:numPr>
              <w:suppressAutoHyphens/>
              <w:ind w:left="1066" w:hanging="357"/>
              <w:jc w:val="both"/>
              <w:rPr>
                <w:rFonts w:ascii="Arial" w:hAnsi="Arial" w:cs="Arial"/>
                <w:sz w:val="18"/>
                <w:szCs w:val="18"/>
              </w:rPr>
            </w:pPr>
          </w:p>
        </w:tc>
      </w:tr>
    </w:tbl>
    <w:p w14:paraId="30E8938B" w14:textId="153F19B8" w:rsidR="00BE7E6E" w:rsidRPr="00731494" w:rsidRDefault="00A11576">
      <w:pPr>
        <w:spacing w:before="225" w:after="225" w:line="240" w:lineRule="auto"/>
        <w:jc w:val="both"/>
      </w:pPr>
      <w:r w:rsidRPr="00731494">
        <w:rPr>
          <w:rFonts w:ascii="Arial" w:hAnsi="Arial" w:cs="Arial"/>
          <w:b/>
          <w:bCs/>
          <w:color w:val="000000"/>
          <w:sz w:val="18"/>
          <w:szCs w:val="18"/>
        </w:rPr>
        <w:t>XI</w:t>
      </w:r>
      <w:r w:rsidR="0008204B" w:rsidRPr="00731494">
        <w:rPr>
          <w:rFonts w:ascii="Arial" w:hAnsi="Arial" w:cs="Arial"/>
          <w:b/>
          <w:bCs/>
          <w:color w:val="000000"/>
          <w:sz w:val="18"/>
          <w:szCs w:val="18"/>
        </w:rPr>
        <w:t>I</w:t>
      </w:r>
      <w:r w:rsidRPr="00731494">
        <w:rPr>
          <w:rFonts w:ascii="Arial" w:hAnsi="Arial" w:cs="Arial"/>
          <w:b/>
          <w:bCs/>
          <w:color w:val="000000"/>
          <w:sz w:val="18"/>
          <w:szCs w:val="18"/>
        </w:rPr>
        <w:t>. ODSTOP OD POGODBE</w:t>
      </w:r>
    </w:p>
    <w:p w14:paraId="6570F7E3" w14:textId="7A7503C2" w:rsidR="00BE7E6E" w:rsidRPr="00731494" w:rsidRDefault="00100965">
      <w:pPr>
        <w:spacing w:after="0" w:line="240" w:lineRule="auto"/>
        <w:jc w:val="center"/>
      </w:pPr>
      <w:r>
        <w:rPr>
          <w:rFonts w:ascii="Arial" w:hAnsi="Arial" w:cs="Arial"/>
          <w:b/>
          <w:bCs/>
          <w:color w:val="000000"/>
          <w:sz w:val="18"/>
          <w:szCs w:val="18"/>
        </w:rPr>
        <w:t>18</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CD2F559" w14:textId="77777777">
        <w:tc>
          <w:tcPr>
            <w:tcW w:w="0" w:type="auto"/>
            <w:tcMar>
              <w:top w:w="0" w:type="auto"/>
              <w:bottom w:w="0" w:type="auto"/>
            </w:tcMar>
          </w:tcPr>
          <w:p w14:paraId="39E2A8BD" w14:textId="77777777" w:rsidR="00BE7E6E" w:rsidRPr="00731494" w:rsidRDefault="00A11576" w:rsidP="00285E5F">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Pr="00731494" w:rsidRDefault="00A11576" w:rsidP="00285E5F">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rsidRPr="00731494" w14:paraId="200700F2" w14:textId="77777777">
              <w:tc>
                <w:tcPr>
                  <w:tcW w:w="0" w:type="auto"/>
                  <w:tcMar>
                    <w:top w:w="0" w:type="auto"/>
                    <w:bottom w:w="0" w:type="auto"/>
                  </w:tcMar>
                </w:tcPr>
                <w:p w14:paraId="37C8B698" w14:textId="5CD3B2DC" w:rsidR="00BE7E6E" w:rsidRPr="00731494" w:rsidRDefault="00A11576" w:rsidP="00285E5F">
                  <w:pPr>
                    <w:numPr>
                      <w:ilvl w:val="0"/>
                      <w:numId w:val="10"/>
                    </w:numPr>
                    <w:jc w:val="both"/>
                    <w:rPr>
                      <w:rFonts w:ascii="Arial" w:hAnsi="Arial" w:cs="Arial"/>
                      <w:color w:val="000000"/>
                      <w:sz w:val="18"/>
                      <w:szCs w:val="18"/>
                    </w:rPr>
                  </w:pPr>
                  <w:r w:rsidRPr="00731494">
                    <w:rPr>
                      <w:rFonts w:ascii="Arial" w:hAnsi="Arial" w:cs="Arial"/>
                      <w:color w:val="000000"/>
                      <w:sz w:val="18"/>
                      <w:szCs w:val="18"/>
                    </w:rPr>
                    <w:t xml:space="preserve">pride </w:t>
                  </w:r>
                  <w:r w:rsidR="001441FA">
                    <w:rPr>
                      <w:rFonts w:ascii="Arial" w:hAnsi="Arial" w:cs="Arial"/>
                      <w:color w:val="000000"/>
                      <w:sz w:val="18"/>
                      <w:szCs w:val="18"/>
                    </w:rPr>
                    <w:t>izvajalec</w:t>
                  </w:r>
                  <w:r w:rsidRPr="00731494">
                    <w:rPr>
                      <w:rFonts w:ascii="Arial" w:hAnsi="Arial" w:cs="Arial"/>
                      <w:color w:val="000000"/>
                      <w:sz w:val="18"/>
                      <w:szCs w:val="18"/>
                    </w:rPr>
                    <w:t xml:space="preserve"> v takšno finančno situacijo, ki bi mu onemogočila izvedbo pogodbenih obveznosti;</w:t>
                  </w:r>
                </w:p>
                <w:p w14:paraId="0C8E59AD" w14:textId="6D4FF7A8" w:rsidR="00AF4793" w:rsidRPr="00731494" w:rsidRDefault="001441FA" w:rsidP="00285E5F">
                  <w:pPr>
                    <w:numPr>
                      <w:ilvl w:val="0"/>
                      <w:numId w:val="10"/>
                    </w:numPr>
                    <w:jc w:val="both"/>
                    <w:rPr>
                      <w:rFonts w:ascii="Arial" w:hAnsi="Arial" w:cs="Arial"/>
                      <w:color w:val="000000"/>
                      <w:sz w:val="18"/>
                      <w:szCs w:val="18"/>
                    </w:rPr>
                  </w:pPr>
                  <w:r>
                    <w:rPr>
                      <w:rFonts w:ascii="Arial" w:hAnsi="Arial" w:cs="Arial"/>
                      <w:color w:val="000000"/>
                      <w:sz w:val="18"/>
                      <w:szCs w:val="18"/>
                    </w:rPr>
                    <w:t>izvajalec</w:t>
                  </w:r>
                  <w:r w:rsidR="00AF4793" w:rsidRPr="00731494">
                    <w:rPr>
                      <w:rFonts w:ascii="Arial" w:hAnsi="Arial" w:cs="Arial"/>
                      <w:color w:val="000000"/>
                      <w:sz w:val="18"/>
                      <w:szCs w:val="18"/>
                    </w:rPr>
                    <w:t xml:space="preserve"> zamudi z dobavo oz. storitvijo za več kot 20 dni;</w:t>
                  </w:r>
                </w:p>
                <w:p w14:paraId="4C12E716" w14:textId="47274374" w:rsidR="00AF4793" w:rsidRPr="00731494" w:rsidRDefault="001441FA" w:rsidP="00285E5F">
                  <w:pPr>
                    <w:numPr>
                      <w:ilvl w:val="0"/>
                      <w:numId w:val="10"/>
                    </w:numPr>
                    <w:jc w:val="both"/>
                    <w:rPr>
                      <w:rFonts w:ascii="Arial" w:hAnsi="Arial" w:cs="Arial"/>
                      <w:color w:val="000000"/>
                      <w:sz w:val="18"/>
                      <w:szCs w:val="18"/>
                    </w:rPr>
                  </w:pPr>
                  <w:r>
                    <w:rPr>
                      <w:rFonts w:ascii="Arial" w:hAnsi="Arial" w:cs="Arial"/>
                      <w:color w:val="000000"/>
                      <w:sz w:val="18"/>
                      <w:szCs w:val="18"/>
                    </w:rPr>
                    <w:lastRenderedPageBreak/>
                    <w:t>izvajalec</w:t>
                  </w:r>
                  <w:r w:rsidR="00AF4793" w:rsidRPr="00731494">
                    <w:rPr>
                      <w:rFonts w:ascii="Arial" w:hAnsi="Arial" w:cs="Arial"/>
                      <w:color w:val="000000"/>
                      <w:sz w:val="18"/>
                      <w:szCs w:val="18"/>
                    </w:rPr>
                    <w:t xml:space="preserve"> po svoji krivdi ne dosega pogodbeno dogovorjene kvalitete in standardov in je ne more vzpostaviti niti v naknadno dogovorjenem roku, ki mu ga določi naročnik,</w:t>
                  </w:r>
                </w:p>
                <w:p w14:paraId="042F2765" w14:textId="49B8F32A" w:rsidR="00BE7E6E" w:rsidRPr="00731494" w:rsidRDefault="001441FA" w:rsidP="00285E5F">
                  <w:pPr>
                    <w:numPr>
                      <w:ilvl w:val="0"/>
                      <w:numId w:val="10"/>
                    </w:numPr>
                    <w:jc w:val="both"/>
                    <w:rPr>
                      <w:rFonts w:ascii="Arial" w:hAnsi="Arial" w:cs="Arial"/>
                      <w:color w:val="000000"/>
                      <w:sz w:val="18"/>
                      <w:szCs w:val="18"/>
                    </w:rPr>
                  </w:pPr>
                  <w:r>
                    <w:rPr>
                      <w:rFonts w:ascii="Arial" w:hAnsi="Arial" w:cs="Arial"/>
                      <w:color w:val="000000"/>
                      <w:sz w:val="18"/>
                      <w:szCs w:val="18"/>
                    </w:rPr>
                    <w:t>izvajalec</w:t>
                  </w:r>
                  <w:r w:rsidR="00AF4793" w:rsidRPr="00731494">
                    <w:rPr>
                      <w:rFonts w:ascii="Arial" w:hAnsi="Arial" w:cs="Arial"/>
                      <w:sz w:val="18"/>
                      <w:szCs w:val="18"/>
                    </w:rPr>
                    <w:t xml:space="preserve"> ne izpolnjuje pogodbenih obveznosti na način, predviden v pogodbi o izvedbi javnega naročila.</w:t>
                  </w:r>
                </w:p>
              </w:tc>
            </w:tr>
          </w:tbl>
          <w:p w14:paraId="1272F8F7" w14:textId="77777777" w:rsidR="00BE7E6E" w:rsidRPr="00731494" w:rsidRDefault="00A11576" w:rsidP="005B4366">
            <w:pPr>
              <w:spacing w:before="120" w:after="120"/>
              <w:jc w:val="both"/>
            </w:pPr>
            <w:r w:rsidRPr="00731494">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rsidRPr="00731494" w14:paraId="6B8DD4FB" w14:textId="77777777">
              <w:tc>
                <w:tcPr>
                  <w:tcW w:w="0" w:type="auto"/>
                  <w:tcMar>
                    <w:top w:w="0" w:type="auto"/>
                    <w:bottom w:w="0" w:type="auto"/>
                  </w:tcMar>
                </w:tcPr>
                <w:p w14:paraId="5FC5E8D4" w14:textId="77777777" w:rsidR="00BE7E6E" w:rsidRPr="00731494" w:rsidRDefault="00A11576" w:rsidP="00285E5F">
                  <w:pPr>
                    <w:numPr>
                      <w:ilvl w:val="0"/>
                      <w:numId w:val="11"/>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468209B2" w14:textId="77777777" w:rsidR="00BE7E6E" w:rsidRPr="00731494" w:rsidRDefault="00A11576" w:rsidP="00285E5F">
                  <w:pPr>
                    <w:numPr>
                      <w:ilvl w:val="0"/>
                      <w:numId w:val="11"/>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Pr="00731494" w:rsidRDefault="00A11576" w:rsidP="00285E5F">
                  <w:pPr>
                    <w:numPr>
                      <w:ilvl w:val="0"/>
                      <w:numId w:val="11"/>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Pr="00731494" w:rsidRDefault="00A11576" w:rsidP="005B4366">
            <w:pPr>
              <w:spacing w:before="120" w:after="120"/>
              <w:jc w:val="both"/>
            </w:pPr>
            <w:r w:rsidRPr="00731494">
              <w:rPr>
                <w:rFonts w:ascii="Arial" w:hAnsi="Arial" w:cs="Arial"/>
                <w:color w:val="000000"/>
                <w:sz w:val="18"/>
                <w:szCs w:val="18"/>
              </w:rPr>
              <w:t>Odstop od pogodbe učinkuje z dnem, ko izvajalec prejme pisno izjavo naročnika o odstopu.</w:t>
            </w:r>
          </w:p>
          <w:p w14:paraId="0EC3E91F" w14:textId="77777777" w:rsidR="00BE7E6E" w:rsidRPr="00731494" w:rsidRDefault="00A11576" w:rsidP="005B4366">
            <w:pPr>
              <w:spacing w:before="120" w:after="120"/>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1B1BD2" w14:textId="1BE9A385" w:rsidR="00BE7E6E" w:rsidRPr="00731494" w:rsidRDefault="00A11576">
      <w:pPr>
        <w:spacing w:before="225" w:after="225" w:line="240" w:lineRule="auto"/>
        <w:jc w:val="both"/>
      </w:pPr>
      <w:r w:rsidRPr="00731494">
        <w:rPr>
          <w:rFonts w:ascii="Arial" w:hAnsi="Arial" w:cs="Arial"/>
          <w:b/>
          <w:bCs/>
          <w:color w:val="000000"/>
          <w:sz w:val="18"/>
          <w:szCs w:val="18"/>
        </w:rPr>
        <w:lastRenderedPageBreak/>
        <w:t>XI</w:t>
      </w:r>
      <w:r w:rsidR="00AF4793" w:rsidRPr="00731494">
        <w:rPr>
          <w:rFonts w:ascii="Arial" w:hAnsi="Arial" w:cs="Arial"/>
          <w:b/>
          <w:bCs/>
          <w:color w:val="000000"/>
          <w:sz w:val="18"/>
          <w:szCs w:val="18"/>
        </w:rPr>
        <w:t>I</w:t>
      </w:r>
      <w:r w:rsidRPr="00731494">
        <w:rPr>
          <w:rFonts w:ascii="Arial" w:hAnsi="Arial" w:cs="Arial"/>
          <w:b/>
          <w:bCs/>
          <w:color w:val="000000"/>
          <w:sz w:val="18"/>
          <w:szCs w:val="18"/>
        </w:rPr>
        <w:t>I. SOCIALNA KLAVZULA IN RAZVEZNI POGOJ</w:t>
      </w:r>
    </w:p>
    <w:p w14:paraId="6F06FB83" w14:textId="0BCFFCE1" w:rsidR="00BE7E6E" w:rsidRPr="00731494" w:rsidRDefault="00100965">
      <w:pPr>
        <w:spacing w:after="0" w:line="240" w:lineRule="auto"/>
        <w:jc w:val="center"/>
      </w:pPr>
      <w:r>
        <w:rPr>
          <w:rFonts w:ascii="Arial" w:hAnsi="Arial" w:cs="Arial"/>
          <w:b/>
          <w:bCs/>
          <w:color w:val="000000"/>
          <w:sz w:val="18"/>
          <w:szCs w:val="18"/>
        </w:rPr>
        <w:t>19</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0B72E45" w14:textId="77777777">
        <w:tc>
          <w:tcPr>
            <w:tcW w:w="0" w:type="auto"/>
            <w:tcMar>
              <w:top w:w="0" w:type="auto"/>
              <w:bottom w:w="0" w:type="auto"/>
            </w:tcMar>
          </w:tcPr>
          <w:p w14:paraId="79EBC194" w14:textId="77777777" w:rsidR="00BE7E6E" w:rsidRPr="00731494" w:rsidRDefault="00A11576">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E47AB" w14:textId="77777777" w:rsidR="00BE7E6E" w:rsidRPr="00731494" w:rsidRDefault="00A11576">
            <w:pPr>
              <w:spacing w:before="225" w:after="225"/>
              <w:jc w:val="both"/>
            </w:pPr>
            <w:r w:rsidRPr="00731494">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C06387" w14:textId="77777777" w:rsidR="00BE7E6E" w:rsidRPr="00731494" w:rsidRDefault="00A11576">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E771390" w14:textId="6F12EEA5" w:rsidR="00BE7E6E" w:rsidRPr="00731494" w:rsidRDefault="00A11576">
      <w:pPr>
        <w:spacing w:before="225" w:after="225"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V</w:t>
      </w:r>
      <w:r w:rsidRPr="00731494">
        <w:rPr>
          <w:rFonts w:ascii="Arial" w:hAnsi="Arial" w:cs="Arial"/>
          <w:b/>
          <w:bCs/>
          <w:color w:val="000000"/>
          <w:sz w:val="18"/>
          <w:szCs w:val="18"/>
        </w:rPr>
        <w:t>. REVIZIJSKA SLED</w:t>
      </w:r>
    </w:p>
    <w:p w14:paraId="793656F2" w14:textId="37AB1974" w:rsidR="00BE7E6E" w:rsidRPr="00731494" w:rsidRDefault="00A11576">
      <w:pPr>
        <w:spacing w:after="0" w:line="240" w:lineRule="auto"/>
        <w:jc w:val="center"/>
      </w:pPr>
      <w:r w:rsidRPr="00731494">
        <w:rPr>
          <w:rFonts w:ascii="Arial" w:hAnsi="Arial" w:cs="Arial"/>
          <w:b/>
          <w:bCs/>
          <w:color w:val="000000"/>
          <w:sz w:val="18"/>
          <w:szCs w:val="18"/>
        </w:rPr>
        <w:t>2</w:t>
      </w:r>
      <w:r w:rsidR="00100965">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FCA9B60" w14:textId="77777777">
        <w:tc>
          <w:tcPr>
            <w:tcW w:w="0" w:type="auto"/>
            <w:tcMar>
              <w:top w:w="0" w:type="auto"/>
              <w:bottom w:w="0" w:type="auto"/>
            </w:tcMar>
          </w:tcPr>
          <w:p w14:paraId="34B287BD" w14:textId="5C54D2DA" w:rsidR="00BE7E6E" w:rsidRPr="00731494" w:rsidRDefault="00A11576">
            <w:pPr>
              <w:spacing w:before="225" w:after="225"/>
              <w:jc w:val="both"/>
            </w:pPr>
            <w:r w:rsidRPr="00731494">
              <w:rPr>
                <w:rFonts w:ascii="Arial" w:hAnsi="Arial" w:cs="Arial"/>
                <w:color w:val="000000"/>
                <w:sz w:val="18"/>
                <w:szCs w:val="18"/>
              </w:rPr>
              <w:t xml:space="preserve">Vsa dokumentacija, povezana z izvedbo projekta, mora biti hranjena na način, da zagotavlja revizijsko sled dobave </w:t>
            </w:r>
            <w:r w:rsidR="00553FD1">
              <w:rPr>
                <w:rFonts w:ascii="Arial" w:hAnsi="Arial" w:cs="Arial"/>
                <w:color w:val="000000"/>
                <w:sz w:val="18"/>
                <w:szCs w:val="18"/>
              </w:rPr>
              <w:t xml:space="preserve">in vgradnje </w:t>
            </w:r>
            <w:r w:rsidRPr="00731494">
              <w:rPr>
                <w:rFonts w:ascii="Arial" w:hAnsi="Arial" w:cs="Arial"/>
                <w:color w:val="000000"/>
                <w:sz w:val="18"/>
                <w:szCs w:val="18"/>
              </w:rPr>
              <w:t>blaga</w:t>
            </w:r>
            <w:r w:rsidR="00553FD1">
              <w:rPr>
                <w:rFonts w:ascii="Arial" w:hAnsi="Arial" w:cs="Arial"/>
                <w:color w:val="000000"/>
                <w:sz w:val="18"/>
                <w:szCs w:val="18"/>
              </w:rPr>
              <w:t xml:space="preserve"> oz. opravljenih servisnih storitev</w:t>
            </w:r>
            <w:r w:rsidRPr="00731494">
              <w:rPr>
                <w:rFonts w:ascii="Arial" w:hAnsi="Arial" w:cs="Arial"/>
                <w:color w:val="000000"/>
                <w:sz w:val="18"/>
                <w:szCs w:val="18"/>
              </w:rPr>
              <w:t>.</w:t>
            </w:r>
          </w:p>
          <w:p w14:paraId="400E2105" w14:textId="1FEAEB15" w:rsidR="00BE7E6E" w:rsidRPr="00731494" w:rsidRDefault="001441FA">
            <w:pPr>
              <w:spacing w:before="225" w:after="225"/>
              <w:jc w:val="both"/>
            </w:pPr>
            <w:r>
              <w:rPr>
                <w:rFonts w:ascii="Arial" w:hAnsi="Arial" w:cs="Arial"/>
                <w:color w:val="000000"/>
                <w:sz w:val="18"/>
                <w:szCs w:val="18"/>
              </w:rPr>
              <w:t>Izvajalec</w:t>
            </w:r>
            <w:r w:rsidR="00A11576" w:rsidRPr="00731494">
              <w:rPr>
                <w:rFonts w:ascii="Arial" w:hAnsi="Arial" w:cs="Arial"/>
                <w:color w:val="000000"/>
                <w:sz w:val="18"/>
                <w:szCs w:val="18"/>
              </w:rPr>
              <w:t xml:space="preserve"> je vso dokumentacijo, povezano z izvedbo </w:t>
            </w:r>
            <w:r w:rsidR="00553FD1">
              <w:rPr>
                <w:rFonts w:ascii="Arial" w:hAnsi="Arial" w:cs="Arial"/>
                <w:color w:val="000000"/>
                <w:sz w:val="18"/>
                <w:szCs w:val="18"/>
              </w:rPr>
              <w:t>storitev</w:t>
            </w:r>
            <w:r w:rsidR="00A11576" w:rsidRPr="00731494">
              <w:rPr>
                <w:rFonts w:ascii="Arial" w:hAnsi="Arial" w:cs="Arial"/>
                <w:color w:val="000000"/>
                <w:sz w:val="18"/>
                <w:szCs w:val="18"/>
              </w:rPr>
              <w:t xml:space="preserve">, dolžan hraniti v skladu z veljavno zakonodajo oziroma še najmanj 10 let po izpolnitvi pogodbenih obveznosti za potrebe naknadnih preverjanj. Dokumentacija o </w:t>
            </w:r>
            <w:r w:rsidR="00553FD1">
              <w:rPr>
                <w:rFonts w:ascii="Arial" w:hAnsi="Arial" w:cs="Arial"/>
                <w:color w:val="000000"/>
                <w:sz w:val="18"/>
                <w:szCs w:val="18"/>
              </w:rPr>
              <w:t xml:space="preserve">opravljenih storitvah </w:t>
            </w:r>
            <w:r w:rsidR="00A11576" w:rsidRPr="00731494">
              <w:rPr>
                <w:rFonts w:ascii="Arial" w:hAnsi="Arial" w:cs="Arial"/>
                <w:color w:val="000000"/>
                <w:sz w:val="18"/>
                <w:szCs w:val="18"/>
              </w:rPr>
              <w:t xml:space="preserve">je podlaga za spremljanje in nadzor nad izvedbo </w:t>
            </w:r>
            <w:r w:rsidR="00553FD1">
              <w:rPr>
                <w:rFonts w:ascii="Arial" w:hAnsi="Arial" w:cs="Arial"/>
                <w:color w:val="000000"/>
                <w:sz w:val="18"/>
                <w:szCs w:val="18"/>
              </w:rPr>
              <w:t>pogodbe</w:t>
            </w:r>
            <w:r w:rsidR="00A11576" w:rsidRPr="00731494">
              <w:rPr>
                <w:rFonts w:ascii="Arial" w:hAnsi="Arial" w:cs="Arial"/>
                <w:color w:val="000000"/>
                <w:sz w:val="18"/>
                <w:szCs w:val="18"/>
              </w:rPr>
              <w:t>.</w:t>
            </w:r>
          </w:p>
          <w:p w14:paraId="7915A1F7" w14:textId="6AB567C6" w:rsidR="00BE7E6E" w:rsidRPr="00731494" w:rsidRDefault="001441FA">
            <w:pPr>
              <w:spacing w:before="225" w:after="225"/>
              <w:jc w:val="both"/>
            </w:pPr>
            <w:r>
              <w:rPr>
                <w:rFonts w:ascii="Arial" w:hAnsi="Arial" w:cs="Arial"/>
                <w:color w:val="000000"/>
                <w:sz w:val="18"/>
                <w:szCs w:val="18"/>
              </w:rPr>
              <w:t>Izvajalec</w:t>
            </w:r>
            <w:r w:rsidR="00A11576" w:rsidRPr="00731494">
              <w:rPr>
                <w:rFonts w:ascii="Arial" w:hAnsi="Arial" w:cs="Arial"/>
                <w:color w:val="000000"/>
                <w:sz w:val="18"/>
                <w:szCs w:val="18"/>
              </w:rPr>
              <w:t xml:space="preserve"> se zavezuje, da bo zagotovil dostop do celotne dokumentacije v zvezi </w:t>
            </w:r>
            <w:r w:rsidR="00553FD1">
              <w:rPr>
                <w:rFonts w:ascii="Arial" w:hAnsi="Arial" w:cs="Arial"/>
                <w:color w:val="000000"/>
                <w:sz w:val="18"/>
                <w:szCs w:val="18"/>
              </w:rPr>
              <w:t xml:space="preserve">s storitvijo </w:t>
            </w:r>
            <w:r w:rsidR="00A11576" w:rsidRPr="00731494">
              <w:rPr>
                <w:rFonts w:ascii="Arial" w:hAnsi="Arial" w:cs="Arial"/>
                <w:color w:val="000000"/>
                <w:sz w:val="18"/>
                <w:szCs w:val="18"/>
              </w:rPr>
              <w:t xml:space="preserve">ministrstvu, organu upravljanja, organu za potrjevanje, revizijskemu organu in drugim nadzornim organom vključenim v izvajanje, </w:t>
            </w:r>
            <w:r w:rsidR="00A11576" w:rsidRPr="00731494">
              <w:rPr>
                <w:rFonts w:ascii="Arial" w:hAnsi="Arial" w:cs="Arial"/>
                <w:color w:val="000000"/>
                <w:sz w:val="18"/>
                <w:szCs w:val="18"/>
              </w:rPr>
              <w:lastRenderedPageBreak/>
              <w:t xml:space="preserve">upravljanje, nadzor ali revizijo javnega razpisa ter njihovim pooblaščencem, in sicer tudi po izpolnitvi pogodbenih obveznosti oziroma po poteku pogodbe o izvedbi </w:t>
            </w:r>
            <w:r w:rsidR="00553FD1">
              <w:rPr>
                <w:rFonts w:ascii="Arial" w:hAnsi="Arial" w:cs="Arial"/>
                <w:color w:val="000000"/>
                <w:sz w:val="18"/>
                <w:szCs w:val="18"/>
              </w:rPr>
              <w:t>storitev</w:t>
            </w:r>
            <w:r w:rsidR="00A11576" w:rsidRPr="00731494">
              <w:rPr>
                <w:rFonts w:ascii="Arial" w:hAnsi="Arial" w:cs="Arial"/>
                <w:color w:val="000000"/>
                <w:sz w:val="18"/>
                <w:szCs w:val="18"/>
              </w:rPr>
              <w:t>.</w:t>
            </w:r>
          </w:p>
          <w:p w14:paraId="4DF3892D" w14:textId="45E6AADE" w:rsidR="00BE7E6E" w:rsidRPr="00731494" w:rsidRDefault="00A11576">
            <w:pPr>
              <w:spacing w:before="225" w:after="225"/>
              <w:jc w:val="both"/>
            </w:pPr>
            <w:r w:rsidRPr="00731494">
              <w:rPr>
                <w:rFonts w:ascii="Arial" w:hAnsi="Arial" w:cs="Arial"/>
                <w:color w:val="000000"/>
                <w:sz w:val="18"/>
                <w:szCs w:val="18"/>
              </w:rPr>
              <w:t xml:space="preserve">Revizijska sled mora omogočati predstavitev časovnega zaporedja vseh dogodkov, povezanih z izvedbo posamezne aktivnosti </w:t>
            </w:r>
            <w:r w:rsidR="00553FD1">
              <w:rPr>
                <w:rFonts w:ascii="Arial" w:hAnsi="Arial" w:cs="Arial"/>
                <w:color w:val="000000"/>
                <w:sz w:val="18"/>
                <w:szCs w:val="18"/>
              </w:rPr>
              <w:t>storitve</w:t>
            </w:r>
            <w:r w:rsidRPr="00731494">
              <w:rPr>
                <w:rFonts w:ascii="Arial" w:hAnsi="Arial" w:cs="Arial"/>
                <w:color w:val="000000"/>
                <w:sz w:val="18"/>
                <w:szCs w:val="18"/>
              </w:rPr>
              <w:t>,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E25459" w14:textId="77777777" w:rsidR="00BE7E6E" w:rsidRPr="00731494" w:rsidRDefault="00A11576">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B75876" w14:textId="0003D747" w:rsidR="00BE7E6E" w:rsidRPr="00731494" w:rsidRDefault="00A11576">
      <w:pPr>
        <w:spacing w:before="225" w:after="225" w:line="240" w:lineRule="auto"/>
        <w:jc w:val="both"/>
      </w:pPr>
      <w:r w:rsidRPr="00731494">
        <w:rPr>
          <w:rFonts w:ascii="Arial" w:hAnsi="Arial" w:cs="Arial"/>
          <w:b/>
          <w:bCs/>
          <w:color w:val="000000"/>
          <w:sz w:val="18"/>
          <w:szCs w:val="18"/>
        </w:rPr>
        <w:lastRenderedPageBreak/>
        <w:t>X</w:t>
      </w:r>
      <w:r w:rsidR="00AF4793" w:rsidRPr="00731494">
        <w:rPr>
          <w:rFonts w:ascii="Arial" w:hAnsi="Arial" w:cs="Arial"/>
          <w:b/>
          <w:bCs/>
          <w:color w:val="000000"/>
          <w:sz w:val="18"/>
          <w:szCs w:val="18"/>
        </w:rPr>
        <w:t>V</w:t>
      </w:r>
      <w:r w:rsidRPr="00731494">
        <w:rPr>
          <w:rFonts w:ascii="Arial" w:hAnsi="Arial" w:cs="Arial"/>
          <w:b/>
          <w:bCs/>
          <w:color w:val="000000"/>
          <w:sz w:val="18"/>
          <w:szCs w:val="18"/>
        </w:rPr>
        <w:t>. PROTIKORUPCIJSKA KLAVZULA</w:t>
      </w:r>
    </w:p>
    <w:p w14:paraId="16C9959D" w14:textId="1E03B2A5" w:rsidR="00BE7E6E" w:rsidRPr="00731494" w:rsidRDefault="00A11576">
      <w:pPr>
        <w:spacing w:after="0" w:line="240" w:lineRule="auto"/>
        <w:jc w:val="center"/>
      </w:pPr>
      <w:r w:rsidRPr="00731494">
        <w:rPr>
          <w:rFonts w:ascii="Arial" w:hAnsi="Arial" w:cs="Arial"/>
          <w:b/>
          <w:bCs/>
          <w:color w:val="000000"/>
          <w:sz w:val="18"/>
          <w:szCs w:val="18"/>
        </w:rPr>
        <w:t>2</w:t>
      </w:r>
      <w:r w:rsidR="00100965">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74CCDE5" w14:textId="77777777">
        <w:tc>
          <w:tcPr>
            <w:tcW w:w="0" w:type="auto"/>
            <w:tcMar>
              <w:top w:w="0" w:type="auto"/>
              <w:bottom w:w="0" w:type="auto"/>
            </w:tcMar>
          </w:tcPr>
          <w:p w14:paraId="4E7D6D58" w14:textId="77777777" w:rsidR="00BE7E6E" w:rsidRPr="00731494" w:rsidRDefault="00A11576">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rsidRPr="00731494" w14:paraId="5BBA1517" w14:textId="77777777">
              <w:tc>
                <w:tcPr>
                  <w:tcW w:w="0" w:type="auto"/>
                  <w:tcMar>
                    <w:top w:w="0" w:type="auto"/>
                    <w:bottom w:w="0" w:type="auto"/>
                  </w:tcMar>
                </w:tcPr>
                <w:p w14:paraId="3CD8A37C" w14:textId="77777777" w:rsidR="00BE7E6E" w:rsidRPr="00731494" w:rsidRDefault="00A11576" w:rsidP="00285E5F">
                  <w:pPr>
                    <w:numPr>
                      <w:ilvl w:val="0"/>
                      <w:numId w:val="12"/>
                    </w:numPr>
                    <w:jc w:val="both"/>
                    <w:rPr>
                      <w:rFonts w:ascii="Arial" w:hAnsi="Arial" w:cs="Arial"/>
                      <w:color w:val="000000"/>
                      <w:sz w:val="18"/>
                      <w:szCs w:val="18"/>
                    </w:rPr>
                  </w:pPr>
                  <w:r w:rsidRPr="00731494">
                    <w:rPr>
                      <w:rFonts w:ascii="Arial" w:hAnsi="Arial" w:cs="Arial"/>
                      <w:color w:val="000000"/>
                      <w:sz w:val="18"/>
                      <w:szCs w:val="18"/>
                    </w:rPr>
                    <w:t>pridobitev posla ali</w:t>
                  </w:r>
                </w:p>
                <w:p w14:paraId="5E048FB5" w14:textId="77777777" w:rsidR="00BE7E6E" w:rsidRPr="00731494" w:rsidRDefault="00A11576" w:rsidP="00285E5F">
                  <w:pPr>
                    <w:numPr>
                      <w:ilvl w:val="0"/>
                      <w:numId w:val="12"/>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009ED6A" w14:textId="77777777" w:rsidR="00BE7E6E" w:rsidRPr="00731494" w:rsidRDefault="00A11576" w:rsidP="00285E5F">
                  <w:pPr>
                    <w:numPr>
                      <w:ilvl w:val="0"/>
                      <w:numId w:val="12"/>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47E5F378" w14:textId="77777777" w:rsidR="00BE7E6E" w:rsidRPr="00731494" w:rsidRDefault="00A11576" w:rsidP="00285E5F">
                  <w:pPr>
                    <w:numPr>
                      <w:ilvl w:val="0"/>
                      <w:numId w:val="12"/>
                    </w:numPr>
                    <w:jc w:val="both"/>
                    <w:rPr>
                      <w:rFonts w:ascii="Arial" w:hAnsi="Arial" w:cs="Arial"/>
                      <w:color w:val="000000"/>
                      <w:sz w:val="18"/>
                      <w:szCs w:val="18"/>
                    </w:rPr>
                  </w:pPr>
                  <w:r w:rsidRPr="0073149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6CCF49BD" w14:textId="77777777" w:rsidR="00BE7E6E" w:rsidRPr="00731494" w:rsidRDefault="00A11576">
            <w:pPr>
              <w:spacing w:before="225" w:after="225"/>
              <w:jc w:val="both"/>
            </w:pPr>
            <w:r w:rsidRPr="00731494">
              <w:rPr>
                <w:rFonts w:ascii="Arial" w:hAnsi="Arial" w:cs="Arial"/>
                <w:color w:val="000000"/>
                <w:sz w:val="18"/>
                <w:szCs w:val="18"/>
              </w:rPr>
              <w:t>je pogodba nična.</w:t>
            </w:r>
          </w:p>
        </w:tc>
      </w:tr>
    </w:tbl>
    <w:p w14:paraId="0883BC50" w14:textId="2A825680" w:rsidR="00BE7E6E" w:rsidRPr="00731494" w:rsidRDefault="00A11576">
      <w:pPr>
        <w:spacing w:before="225" w:after="225" w:line="240" w:lineRule="auto"/>
        <w:jc w:val="both"/>
      </w:pPr>
      <w:r w:rsidRPr="00731494">
        <w:rPr>
          <w:rFonts w:ascii="Arial" w:hAnsi="Arial" w:cs="Arial"/>
          <w:b/>
          <w:bCs/>
          <w:color w:val="000000"/>
          <w:sz w:val="18"/>
          <w:szCs w:val="18"/>
        </w:rPr>
        <w:t>XV</w:t>
      </w:r>
      <w:r w:rsidR="00AF4793" w:rsidRPr="00731494">
        <w:rPr>
          <w:rFonts w:ascii="Arial" w:hAnsi="Arial" w:cs="Arial"/>
          <w:b/>
          <w:bCs/>
          <w:color w:val="000000"/>
          <w:sz w:val="18"/>
          <w:szCs w:val="18"/>
        </w:rPr>
        <w:t>I</w:t>
      </w:r>
      <w:r w:rsidRPr="00731494">
        <w:rPr>
          <w:rFonts w:ascii="Arial" w:hAnsi="Arial" w:cs="Arial"/>
          <w:b/>
          <w:bCs/>
          <w:color w:val="000000"/>
          <w:sz w:val="18"/>
          <w:szCs w:val="18"/>
        </w:rPr>
        <w:t>. REŠEVANJE SPOROV</w:t>
      </w:r>
    </w:p>
    <w:p w14:paraId="40DBEEAD" w14:textId="21A3F97B" w:rsidR="00BE7E6E" w:rsidRPr="00731494" w:rsidRDefault="001441FA">
      <w:pPr>
        <w:spacing w:after="0" w:line="240" w:lineRule="auto"/>
        <w:jc w:val="center"/>
      </w:pPr>
      <w:r>
        <w:rPr>
          <w:rFonts w:ascii="Arial" w:hAnsi="Arial" w:cs="Arial"/>
          <w:b/>
          <w:bCs/>
          <w:color w:val="000000"/>
          <w:sz w:val="18"/>
          <w:szCs w:val="18"/>
        </w:rPr>
        <w:t>2</w:t>
      </w:r>
      <w:r w:rsidR="00100965">
        <w:rPr>
          <w:rFonts w:ascii="Arial" w:hAnsi="Arial" w:cs="Arial"/>
          <w:b/>
          <w:bCs/>
          <w:color w:val="000000"/>
          <w:sz w:val="18"/>
          <w:szCs w:val="18"/>
        </w:rPr>
        <w:t>2</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8133175" w14:textId="77777777">
        <w:tc>
          <w:tcPr>
            <w:tcW w:w="0" w:type="auto"/>
            <w:tcMar>
              <w:top w:w="0" w:type="auto"/>
              <w:bottom w:w="0" w:type="auto"/>
            </w:tcMar>
          </w:tcPr>
          <w:p w14:paraId="506043BB" w14:textId="77777777" w:rsidR="00BE7E6E" w:rsidRPr="00731494" w:rsidRDefault="00A11576">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5D04C9" w14:textId="40BE14B3" w:rsidR="00BE7E6E" w:rsidRPr="00731494" w:rsidRDefault="00A11576">
      <w:pPr>
        <w:spacing w:before="225" w:after="225" w:line="240" w:lineRule="auto"/>
        <w:jc w:val="both"/>
      </w:pPr>
      <w:r w:rsidRPr="00731494">
        <w:rPr>
          <w:rFonts w:ascii="Arial" w:hAnsi="Arial" w:cs="Arial"/>
          <w:b/>
          <w:bCs/>
          <w:color w:val="000000"/>
          <w:sz w:val="18"/>
          <w:szCs w:val="18"/>
        </w:rPr>
        <w:t>XVI</w:t>
      </w:r>
      <w:r w:rsidR="00AF4793" w:rsidRPr="00731494">
        <w:rPr>
          <w:rFonts w:ascii="Arial" w:hAnsi="Arial" w:cs="Arial"/>
          <w:b/>
          <w:bCs/>
          <w:color w:val="000000"/>
          <w:sz w:val="18"/>
          <w:szCs w:val="18"/>
        </w:rPr>
        <w:t>I</w:t>
      </w:r>
      <w:r w:rsidRPr="00731494">
        <w:rPr>
          <w:rFonts w:ascii="Arial" w:hAnsi="Arial" w:cs="Arial"/>
          <w:b/>
          <w:bCs/>
          <w:color w:val="000000"/>
          <w:sz w:val="18"/>
          <w:szCs w:val="18"/>
        </w:rPr>
        <w:t>. KONČNE DOLOČBE</w:t>
      </w:r>
    </w:p>
    <w:p w14:paraId="128D5E1A" w14:textId="57E744B0" w:rsidR="00BE7E6E" w:rsidRPr="00731494" w:rsidRDefault="00100965">
      <w:pPr>
        <w:spacing w:after="0" w:line="240" w:lineRule="auto"/>
        <w:jc w:val="center"/>
      </w:pPr>
      <w:r>
        <w:rPr>
          <w:rFonts w:ascii="Arial" w:hAnsi="Arial" w:cs="Arial"/>
          <w:b/>
          <w:bCs/>
          <w:color w:val="000000"/>
          <w:sz w:val="18"/>
          <w:szCs w:val="18"/>
        </w:rPr>
        <w:t>23</w:t>
      </w:r>
      <w:r w:rsidR="00AF4793"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F9683F4" w14:textId="77777777">
        <w:tc>
          <w:tcPr>
            <w:tcW w:w="0" w:type="auto"/>
            <w:tcMar>
              <w:top w:w="0" w:type="auto"/>
              <w:bottom w:w="0" w:type="auto"/>
            </w:tcMar>
          </w:tcPr>
          <w:p w14:paraId="7831F525" w14:textId="77777777" w:rsidR="00BE7E6E" w:rsidRPr="00731494" w:rsidRDefault="00A11576">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CD9EA76" w14:textId="4CC1EDC3" w:rsidR="003B3D19" w:rsidRPr="00731494" w:rsidRDefault="00100965" w:rsidP="003B3D19">
      <w:pPr>
        <w:spacing w:after="0" w:line="240" w:lineRule="auto"/>
        <w:jc w:val="center"/>
      </w:pPr>
      <w:r>
        <w:rPr>
          <w:rFonts w:ascii="Arial" w:hAnsi="Arial" w:cs="Arial"/>
          <w:b/>
          <w:bCs/>
          <w:color w:val="000000"/>
          <w:sz w:val="18"/>
          <w:szCs w:val="18"/>
        </w:rPr>
        <w:t>24</w:t>
      </w:r>
      <w:r w:rsidR="003B3D19"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B3D19" w:rsidRPr="00731494" w14:paraId="6E80657C" w14:textId="77777777" w:rsidTr="00A11576">
        <w:tc>
          <w:tcPr>
            <w:tcW w:w="0" w:type="auto"/>
            <w:tcMar>
              <w:top w:w="0" w:type="auto"/>
              <w:bottom w:w="0" w:type="auto"/>
            </w:tcMar>
          </w:tcPr>
          <w:p w14:paraId="7F049977" w14:textId="38024627" w:rsidR="003B3D19" w:rsidRPr="00731494" w:rsidRDefault="003B3D19" w:rsidP="00A11576">
            <w:pPr>
              <w:spacing w:before="225" w:after="225"/>
              <w:jc w:val="both"/>
            </w:pPr>
            <w:r w:rsidRPr="003B3D19">
              <w:rPr>
                <w:rFonts w:ascii="Arial" w:hAnsi="Arial" w:cs="Arial"/>
                <w:color w:val="000000"/>
                <w:sz w:val="18"/>
                <w:szCs w:val="18"/>
              </w:rPr>
              <w:t xml:space="preserve">Pogodba je sklenjena z dnem podpisa obeh pogodbenih strank, veljati pa začne, ko </w:t>
            </w:r>
            <w:r w:rsidR="001441FA">
              <w:rPr>
                <w:rFonts w:ascii="Arial" w:hAnsi="Arial" w:cs="Arial"/>
                <w:color w:val="000000"/>
                <w:sz w:val="18"/>
                <w:szCs w:val="18"/>
              </w:rPr>
              <w:t>izvajalec</w:t>
            </w:r>
            <w:r w:rsidRPr="003B3D19">
              <w:rPr>
                <w:rFonts w:ascii="Arial" w:hAnsi="Arial" w:cs="Arial"/>
                <w:color w:val="000000"/>
                <w:sz w:val="18"/>
                <w:szCs w:val="18"/>
              </w:rPr>
              <w:t xml:space="preserve"> predloži naročniku finančno zavarovanje za dobro izvedbo pogodbenih obveznosti. V kolikor </w:t>
            </w:r>
            <w:r w:rsidR="001441FA">
              <w:rPr>
                <w:rFonts w:ascii="Arial" w:hAnsi="Arial" w:cs="Arial"/>
                <w:color w:val="000000"/>
                <w:sz w:val="18"/>
                <w:szCs w:val="18"/>
              </w:rPr>
              <w:t>izvajalec</w:t>
            </w:r>
            <w:r w:rsidRPr="003B3D19">
              <w:rPr>
                <w:rFonts w:ascii="Arial" w:hAnsi="Arial" w:cs="Arial"/>
                <w:color w:val="000000"/>
                <w:sz w:val="18"/>
                <w:szCs w:val="18"/>
              </w:rPr>
              <w:t xml:space="preserve"> ne predloži zavarovanja za dobro izvedbo pogodbenih obveznosti skladno z zahtevami in v rokih določenih v tej pogodbi lahko naročnik odstopi od pogodbe.</w:t>
            </w:r>
          </w:p>
        </w:tc>
      </w:tr>
    </w:tbl>
    <w:p w14:paraId="3C50F6B1" w14:textId="7A12B27E" w:rsidR="00BE7E6E" w:rsidRPr="00731494" w:rsidRDefault="00100965">
      <w:pPr>
        <w:spacing w:after="0" w:line="240" w:lineRule="auto"/>
        <w:jc w:val="center"/>
      </w:pPr>
      <w:r>
        <w:rPr>
          <w:rFonts w:ascii="Arial" w:hAnsi="Arial" w:cs="Arial"/>
          <w:b/>
          <w:bCs/>
          <w:color w:val="000000"/>
          <w:sz w:val="18"/>
          <w:szCs w:val="18"/>
        </w:rPr>
        <w:t>25</w:t>
      </w:r>
      <w:r w:rsidR="00AF4793"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9AFF530" w14:textId="77777777">
        <w:tc>
          <w:tcPr>
            <w:tcW w:w="0" w:type="auto"/>
            <w:tcMar>
              <w:top w:w="0" w:type="auto"/>
              <w:bottom w:w="0" w:type="auto"/>
            </w:tcMar>
          </w:tcPr>
          <w:p w14:paraId="0914AFFB" w14:textId="18E2FC97" w:rsidR="00BE7E6E" w:rsidRPr="00731494" w:rsidRDefault="00A11576">
            <w:pPr>
              <w:spacing w:before="225" w:after="225"/>
              <w:jc w:val="both"/>
            </w:pPr>
            <w:r w:rsidRPr="00731494">
              <w:rPr>
                <w:rFonts w:ascii="Arial" w:hAnsi="Arial" w:cs="Arial"/>
                <w:color w:val="000000"/>
                <w:sz w:val="18"/>
                <w:szCs w:val="18"/>
              </w:rPr>
              <w:t xml:space="preserve">Pogodba je sestavljena in podpisana v štirih (4) enakih izvodih, od katerih </w:t>
            </w:r>
            <w:r w:rsidR="001441FA">
              <w:rPr>
                <w:rFonts w:ascii="Arial" w:hAnsi="Arial" w:cs="Arial"/>
                <w:color w:val="000000"/>
                <w:sz w:val="18"/>
                <w:szCs w:val="18"/>
              </w:rPr>
              <w:t>izvajalec</w:t>
            </w:r>
            <w:r w:rsidRPr="00731494">
              <w:rPr>
                <w:rFonts w:ascii="Arial" w:hAnsi="Arial" w:cs="Arial"/>
                <w:color w:val="000000"/>
                <w:sz w:val="18"/>
                <w:szCs w:val="18"/>
              </w:rPr>
              <w:t xml:space="preserve"> prejme dva (2) izvoda in naročnik dva (2) izvoda.</w:t>
            </w:r>
          </w:p>
        </w:tc>
      </w:tr>
    </w:tbl>
    <w:p w14:paraId="6A971DD7" w14:textId="4994243F" w:rsidR="00C07192" w:rsidRDefault="00C07192">
      <w:pPr>
        <w:rPr>
          <w:rFonts w:ascii="Arial" w:hAnsi="Arial" w:cs="Arial"/>
          <w:color w:val="000000"/>
          <w:sz w:val="18"/>
          <w:szCs w:val="18"/>
        </w:rPr>
      </w:pPr>
    </w:p>
    <w:p w14:paraId="48884B99" w14:textId="77777777" w:rsidR="000C11A9" w:rsidRPr="0034300A" w:rsidRDefault="000C11A9" w:rsidP="000C11A9">
      <w:pPr>
        <w:tabs>
          <w:tab w:val="left" w:pos="567"/>
          <w:tab w:val="num" w:pos="1068"/>
        </w:tabs>
        <w:spacing w:after="0" w:line="240" w:lineRule="auto"/>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w:t>
      </w:r>
    </w:p>
    <w:p w14:paraId="2FC8FB09" w14:textId="77777777" w:rsidR="000C11A9" w:rsidRPr="0034300A" w:rsidRDefault="000C11A9" w:rsidP="000C11A9">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Datum:</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Datum:</w:t>
      </w:r>
    </w:p>
    <w:p w14:paraId="4C534290" w14:textId="77777777" w:rsidR="000C11A9" w:rsidRPr="0034300A" w:rsidRDefault="000C11A9" w:rsidP="000C11A9">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Št. pogodbe:</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Št. pogodbe:</w:t>
      </w:r>
    </w:p>
    <w:p w14:paraId="312D744B" w14:textId="77777777" w:rsidR="000C11A9" w:rsidRPr="0034300A" w:rsidRDefault="000C11A9" w:rsidP="000C11A9">
      <w:pPr>
        <w:tabs>
          <w:tab w:val="left" w:pos="567"/>
          <w:tab w:val="left" w:pos="4536"/>
        </w:tabs>
        <w:spacing w:after="0" w:line="240" w:lineRule="auto"/>
        <w:rPr>
          <w:rFonts w:ascii="Arial" w:eastAsia="Times New Roman" w:hAnsi="Arial" w:cs="Arial"/>
          <w:sz w:val="18"/>
          <w:szCs w:val="18"/>
          <w:lang w:eastAsia="sl-SI"/>
        </w:rPr>
      </w:pPr>
    </w:p>
    <w:p w14:paraId="37D31CE4" w14:textId="77777777" w:rsidR="000C11A9" w:rsidRPr="0034300A" w:rsidRDefault="000C11A9" w:rsidP="000C11A9">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IZVAJALEC</w:t>
      </w: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t>NAROČNIK</w:t>
      </w:r>
      <w:r w:rsidRPr="0034300A">
        <w:rPr>
          <w:rFonts w:ascii="Arial" w:eastAsia="Times New Roman" w:hAnsi="Arial" w:cs="Arial"/>
          <w:sz w:val="18"/>
          <w:szCs w:val="18"/>
          <w:lang w:eastAsia="sl-SI"/>
        </w:rPr>
        <w:tab/>
      </w:r>
    </w:p>
    <w:p w14:paraId="390820C8" w14:textId="77777777" w:rsidR="000C11A9" w:rsidRPr="0034300A" w:rsidRDefault="000C11A9" w:rsidP="000C11A9">
      <w:pPr>
        <w:tabs>
          <w:tab w:val="left" w:pos="567"/>
          <w:tab w:val="left" w:pos="4536"/>
        </w:tabs>
        <w:spacing w:after="0" w:line="240" w:lineRule="auto"/>
        <w:ind w:left="4962" w:hanging="4962"/>
        <w:rPr>
          <w:rFonts w:ascii="Arial" w:eastAsia="Times New Roman" w:hAnsi="Arial" w:cs="Arial"/>
          <w:b/>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        </w:t>
      </w:r>
      <w:r w:rsidRPr="0034300A">
        <w:rPr>
          <w:rFonts w:ascii="Arial" w:eastAsia="Times New Roman" w:hAnsi="Arial" w:cs="Arial"/>
          <w:b/>
          <w:sz w:val="18"/>
          <w:szCs w:val="18"/>
          <w:lang w:eastAsia="sl-SI"/>
        </w:rPr>
        <w:t>UNIVERZITETNI KLINIČNI CENTER  LJUBLJANA</w:t>
      </w:r>
    </w:p>
    <w:p w14:paraId="07DE7D37" w14:textId="77777777" w:rsidR="000C11A9" w:rsidRPr="0034300A" w:rsidRDefault="000C11A9" w:rsidP="000C11A9">
      <w:pPr>
        <w:tabs>
          <w:tab w:val="left" w:pos="567"/>
          <w:tab w:val="left" w:pos="4536"/>
        </w:tabs>
        <w:spacing w:after="0" w:line="240" w:lineRule="auto"/>
        <w:ind w:left="4962" w:hanging="4962"/>
        <w:rPr>
          <w:rFonts w:ascii="Arial Narrow" w:eastAsia="Times New Roman" w:hAnsi="Arial Narrow" w:cs="Arial"/>
          <w:b/>
          <w:lang w:eastAsia="sl-SI"/>
        </w:rPr>
      </w:pP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r>
      <w:r w:rsidRPr="0034300A">
        <w:rPr>
          <w:rFonts w:ascii="Arial Narrow" w:eastAsia="Times New Roman" w:hAnsi="Arial Narrow" w:cs="Arial"/>
          <w:b/>
          <w:lang w:eastAsia="sl-SI"/>
        </w:rPr>
        <w:tab/>
      </w:r>
      <w:r w:rsidRPr="0034300A">
        <w:rPr>
          <w:rFonts w:ascii="Arial Narrow" w:eastAsia="Times New Roman" w:hAnsi="Arial Narrow" w:cs="Times New Roman"/>
          <w:b/>
          <w:lang w:eastAsia="sl-SI"/>
        </w:rPr>
        <w:t>generalni direktor</w:t>
      </w:r>
    </w:p>
    <w:p w14:paraId="7D765150" w14:textId="77777777" w:rsidR="000C11A9" w:rsidRPr="0034300A" w:rsidRDefault="000C11A9" w:rsidP="000C11A9">
      <w:pPr>
        <w:tabs>
          <w:tab w:val="left" w:pos="567"/>
          <w:tab w:val="left" w:pos="4536"/>
        </w:tabs>
        <w:spacing w:after="0" w:line="240" w:lineRule="auto"/>
        <w:ind w:left="4962" w:hanging="4962"/>
        <w:rPr>
          <w:rFonts w:ascii="Arial Narrow" w:eastAsia="Times New Roman" w:hAnsi="Arial Narrow" w:cs="Times New Roman"/>
          <w:b/>
          <w:lang w:eastAsia="sl-SI"/>
        </w:rPr>
      </w:pPr>
      <w:r w:rsidRPr="0034300A">
        <w:rPr>
          <w:rFonts w:ascii="Arial Narrow" w:eastAsia="Times New Roman" w:hAnsi="Arial Narrow" w:cs="Arial"/>
          <w:b/>
          <w:lang w:eastAsia="sl-SI"/>
        </w:rPr>
        <w:tab/>
      </w:r>
      <w:r w:rsidRPr="0034300A">
        <w:rPr>
          <w:rFonts w:ascii="Arial Narrow" w:eastAsia="Times New Roman" w:hAnsi="Arial Narrow" w:cs="Arial"/>
          <w:b/>
          <w:lang w:eastAsia="sl-SI"/>
        </w:rPr>
        <w:tab/>
        <w:t xml:space="preserve">        </w:t>
      </w:r>
      <w:r w:rsidRPr="0034300A">
        <w:rPr>
          <w:rFonts w:ascii="Arial Narrow" w:eastAsia="Times New Roman" w:hAnsi="Arial Narrow" w:cs="Times New Roman"/>
          <w:b/>
          <w:lang w:eastAsia="sl-SI"/>
        </w:rPr>
        <w:t>doc. dr. Marko Jug, dr. med.</w:t>
      </w:r>
    </w:p>
    <w:p w14:paraId="3F1A5BF4" w14:textId="77777777" w:rsidR="000C11A9" w:rsidRPr="0034300A" w:rsidRDefault="000C11A9" w:rsidP="000C11A9">
      <w:pPr>
        <w:tabs>
          <w:tab w:val="left" w:pos="567"/>
          <w:tab w:val="left" w:pos="4536"/>
        </w:tabs>
        <w:spacing w:after="0" w:line="240" w:lineRule="auto"/>
        <w:ind w:left="4962" w:hanging="4962"/>
        <w:rPr>
          <w:rFonts w:ascii="Arial Narrow" w:eastAsia="Times New Roman" w:hAnsi="Arial Narrow" w:cs="Arial"/>
          <w:b/>
          <w:lang w:eastAsia="sl-SI"/>
        </w:rPr>
      </w:pPr>
    </w:p>
    <w:p w14:paraId="71467D13" w14:textId="77777777" w:rsidR="000C11A9" w:rsidRPr="00731494" w:rsidRDefault="000C11A9" w:rsidP="000C11A9">
      <w:pPr>
        <w:spacing w:after="160" w:line="259" w:lineRule="auto"/>
        <w:rPr>
          <w:rFonts w:ascii="Arial Narrow" w:eastAsia="Times New Roman" w:hAnsi="Arial Narrow" w:cs="Arial"/>
          <w:b/>
          <w:lang w:eastAsia="sl-SI"/>
        </w:rPr>
      </w:pPr>
    </w:p>
    <w:p w14:paraId="7A559EE1" w14:textId="47C36457" w:rsidR="0034300A" w:rsidRPr="00731494" w:rsidRDefault="0034300A" w:rsidP="000C11A9">
      <w:pPr>
        <w:spacing w:after="0"/>
        <w:jc w:val="both"/>
        <w:rPr>
          <w:rFonts w:ascii="Arial Narrow" w:eastAsia="Times New Roman" w:hAnsi="Arial Narrow" w:cs="Arial"/>
          <w:b/>
          <w:lang w:eastAsia="sl-SI"/>
        </w:rPr>
      </w:pPr>
    </w:p>
    <w:sectPr w:rsidR="0034300A" w:rsidRPr="00731494" w:rsidSect="001510F9">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ED4F7" w14:textId="77777777" w:rsidR="00B669E3" w:rsidRDefault="00B669E3" w:rsidP="006975C6">
      <w:pPr>
        <w:spacing w:after="0" w:line="240" w:lineRule="auto"/>
      </w:pPr>
      <w:r>
        <w:separator/>
      </w:r>
    </w:p>
  </w:endnote>
  <w:endnote w:type="continuationSeparator" w:id="0">
    <w:p w14:paraId="19819E54" w14:textId="77777777" w:rsidR="00B669E3" w:rsidRDefault="00B669E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22077" w14:textId="77777777" w:rsidR="00EE173B" w:rsidRPr="0086756A" w:rsidRDefault="00EE173B" w:rsidP="00432E71">
    <w:pPr>
      <w:pStyle w:val="Footer"/>
      <w:shd w:val="clear" w:color="auto" w:fill="FFFFFF" w:themeFill="background1"/>
      <w:ind w:left="7513"/>
      <w:jc w:val="center"/>
      <w:rPr>
        <w:rFonts w:ascii="Arial" w:hAnsi="Arial" w:cs="Arial"/>
        <w:sz w:val="10"/>
        <w:szCs w:val="10"/>
      </w:rPr>
    </w:pPr>
  </w:p>
  <w:p w14:paraId="01347CEE" w14:textId="77777777" w:rsidR="00EE173B" w:rsidRPr="00261B06" w:rsidRDefault="00000000" w:rsidP="00432E71">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EE173B" w:rsidRPr="00261B06">
          <w:rPr>
            <w:rFonts w:ascii="Arial" w:hAnsi="Arial" w:cs="Arial"/>
            <w:sz w:val="18"/>
            <w:szCs w:val="18"/>
          </w:rPr>
          <w:fldChar w:fldCharType="begin"/>
        </w:r>
        <w:r w:rsidR="00EE173B" w:rsidRPr="00261B06">
          <w:rPr>
            <w:rFonts w:ascii="Arial" w:hAnsi="Arial" w:cs="Arial"/>
            <w:sz w:val="18"/>
            <w:szCs w:val="18"/>
          </w:rPr>
          <w:instrText xml:space="preserve"> PAGE   \* MERGEFORMAT </w:instrText>
        </w:r>
        <w:r w:rsidR="00EE173B" w:rsidRPr="00261B06">
          <w:rPr>
            <w:rFonts w:ascii="Arial" w:hAnsi="Arial" w:cs="Arial"/>
            <w:sz w:val="18"/>
            <w:szCs w:val="18"/>
          </w:rPr>
          <w:fldChar w:fldCharType="separate"/>
        </w:r>
        <w:r w:rsidR="00EE173B">
          <w:rPr>
            <w:rFonts w:ascii="Arial" w:hAnsi="Arial" w:cs="Arial"/>
            <w:sz w:val="18"/>
            <w:szCs w:val="18"/>
          </w:rPr>
          <w:t>2</w:t>
        </w:r>
        <w:r w:rsidR="00EE173B" w:rsidRPr="00261B06">
          <w:rPr>
            <w:rFonts w:ascii="Arial" w:hAnsi="Arial" w:cs="Arial"/>
            <w:noProof/>
            <w:sz w:val="18"/>
            <w:szCs w:val="18"/>
          </w:rPr>
          <w:fldChar w:fldCharType="end"/>
        </w:r>
      </w:sdtContent>
    </w:sdt>
  </w:p>
  <w:p w14:paraId="55A96823" w14:textId="77777777" w:rsidR="00EE173B" w:rsidRDefault="00EE173B" w:rsidP="00432E71">
    <w:pPr>
      <w:pStyle w:val="Footer"/>
      <w:jc w:val="center"/>
      <w:rPr>
        <w:rFonts w:ascii="Arial" w:hAnsi="Arial" w:cs="Arial"/>
        <w:sz w:val="18"/>
        <w:szCs w:val="18"/>
      </w:rPr>
    </w:pPr>
    <w:r>
      <w:rPr>
        <w:rFonts w:ascii="Arial" w:hAnsi="Arial" w:cs="Arial"/>
        <w:sz w:val="18"/>
        <w:szCs w:val="18"/>
      </w:rPr>
      <w:t>RAZPISNA DOKUMENTACIJA</w:t>
    </w:r>
  </w:p>
  <w:p w14:paraId="5F0CF0F6" w14:textId="77777777" w:rsidR="00EE173B" w:rsidRDefault="00EE173B" w:rsidP="00432E71">
    <w:pPr>
      <w:pStyle w:val="Footer"/>
      <w:jc w:val="center"/>
      <w:rPr>
        <w:rFonts w:ascii="Arial" w:hAnsi="Arial" w:cs="Arial"/>
        <w:sz w:val="18"/>
        <w:szCs w:val="18"/>
      </w:rPr>
    </w:pPr>
  </w:p>
  <w:p w14:paraId="2F869CB4" w14:textId="3849769A" w:rsidR="00EE173B" w:rsidRPr="00432E71" w:rsidRDefault="00EE173B" w:rsidP="00297314">
    <w:pPr>
      <w:pStyle w:val="Footer"/>
      <w:jc w:val="center"/>
      <w:rPr>
        <w:rFonts w:ascii="Arial" w:hAnsi="Arial" w:cs="Arial"/>
        <w:b/>
        <w:bCs/>
        <w:sz w:val="18"/>
        <w:szCs w:val="18"/>
      </w:rPr>
    </w:pPr>
    <w:r w:rsidRPr="00297314">
      <w:rPr>
        <w:rFonts w:ascii="Arial" w:hAnsi="Arial" w:cs="Arial"/>
        <w:b/>
        <w:sz w:val="18"/>
        <w:szCs w:val="18"/>
      </w:rPr>
      <w:t>Vzdrževanje in servis službenih vozil, vlečnih vozičkov, električnih viličarjev, ročnih viličarjev in transportnih vozičkov ter dvižnih ramp za UKC Ljubljana.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1C1C2" w14:textId="77777777" w:rsidR="00EE173B" w:rsidRDefault="00EE173B" w:rsidP="00A11576">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E00C" w14:textId="77777777" w:rsidR="00EE173B" w:rsidRDefault="00EE173B" w:rsidP="00A11576">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44E6" w14:textId="77777777" w:rsidR="00EE173B" w:rsidRDefault="00EE173B" w:rsidP="00A11576">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03AB" w14:textId="77777777" w:rsidR="00EE173B" w:rsidRDefault="00EE173B" w:rsidP="00A11576">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8E3FC" w14:textId="77777777" w:rsidR="00EE173B" w:rsidRDefault="00EE173B" w:rsidP="00A11576">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BDBE" w14:textId="77777777" w:rsidR="00EE173B" w:rsidRDefault="00EE173B" w:rsidP="00A11576">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CDA" w14:textId="77777777" w:rsidR="00EE173B" w:rsidRDefault="00EE173B" w:rsidP="00A11576">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B080" w14:textId="77777777" w:rsidR="00EE173B" w:rsidRDefault="00EE173B" w:rsidP="00A11576">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5BD7F" w14:textId="77777777" w:rsidR="00B669E3" w:rsidRDefault="00B669E3" w:rsidP="006975C6">
      <w:pPr>
        <w:spacing w:after="0" w:line="240" w:lineRule="auto"/>
      </w:pPr>
      <w:r>
        <w:separator/>
      </w:r>
    </w:p>
  </w:footnote>
  <w:footnote w:type="continuationSeparator" w:id="0">
    <w:p w14:paraId="0C3C7C46" w14:textId="77777777" w:rsidR="00B669E3" w:rsidRDefault="00B669E3"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74B3" w14:textId="77777777" w:rsidR="00EE173B" w:rsidRDefault="00EE173B" w:rsidP="00432E71">
    <w:pPr>
      <w:pStyle w:val="BodyText"/>
      <w:spacing w:line="14" w:lineRule="auto"/>
      <w:rPr>
        <w:sz w:val="20"/>
      </w:rPr>
    </w:pPr>
    <w:r w:rsidRPr="00B07C28">
      <w:rPr>
        <w:noProof/>
        <w:lang w:eastAsia="sl-SI"/>
      </w:rPr>
      <w:drawing>
        <wp:anchor distT="0" distB="0" distL="114300" distR="114300" simplePos="0" relativeHeight="251660800"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EE173B" w:rsidRDefault="00EE173B" w:rsidP="00432E71">
    <w:pPr>
      <w:pStyle w:val="Header"/>
    </w:pPr>
  </w:p>
  <w:p w14:paraId="38A8D3E6" w14:textId="77777777" w:rsidR="00EE173B" w:rsidRDefault="00EE173B" w:rsidP="00432E71">
    <w:pPr>
      <w:pStyle w:val="Header"/>
    </w:pPr>
  </w:p>
  <w:p w14:paraId="3FD602BC" w14:textId="77777777" w:rsidR="00EE173B" w:rsidRDefault="00EE173B" w:rsidP="00432E71">
    <w:pPr>
      <w:pStyle w:val="Header"/>
    </w:pPr>
  </w:p>
  <w:p w14:paraId="56B0DA13" w14:textId="77777777" w:rsidR="00EE173B" w:rsidRPr="00432E71" w:rsidRDefault="00EE173B" w:rsidP="00432E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3A91CB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2"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074A67"/>
    <w:multiLevelType w:val="hybridMultilevel"/>
    <w:tmpl w:val="3490DF1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5"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6"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F393B9A"/>
    <w:multiLevelType w:val="hybridMultilevel"/>
    <w:tmpl w:val="E968FB10"/>
    <w:lvl w:ilvl="0" w:tplc="B484A218">
      <w:start w:val="1"/>
      <w:numFmt w:val="bullet"/>
      <w:lvlText w:val="-"/>
      <w:lvlJc w:val="left"/>
      <w:pPr>
        <w:ind w:left="720" w:hanging="360"/>
      </w:pPr>
      <w:rPr>
        <w:rFonts w:ascii="Arial" w:eastAsiaTheme="minorHAnsi" w:hAnsi="Arial"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B07BB3"/>
    <w:multiLevelType w:val="hybridMultilevel"/>
    <w:tmpl w:val="D968E8E4"/>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11208D4"/>
    <w:multiLevelType w:val="hybridMultilevel"/>
    <w:tmpl w:val="03CE36E8"/>
    <w:lvl w:ilvl="0" w:tplc="FFFFFFFF">
      <w:start w:val="1"/>
      <w:numFmt w:val="lowerLetter"/>
      <w:lvlText w:val="%1)"/>
      <w:lvlJc w:val="left"/>
      <w:pPr>
        <w:ind w:left="720" w:hanging="360"/>
      </w:pPr>
      <w:rPr>
        <w:rFonts w:ascii="Arial" w:hAnsi="Arial" w:cs="Arial" w:hint="default"/>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1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5" w15:restartNumberingAfterBreak="0">
    <w:nsid w:val="199D581B"/>
    <w:multiLevelType w:val="hybridMultilevel"/>
    <w:tmpl w:val="B032ED14"/>
    <w:lvl w:ilvl="0" w:tplc="04090005">
      <w:start w:val="1"/>
      <w:numFmt w:val="bullet"/>
      <w:lvlText w:val=""/>
      <w:lvlJc w:val="left"/>
      <w:pPr>
        <w:ind w:left="1434" w:hanging="360"/>
      </w:pPr>
      <w:rPr>
        <w:rFonts w:ascii="Wingdings" w:hAnsi="Wingdings"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16" w15:restartNumberingAfterBreak="0">
    <w:nsid w:val="1A7E0181"/>
    <w:multiLevelType w:val="hybridMultilevel"/>
    <w:tmpl w:val="7EC82E64"/>
    <w:lvl w:ilvl="0" w:tplc="1FE4D974">
      <w:start w:val="1"/>
      <w:numFmt w:val="bullet"/>
      <w:lvlText w:val=""/>
      <w:lvlJc w:val="left"/>
      <w:pPr>
        <w:ind w:left="1440" w:hanging="360"/>
      </w:pPr>
      <w:rPr>
        <w:rFonts w:ascii="Wingdings" w:hAnsi="Wingdings" w:hint="default"/>
        <w:color w:val="000000" w:themeColor="text1"/>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2333192D"/>
    <w:multiLevelType w:val="multilevel"/>
    <w:tmpl w:val="3828D71C"/>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25794427"/>
    <w:multiLevelType w:val="hybridMultilevel"/>
    <w:tmpl w:val="BC720B8E"/>
    <w:lvl w:ilvl="0" w:tplc="C3C6F6CE">
      <w:start w:val="1"/>
      <w:numFmt w:val="bullet"/>
      <w:lvlText w:val=""/>
      <w:lvlJc w:val="left"/>
      <w:rPr>
        <w:rFonts w:ascii="Symbol" w:hAnsi="Symbol" w:hint="default"/>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25CA5DC5"/>
    <w:multiLevelType w:val="hybridMultilevel"/>
    <w:tmpl w:val="508EA8D4"/>
    <w:lvl w:ilvl="0" w:tplc="04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21" w15:restartNumberingAfterBreak="0">
    <w:nsid w:val="2A401032"/>
    <w:multiLevelType w:val="multilevel"/>
    <w:tmpl w:val="C9AE953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23"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24"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25"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26" w15:restartNumberingAfterBreak="0">
    <w:nsid w:val="32BA3E1F"/>
    <w:multiLevelType w:val="hybridMultilevel"/>
    <w:tmpl w:val="DC38CB7A"/>
    <w:lvl w:ilvl="0" w:tplc="D78C9360">
      <w:start w:val="1"/>
      <w:numFmt w:val="upp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28" w15:restartNumberingAfterBreak="0">
    <w:nsid w:val="37BA2C1C"/>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3A121278"/>
    <w:multiLevelType w:val="hybridMultilevel"/>
    <w:tmpl w:val="68B8DE9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44151749"/>
    <w:multiLevelType w:val="hybridMultilevel"/>
    <w:tmpl w:val="D968E8E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5"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6"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7"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39" w15:restartNumberingAfterBreak="0">
    <w:nsid w:val="505636B7"/>
    <w:multiLevelType w:val="hybridMultilevel"/>
    <w:tmpl w:val="B5028C4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17E0C2E"/>
    <w:multiLevelType w:val="hybridMultilevel"/>
    <w:tmpl w:val="03CE36E8"/>
    <w:lvl w:ilvl="0" w:tplc="BE24FE76">
      <w:start w:val="1"/>
      <w:numFmt w:val="lowerLetter"/>
      <w:lvlText w:val="%1)"/>
      <w:lvlJc w:val="left"/>
      <w:pPr>
        <w:ind w:left="720" w:hanging="360"/>
      </w:pPr>
      <w:rPr>
        <w:rFonts w:ascii="Arial" w:hAnsi="Arial" w:cs="Arial" w:hint="default"/>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4" w15:restartNumberingAfterBreak="0">
    <w:nsid w:val="63131924"/>
    <w:multiLevelType w:val="hybridMultilevel"/>
    <w:tmpl w:val="79B4906E"/>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63B96CF0"/>
    <w:multiLevelType w:val="hybridMultilevel"/>
    <w:tmpl w:val="1940345E"/>
    <w:lvl w:ilvl="0" w:tplc="8D5800DE">
      <w:start w:val="1"/>
      <w:numFmt w:val="lowerLetter"/>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6"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47"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48" w15:restartNumberingAfterBreak="0">
    <w:nsid w:val="66A879DD"/>
    <w:multiLevelType w:val="hybridMultilevel"/>
    <w:tmpl w:val="C73CBFF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50" w15:restartNumberingAfterBreak="0">
    <w:nsid w:val="6A865DF8"/>
    <w:multiLevelType w:val="hybridMultilevel"/>
    <w:tmpl w:val="9CB44AE4"/>
    <w:lvl w:ilvl="0" w:tplc="04090005">
      <w:start w:val="1"/>
      <w:numFmt w:val="bullet"/>
      <w:lvlText w:val=""/>
      <w:lvlJc w:val="left"/>
      <w:pPr>
        <w:ind w:left="1434" w:hanging="360"/>
      </w:pPr>
      <w:rPr>
        <w:rFonts w:ascii="Wingdings" w:hAnsi="Wingdings"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51" w15:restartNumberingAfterBreak="0">
    <w:nsid w:val="6C5A79FE"/>
    <w:multiLevelType w:val="hybridMultilevel"/>
    <w:tmpl w:val="96EA0490"/>
    <w:lvl w:ilvl="0" w:tplc="20907C04">
      <w:start w:val="1"/>
      <w:numFmt w:val="bullet"/>
      <w:lvlText w:val="-"/>
      <w:lvlJc w:val="left"/>
      <w:pPr>
        <w:ind w:left="2154" w:hanging="360"/>
      </w:pPr>
      <w:rPr>
        <w:rFonts w:ascii="Arial Narrow" w:eastAsiaTheme="minorHAnsi" w:hAnsi="Arial Narrow" w:cstheme="minorBidi" w:hint="default"/>
      </w:rPr>
    </w:lvl>
    <w:lvl w:ilvl="1" w:tplc="08090003" w:tentative="1">
      <w:start w:val="1"/>
      <w:numFmt w:val="bullet"/>
      <w:lvlText w:val="o"/>
      <w:lvlJc w:val="left"/>
      <w:pPr>
        <w:ind w:left="2874" w:hanging="360"/>
      </w:pPr>
      <w:rPr>
        <w:rFonts w:ascii="Courier New" w:hAnsi="Courier New" w:cs="Courier New" w:hint="default"/>
      </w:rPr>
    </w:lvl>
    <w:lvl w:ilvl="2" w:tplc="08090005" w:tentative="1">
      <w:start w:val="1"/>
      <w:numFmt w:val="bullet"/>
      <w:lvlText w:val=""/>
      <w:lvlJc w:val="left"/>
      <w:pPr>
        <w:ind w:left="3594" w:hanging="360"/>
      </w:pPr>
      <w:rPr>
        <w:rFonts w:ascii="Wingdings" w:hAnsi="Wingdings" w:hint="default"/>
      </w:rPr>
    </w:lvl>
    <w:lvl w:ilvl="3" w:tplc="08090001" w:tentative="1">
      <w:start w:val="1"/>
      <w:numFmt w:val="bullet"/>
      <w:lvlText w:val=""/>
      <w:lvlJc w:val="left"/>
      <w:pPr>
        <w:ind w:left="4314" w:hanging="360"/>
      </w:pPr>
      <w:rPr>
        <w:rFonts w:ascii="Symbol" w:hAnsi="Symbol" w:hint="default"/>
      </w:rPr>
    </w:lvl>
    <w:lvl w:ilvl="4" w:tplc="08090003" w:tentative="1">
      <w:start w:val="1"/>
      <w:numFmt w:val="bullet"/>
      <w:lvlText w:val="o"/>
      <w:lvlJc w:val="left"/>
      <w:pPr>
        <w:ind w:left="5034" w:hanging="360"/>
      </w:pPr>
      <w:rPr>
        <w:rFonts w:ascii="Courier New" w:hAnsi="Courier New" w:cs="Courier New" w:hint="default"/>
      </w:rPr>
    </w:lvl>
    <w:lvl w:ilvl="5" w:tplc="08090005" w:tentative="1">
      <w:start w:val="1"/>
      <w:numFmt w:val="bullet"/>
      <w:lvlText w:val=""/>
      <w:lvlJc w:val="left"/>
      <w:pPr>
        <w:ind w:left="5754" w:hanging="360"/>
      </w:pPr>
      <w:rPr>
        <w:rFonts w:ascii="Wingdings" w:hAnsi="Wingdings" w:hint="default"/>
      </w:rPr>
    </w:lvl>
    <w:lvl w:ilvl="6" w:tplc="08090001" w:tentative="1">
      <w:start w:val="1"/>
      <w:numFmt w:val="bullet"/>
      <w:lvlText w:val=""/>
      <w:lvlJc w:val="left"/>
      <w:pPr>
        <w:ind w:left="6474" w:hanging="360"/>
      </w:pPr>
      <w:rPr>
        <w:rFonts w:ascii="Symbol" w:hAnsi="Symbol" w:hint="default"/>
      </w:rPr>
    </w:lvl>
    <w:lvl w:ilvl="7" w:tplc="08090003" w:tentative="1">
      <w:start w:val="1"/>
      <w:numFmt w:val="bullet"/>
      <w:lvlText w:val="o"/>
      <w:lvlJc w:val="left"/>
      <w:pPr>
        <w:ind w:left="7194" w:hanging="360"/>
      </w:pPr>
      <w:rPr>
        <w:rFonts w:ascii="Courier New" w:hAnsi="Courier New" w:cs="Courier New" w:hint="default"/>
      </w:rPr>
    </w:lvl>
    <w:lvl w:ilvl="8" w:tplc="08090005" w:tentative="1">
      <w:start w:val="1"/>
      <w:numFmt w:val="bullet"/>
      <w:lvlText w:val=""/>
      <w:lvlJc w:val="left"/>
      <w:pPr>
        <w:ind w:left="7914" w:hanging="360"/>
      </w:pPr>
      <w:rPr>
        <w:rFonts w:ascii="Wingdings" w:hAnsi="Wingdings" w:hint="default"/>
      </w:rPr>
    </w:lvl>
  </w:abstractNum>
  <w:abstractNum w:abstractNumId="52" w15:restartNumberingAfterBreak="0">
    <w:nsid w:val="6D7B6898"/>
    <w:multiLevelType w:val="hybridMultilevel"/>
    <w:tmpl w:val="CDA4CA28"/>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3"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54"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5" w15:restartNumberingAfterBreak="0">
    <w:nsid w:val="78F17E8E"/>
    <w:multiLevelType w:val="hybridMultilevel"/>
    <w:tmpl w:val="FE24684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7" w15:restartNumberingAfterBreak="0">
    <w:nsid w:val="7C010F32"/>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58"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59"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60"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abstractNum w:abstractNumId="61" w15:restartNumberingAfterBreak="0">
    <w:nsid w:val="7F1238FB"/>
    <w:multiLevelType w:val="hybridMultilevel"/>
    <w:tmpl w:val="850C9CC0"/>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20256867">
    <w:abstractNumId w:val="38"/>
  </w:num>
  <w:num w:numId="2" w16cid:durableId="615989357">
    <w:abstractNumId w:val="22"/>
  </w:num>
  <w:num w:numId="3" w16cid:durableId="883101905">
    <w:abstractNumId w:val="25"/>
  </w:num>
  <w:num w:numId="4" w16cid:durableId="316420216">
    <w:abstractNumId w:val="58"/>
  </w:num>
  <w:num w:numId="5" w16cid:durableId="1174493643">
    <w:abstractNumId w:val="59"/>
  </w:num>
  <w:num w:numId="6" w16cid:durableId="547373074">
    <w:abstractNumId w:val="23"/>
  </w:num>
  <w:num w:numId="7" w16cid:durableId="976299198">
    <w:abstractNumId w:val="27"/>
  </w:num>
  <w:num w:numId="8" w16cid:durableId="1900480534">
    <w:abstractNumId w:val="60"/>
  </w:num>
  <w:num w:numId="9" w16cid:durableId="1848054825">
    <w:abstractNumId w:val="24"/>
  </w:num>
  <w:num w:numId="10" w16cid:durableId="1373073197">
    <w:abstractNumId w:val="20"/>
  </w:num>
  <w:num w:numId="11" w16cid:durableId="1447383550">
    <w:abstractNumId w:val="12"/>
  </w:num>
  <w:num w:numId="12" w16cid:durableId="429282433">
    <w:abstractNumId w:val="47"/>
  </w:num>
  <w:num w:numId="13" w16cid:durableId="212252875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8028560">
    <w:abstractNumId w:val="46"/>
  </w:num>
  <w:num w:numId="15" w16cid:durableId="3183875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02249267">
    <w:abstractNumId w:val="13"/>
  </w:num>
  <w:num w:numId="17" w16cid:durableId="1026832306">
    <w:abstractNumId w:val="31"/>
  </w:num>
  <w:num w:numId="18" w16cid:durableId="763845161">
    <w:abstractNumId w:val="2"/>
  </w:num>
  <w:num w:numId="19" w16cid:durableId="408887479">
    <w:abstractNumId w:val="41"/>
  </w:num>
  <w:num w:numId="20" w16cid:durableId="187372415">
    <w:abstractNumId w:val="9"/>
  </w:num>
  <w:num w:numId="21" w16cid:durableId="991058742">
    <w:abstractNumId w:val="54"/>
  </w:num>
  <w:num w:numId="22" w16cid:durableId="1731807868">
    <w:abstractNumId w:val="35"/>
  </w:num>
  <w:num w:numId="23" w16cid:durableId="1348865381">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04707890">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06949546">
    <w:abstractNumId w:val="49"/>
  </w:num>
  <w:num w:numId="26" w16cid:durableId="275645627">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07620311">
    <w:abstractNumId w:val="32"/>
  </w:num>
  <w:num w:numId="28" w16cid:durableId="1585916225">
    <w:abstractNumId w:val="21"/>
  </w:num>
  <w:num w:numId="29" w16cid:durableId="2013945760">
    <w:abstractNumId w:val="4"/>
  </w:num>
  <w:num w:numId="30" w16cid:durableId="371468937">
    <w:abstractNumId w:val="5"/>
  </w:num>
  <w:num w:numId="31" w16cid:durableId="29189670">
    <w:abstractNumId w:val="11"/>
  </w:num>
  <w:num w:numId="32" w16cid:durableId="555900113">
    <w:abstractNumId w:val="34"/>
  </w:num>
  <w:num w:numId="33" w16cid:durableId="842820234">
    <w:abstractNumId w:val="56"/>
  </w:num>
  <w:num w:numId="34" w16cid:durableId="1513909015">
    <w:abstractNumId w:val="14"/>
  </w:num>
  <w:num w:numId="35" w16cid:durableId="1520198242">
    <w:abstractNumId w:val="7"/>
  </w:num>
  <w:num w:numId="36" w16cid:durableId="999238763">
    <w:abstractNumId w:val="36"/>
  </w:num>
  <w:num w:numId="37" w16cid:durableId="841966014">
    <w:abstractNumId w:val="57"/>
  </w:num>
  <w:num w:numId="38" w16cid:durableId="1328484511">
    <w:abstractNumId w:val="28"/>
  </w:num>
  <w:num w:numId="39" w16cid:durableId="1025443625">
    <w:abstractNumId w:val="55"/>
  </w:num>
  <w:num w:numId="40" w16cid:durableId="1614360844">
    <w:abstractNumId w:val="52"/>
  </w:num>
  <w:num w:numId="41" w16cid:durableId="550115118">
    <w:abstractNumId w:val="45"/>
  </w:num>
  <w:num w:numId="42" w16cid:durableId="1210999195">
    <w:abstractNumId w:val="61"/>
  </w:num>
  <w:num w:numId="43" w16cid:durableId="741607983">
    <w:abstractNumId w:val="44"/>
  </w:num>
  <w:num w:numId="44" w16cid:durableId="1947687882">
    <w:abstractNumId w:val="29"/>
  </w:num>
  <w:num w:numId="45" w16cid:durableId="1977758427">
    <w:abstractNumId w:val="48"/>
  </w:num>
  <w:num w:numId="46" w16cid:durableId="142432693">
    <w:abstractNumId w:val="37"/>
  </w:num>
  <w:num w:numId="47" w16cid:durableId="1861620409">
    <w:abstractNumId w:val="43"/>
  </w:num>
  <w:num w:numId="48" w16cid:durableId="1400207349">
    <w:abstractNumId w:val="19"/>
  </w:num>
  <w:num w:numId="49" w16cid:durableId="1376150884">
    <w:abstractNumId w:val="26"/>
  </w:num>
  <w:num w:numId="50" w16cid:durableId="1728260671">
    <w:abstractNumId w:val="15"/>
  </w:num>
  <w:num w:numId="51" w16cid:durableId="1172646475">
    <w:abstractNumId w:val="50"/>
  </w:num>
  <w:num w:numId="52" w16cid:durableId="236407153">
    <w:abstractNumId w:val="16"/>
  </w:num>
  <w:num w:numId="53" w16cid:durableId="371080233">
    <w:abstractNumId w:val="33"/>
  </w:num>
  <w:num w:numId="54" w16cid:durableId="1781340795">
    <w:abstractNumId w:val="51"/>
  </w:num>
  <w:num w:numId="55" w16cid:durableId="716272427">
    <w:abstractNumId w:val="3"/>
  </w:num>
  <w:num w:numId="56" w16cid:durableId="1755588618">
    <w:abstractNumId w:val="39"/>
  </w:num>
  <w:num w:numId="57" w16cid:durableId="860781052">
    <w:abstractNumId w:val="8"/>
  </w:num>
  <w:num w:numId="58" w16cid:durableId="2133279586">
    <w:abstractNumId w:val="0"/>
  </w:num>
  <w:num w:numId="59" w16cid:durableId="245966682">
    <w:abstractNumId w:val="18"/>
  </w:num>
  <w:num w:numId="60" w16cid:durableId="1627003697">
    <w:abstractNumId w:val="40"/>
  </w:num>
  <w:num w:numId="61" w16cid:durableId="1528370617">
    <w:abstractNumId w:val="1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51B3"/>
    <w:rsid w:val="00020F3C"/>
    <w:rsid w:val="00021212"/>
    <w:rsid w:val="00026D99"/>
    <w:rsid w:val="000273C0"/>
    <w:rsid w:val="00027F41"/>
    <w:rsid w:val="000366C3"/>
    <w:rsid w:val="00036793"/>
    <w:rsid w:val="000371F7"/>
    <w:rsid w:val="00037A49"/>
    <w:rsid w:val="00043DDE"/>
    <w:rsid w:val="00051AAD"/>
    <w:rsid w:val="000522AF"/>
    <w:rsid w:val="0005403F"/>
    <w:rsid w:val="00055A48"/>
    <w:rsid w:val="000728D4"/>
    <w:rsid w:val="0008204B"/>
    <w:rsid w:val="00083142"/>
    <w:rsid w:val="00083E81"/>
    <w:rsid w:val="0008422E"/>
    <w:rsid w:val="000865BA"/>
    <w:rsid w:val="00090802"/>
    <w:rsid w:val="00097F4A"/>
    <w:rsid w:val="000B2F28"/>
    <w:rsid w:val="000B57E7"/>
    <w:rsid w:val="000C11A9"/>
    <w:rsid w:val="000C5527"/>
    <w:rsid w:val="000C62E6"/>
    <w:rsid w:val="000D124D"/>
    <w:rsid w:val="000D277D"/>
    <w:rsid w:val="000D3957"/>
    <w:rsid w:val="000D664F"/>
    <w:rsid w:val="000E1D56"/>
    <w:rsid w:val="000E37D2"/>
    <w:rsid w:val="000E3954"/>
    <w:rsid w:val="000E3FF8"/>
    <w:rsid w:val="000E76C6"/>
    <w:rsid w:val="000F2512"/>
    <w:rsid w:val="00100965"/>
    <w:rsid w:val="00103057"/>
    <w:rsid w:val="00106D0D"/>
    <w:rsid w:val="00120F98"/>
    <w:rsid w:val="00124539"/>
    <w:rsid w:val="00124F9C"/>
    <w:rsid w:val="00127127"/>
    <w:rsid w:val="00134892"/>
    <w:rsid w:val="00136E96"/>
    <w:rsid w:val="00137A97"/>
    <w:rsid w:val="001423A2"/>
    <w:rsid w:val="00142E6F"/>
    <w:rsid w:val="001441FA"/>
    <w:rsid w:val="001510F9"/>
    <w:rsid w:val="0015420A"/>
    <w:rsid w:val="00155AC0"/>
    <w:rsid w:val="00156E04"/>
    <w:rsid w:val="00160B4D"/>
    <w:rsid w:val="00163443"/>
    <w:rsid w:val="001651A6"/>
    <w:rsid w:val="001662AC"/>
    <w:rsid w:val="00173604"/>
    <w:rsid w:val="00175B47"/>
    <w:rsid w:val="00196FA9"/>
    <w:rsid w:val="001A0FF7"/>
    <w:rsid w:val="001B05A0"/>
    <w:rsid w:val="001B4798"/>
    <w:rsid w:val="001B7CBA"/>
    <w:rsid w:val="001C3696"/>
    <w:rsid w:val="001D752B"/>
    <w:rsid w:val="001E0EEF"/>
    <w:rsid w:val="001E4689"/>
    <w:rsid w:val="001E642C"/>
    <w:rsid w:val="001F38DC"/>
    <w:rsid w:val="001F6712"/>
    <w:rsid w:val="002015C4"/>
    <w:rsid w:val="00201F50"/>
    <w:rsid w:val="00204EDB"/>
    <w:rsid w:val="00210DE5"/>
    <w:rsid w:val="00211AF7"/>
    <w:rsid w:val="00213104"/>
    <w:rsid w:val="0021531B"/>
    <w:rsid w:val="00217BD7"/>
    <w:rsid w:val="00221FED"/>
    <w:rsid w:val="00233CF8"/>
    <w:rsid w:val="0023606B"/>
    <w:rsid w:val="00237F53"/>
    <w:rsid w:val="002440D4"/>
    <w:rsid w:val="002634AA"/>
    <w:rsid w:val="002676E4"/>
    <w:rsid w:val="0027203B"/>
    <w:rsid w:val="0027240B"/>
    <w:rsid w:val="00285E5F"/>
    <w:rsid w:val="00292538"/>
    <w:rsid w:val="00293F98"/>
    <w:rsid w:val="002960EA"/>
    <w:rsid w:val="00297314"/>
    <w:rsid w:val="00297CF8"/>
    <w:rsid w:val="002A7064"/>
    <w:rsid w:val="002B2361"/>
    <w:rsid w:val="002D2782"/>
    <w:rsid w:val="002D3E8E"/>
    <w:rsid w:val="002D58B5"/>
    <w:rsid w:val="002D643B"/>
    <w:rsid w:val="002E2EE0"/>
    <w:rsid w:val="002E6EDE"/>
    <w:rsid w:val="002F0124"/>
    <w:rsid w:val="002F2F6F"/>
    <w:rsid w:val="002F5E12"/>
    <w:rsid w:val="003034CC"/>
    <w:rsid w:val="00307709"/>
    <w:rsid w:val="00315858"/>
    <w:rsid w:val="003170ED"/>
    <w:rsid w:val="00320407"/>
    <w:rsid w:val="003241AA"/>
    <w:rsid w:val="0033098F"/>
    <w:rsid w:val="0033249E"/>
    <w:rsid w:val="00335A08"/>
    <w:rsid w:val="00337E4D"/>
    <w:rsid w:val="003417BA"/>
    <w:rsid w:val="00342834"/>
    <w:rsid w:val="0034300A"/>
    <w:rsid w:val="00343395"/>
    <w:rsid w:val="00347AED"/>
    <w:rsid w:val="00350C33"/>
    <w:rsid w:val="003523E9"/>
    <w:rsid w:val="00355FA8"/>
    <w:rsid w:val="00361AC9"/>
    <w:rsid w:val="003672D1"/>
    <w:rsid w:val="003777B6"/>
    <w:rsid w:val="00380D35"/>
    <w:rsid w:val="00382FE0"/>
    <w:rsid w:val="003900D2"/>
    <w:rsid w:val="0039225E"/>
    <w:rsid w:val="00394A66"/>
    <w:rsid w:val="00394A9A"/>
    <w:rsid w:val="003A1AA2"/>
    <w:rsid w:val="003A5718"/>
    <w:rsid w:val="003B1958"/>
    <w:rsid w:val="003B3D19"/>
    <w:rsid w:val="003C6D43"/>
    <w:rsid w:val="003C7862"/>
    <w:rsid w:val="003D31B7"/>
    <w:rsid w:val="003D3FD0"/>
    <w:rsid w:val="003D5EB7"/>
    <w:rsid w:val="003F4971"/>
    <w:rsid w:val="003F6A31"/>
    <w:rsid w:val="0041435C"/>
    <w:rsid w:val="00430599"/>
    <w:rsid w:val="00432E71"/>
    <w:rsid w:val="00435805"/>
    <w:rsid w:val="00440473"/>
    <w:rsid w:val="004422A4"/>
    <w:rsid w:val="004518E9"/>
    <w:rsid w:val="004601A0"/>
    <w:rsid w:val="004601C1"/>
    <w:rsid w:val="004663BA"/>
    <w:rsid w:val="004702FB"/>
    <w:rsid w:val="00471503"/>
    <w:rsid w:val="00471A11"/>
    <w:rsid w:val="00474709"/>
    <w:rsid w:val="00477445"/>
    <w:rsid w:val="00481E7C"/>
    <w:rsid w:val="00483027"/>
    <w:rsid w:val="0049479E"/>
    <w:rsid w:val="004A058C"/>
    <w:rsid w:val="004A7A2F"/>
    <w:rsid w:val="004B05EC"/>
    <w:rsid w:val="004B5006"/>
    <w:rsid w:val="004C3483"/>
    <w:rsid w:val="004C4C60"/>
    <w:rsid w:val="004D1CF3"/>
    <w:rsid w:val="004D2F9F"/>
    <w:rsid w:val="004D3709"/>
    <w:rsid w:val="004D5871"/>
    <w:rsid w:val="004E0A5D"/>
    <w:rsid w:val="004F210A"/>
    <w:rsid w:val="004F2927"/>
    <w:rsid w:val="004F3242"/>
    <w:rsid w:val="004F51B8"/>
    <w:rsid w:val="0050633A"/>
    <w:rsid w:val="0050791D"/>
    <w:rsid w:val="00510052"/>
    <w:rsid w:val="005114A3"/>
    <w:rsid w:val="0051780E"/>
    <w:rsid w:val="0052142A"/>
    <w:rsid w:val="0053011A"/>
    <w:rsid w:val="005318AB"/>
    <w:rsid w:val="00534071"/>
    <w:rsid w:val="005343CB"/>
    <w:rsid w:val="00534F78"/>
    <w:rsid w:val="0053510E"/>
    <w:rsid w:val="00537639"/>
    <w:rsid w:val="005423BF"/>
    <w:rsid w:val="0054439F"/>
    <w:rsid w:val="005444E2"/>
    <w:rsid w:val="00546EFB"/>
    <w:rsid w:val="00546FD8"/>
    <w:rsid w:val="00547FE0"/>
    <w:rsid w:val="0055382E"/>
    <w:rsid w:val="00553FD1"/>
    <w:rsid w:val="00555FDC"/>
    <w:rsid w:val="00563490"/>
    <w:rsid w:val="00570C18"/>
    <w:rsid w:val="005800ED"/>
    <w:rsid w:val="00583E66"/>
    <w:rsid w:val="005955D4"/>
    <w:rsid w:val="005A5873"/>
    <w:rsid w:val="005B0E7F"/>
    <w:rsid w:val="005B3521"/>
    <w:rsid w:val="005B4366"/>
    <w:rsid w:val="005B6195"/>
    <w:rsid w:val="005C04C1"/>
    <w:rsid w:val="005C05C6"/>
    <w:rsid w:val="005E6322"/>
    <w:rsid w:val="005E67D7"/>
    <w:rsid w:val="005F06AB"/>
    <w:rsid w:val="005F08B8"/>
    <w:rsid w:val="005F423C"/>
    <w:rsid w:val="0060227D"/>
    <w:rsid w:val="00605AA8"/>
    <w:rsid w:val="00622ECA"/>
    <w:rsid w:val="00623F26"/>
    <w:rsid w:val="00633305"/>
    <w:rsid w:val="006347C3"/>
    <w:rsid w:val="00635168"/>
    <w:rsid w:val="006451F1"/>
    <w:rsid w:val="00646B2D"/>
    <w:rsid w:val="00672A09"/>
    <w:rsid w:val="006826FA"/>
    <w:rsid w:val="0068578C"/>
    <w:rsid w:val="00687BBC"/>
    <w:rsid w:val="00692AAD"/>
    <w:rsid w:val="00695CCC"/>
    <w:rsid w:val="006975C6"/>
    <w:rsid w:val="00697900"/>
    <w:rsid w:val="006A168C"/>
    <w:rsid w:val="006A1DF8"/>
    <w:rsid w:val="006A514A"/>
    <w:rsid w:val="006A5918"/>
    <w:rsid w:val="006B0588"/>
    <w:rsid w:val="006B2936"/>
    <w:rsid w:val="006B294B"/>
    <w:rsid w:val="006B2E10"/>
    <w:rsid w:val="006B5F5B"/>
    <w:rsid w:val="006C15DA"/>
    <w:rsid w:val="006C52D6"/>
    <w:rsid w:val="006C680B"/>
    <w:rsid w:val="006D7B76"/>
    <w:rsid w:val="006E0678"/>
    <w:rsid w:val="006E5F5C"/>
    <w:rsid w:val="006F1DA5"/>
    <w:rsid w:val="006F2D82"/>
    <w:rsid w:val="006F44AE"/>
    <w:rsid w:val="006F6BFD"/>
    <w:rsid w:val="00701A24"/>
    <w:rsid w:val="00701EE8"/>
    <w:rsid w:val="007109D5"/>
    <w:rsid w:val="0071124A"/>
    <w:rsid w:val="00713489"/>
    <w:rsid w:val="00714EF7"/>
    <w:rsid w:val="0071508F"/>
    <w:rsid w:val="0072080B"/>
    <w:rsid w:val="0072089A"/>
    <w:rsid w:val="00722C70"/>
    <w:rsid w:val="00731377"/>
    <w:rsid w:val="00731494"/>
    <w:rsid w:val="007355B9"/>
    <w:rsid w:val="00742572"/>
    <w:rsid w:val="007476EE"/>
    <w:rsid w:val="0076648D"/>
    <w:rsid w:val="00766CC5"/>
    <w:rsid w:val="007705D1"/>
    <w:rsid w:val="00771955"/>
    <w:rsid w:val="007808DA"/>
    <w:rsid w:val="007838A2"/>
    <w:rsid w:val="00785F39"/>
    <w:rsid w:val="00793178"/>
    <w:rsid w:val="00794EE2"/>
    <w:rsid w:val="007A0D5A"/>
    <w:rsid w:val="007A1564"/>
    <w:rsid w:val="007A162C"/>
    <w:rsid w:val="007A3ACC"/>
    <w:rsid w:val="007A5B7C"/>
    <w:rsid w:val="007B0B6B"/>
    <w:rsid w:val="007B211B"/>
    <w:rsid w:val="007C21F0"/>
    <w:rsid w:val="007C2733"/>
    <w:rsid w:val="007C3EA0"/>
    <w:rsid w:val="007C56E7"/>
    <w:rsid w:val="007C62AE"/>
    <w:rsid w:val="007D419C"/>
    <w:rsid w:val="007D67AE"/>
    <w:rsid w:val="007D6FB3"/>
    <w:rsid w:val="007E0E83"/>
    <w:rsid w:val="007E2A57"/>
    <w:rsid w:val="007E3732"/>
    <w:rsid w:val="007E4101"/>
    <w:rsid w:val="007E5FB5"/>
    <w:rsid w:val="007E7684"/>
    <w:rsid w:val="007F17BE"/>
    <w:rsid w:val="007F79E9"/>
    <w:rsid w:val="0080022A"/>
    <w:rsid w:val="0080039B"/>
    <w:rsid w:val="00800670"/>
    <w:rsid w:val="00802489"/>
    <w:rsid w:val="00807054"/>
    <w:rsid w:val="00807961"/>
    <w:rsid w:val="008265D2"/>
    <w:rsid w:val="008278F5"/>
    <w:rsid w:val="00831765"/>
    <w:rsid w:val="00832E82"/>
    <w:rsid w:val="008345B4"/>
    <w:rsid w:val="00841817"/>
    <w:rsid w:val="00841EFB"/>
    <w:rsid w:val="00843631"/>
    <w:rsid w:val="00863095"/>
    <w:rsid w:val="008635E6"/>
    <w:rsid w:val="008659CA"/>
    <w:rsid w:val="00865B2D"/>
    <w:rsid w:val="0087285C"/>
    <w:rsid w:val="00880340"/>
    <w:rsid w:val="00881924"/>
    <w:rsid w:val="0088624D"/>
    <w:rsid w:val="008A426A"/>
    <w:rsid w:val="008A5CEE"/>
    <w:rsid w:val="008A6022"/>
    <w:rsid w:val="008B29C8"/>
    <w:rsid w:val="008B72CE"/>
    <w:rsid w:val="008C38D1"/>
    <w:rsid w:val="008C392F"/>
    <w:rsid w:val="008C74CB"/>
    <w:rsid w:val="008D0A9D"/>
    <w:rsid w:val="008E2645"/>
    <w:rsid w:val="008F6FA7"/>
    <w:rsid w:val="0090639A"/>
    <w:rsid w:val="00910242"/>
    <w:rsid w:val="00911E61"/>
    <w:rsid w:val="00912EFB"/>
    <w:rsid w:val="009207C2"/>
    <w:rsid w:val="00921A17"/>
    <w:rsid w:val="00924F2B"/>
    <w:rsid w:val="00926153"/>
    <w:rsid w:val="00930866"/>
    <w:rsid w:val="00930868"/>
    <w:rsid w:val="009325FE"/>
    <w:rsid w:val="00935755"/>
    <w:rsid w:val="00935CC5"/>
    <w:rsid w:val="0095191E"/>
    <w:rsid w:val="00955000"/>
    <w:rsid w:val="00957E32"/>
    <w:rsid w:val="00960022"/>
    <w:rsid w:val="00961109"/>
    <w:rsid w:val="00964D89"/>
    <w:rsid w:val="00973038"/>
    <w:rsid w:val="009756B8"/>
    <w:rsid w:val="009775CF"/>
    <w:rsid w:val="00977B32"/>
    <w:rsid w:val="00992EBE"/>
    <w:rsid w:val="0099494B"/>
    <w:rsid w:val="009A26DC"/>
    <w:rsid w:val="009A3613"/>
    <w:rsid w:val="009A3BDB"/>
    <w:rsid w:val="009A4FFB"/>
    <w:rsid w:val="009A6465"/>
    <w:rsid w:val="009B5061"/>
    <w:rsid w:val="009B7D58"/>
    <w:rsid w:val="009C3B6E"/>
    <w:rsid w:val="009C48CB"/>
    <w:rsid w:val="009C7593"/>
    <w:rsid w:val="009F1A4B"/>
    <w:rsid w:val="009F2272"/>
    <w:rsid w:val="009F5FF4"/>
    <w:rsid w:val="00A025EB"/>
    <w:rsid w:val="00A03493"/>
    <w:rsid w:val="00A056A1"/>
    <w:rsid w:val="00A11576"/>
    <w:rsid w:val="00A15723"/>
    <w:rsid w:val="00A21E95"/>
    <w:rsid w:val="00A2285D"/>
    <w:rsid w:val="00A22DC7"/>
    <w:rsid w:val="00A30A29"/>
    <w:rsid w:val="00A34C9D"/>
    <w:rsid w:val="00A35D02"/>
    <w:rsid w:val="00A37DCC"/>
    <w:rsid w:val="00A407E4"/>
    <w:rsid w:val="00A45993"/>
    <w:rsid w:val="00A52459"/>
    <w:rsid w:val="00A61BAE"/>
    <w:rsid w:val="00A634F1"/>
    <w:rsid w:val="00A74FB3"/>
    <w:rsid w:val="00A778CB"/>
    <w:rsid w:val="00A845AB"/>
    <w:rsid w:val="00AA30E1"/>
    <w:rsid w:val="00AA6386"/>
    <w:rsid w:val="00AA6D73"/>
    <w:rsid w:val="00AB03F9"/>
    <w:rsid w:val="00AB3E6E"/>
    <w:rsid w:val="00AB4D07"/>
    <w:rsid w:val="00AB4DB4"/>
    <w:rsid w:val="00AC2F96"/>
    <w:rsid w:val="00AC42FE"/>
    <w:rsid w:val="00AC5237"/>
    <w:rsid w:val="00AD7EC0"/>
    <w:rsid w:val="00AF03B1"/>
    <w:rsid w:val="00AF14D9"/>
    <w:rsid w:val="00AF4793"/>
    <w:rsid w:val="00AF7FB0"/>
    <w:rsid w:val="00B008A4"/>
    <w:rsid w:val="00B011DA"/>
    <w:rsid w:val="00B037D1"/>
    <w:rsid w:val="00B05771"/>
    <w:rsid w:val="00B13FC8"/>
    <w:rsid w:val="00B14F9D"/>
    <w:rsid w:val="00B169F3"/>
    <w:rsid w:val="00B21423"/>
    <w:rsid w:val="00B24722"/>
    <w:rsid w:val="00B26AA0"/>
    <w:rsid w:val="00B26EB6"/>
    <w:rsid w:val="00B449F9"/>
    <w:rsid w:val="00B669E3"/>
    <w:rsid w:val="00B757D1"/>
    <w:rsid w:val="00B80748"/>
    <w:rsid w:val="00B92E1B"/>
    <w:rsid w:val="00B93434"/>
    <w:rsid w:val="00B9369F"/>
    <w:rsid w:val="00B95A27"/>
    <w:rsid w:val="00BB709B"/>
    <w:rsid w:val="00BC2D61"/>
    <w:rsid w:val="00BE7E6E"/>
    <w:rsid w:val="00BF3A52"/>
    <w:rsid w:val="00BF68CA"/>
    <w:rsid w:val="00C00BF4"/>
    <w:rsid w:val="00C02EF0"/>
    <w:rsid w:val="00C041F4"/>
    <w:rsid w:val="00C05415"/>
    <w:rsid w:val="00C06DD7"/>
    <w:rsid w:val="00C07192"/>
    <w:rsid w:val="00C10C48"/>
    <w:rsid w:val="00C1138F"/>
    <w:rsid w:val="00C125C6"/>
    <w:rsid w:val="00C1672F"/>
    <w:rsid w:val="00C20D2F"/>
    <w:rsid w:val="00C24275"/>
    <w:rsid w:val="00C24613"/>
    <w:rsid w:val="00C315C9"/>
    <w:rsid w:val="00C3645F"/>
    <w:rsid w:val="00C4793C"/>
    <w:rsid w:val="00C47C4A"/>
    <w:rsid w:val="00C55188"/>
    <w:rsid w:val="00C55870"/>
    <w:rsid w:val="00C56042"/>
    <w:rsid w:val="00C57274"/>
    <w:rsid w:val="00C801AB"/>
    <w:rsid w:val="00C80365"/>
    <w:rsid w:val="00C845C4"/>
    <w:rsid w:val="00C90FEB"/>
    <w:rsid w:val="00CA35E3"/>
    <w:rsid w:val="00CA5569"/>
    <w:rsid w:val="00CB03E6"/>
    <w:rsid w:val="00CC0414"/>
    <w:rsid w:val="00CC0FCB"/>
    <w:rsid w:val="00CC696D"/>
    <w:rsid w:val="00CD1DBE"/>
    <w:rsid w:val="00CD2135"/>
    <w:rsid w:val="00CD36AA"/>
    <w:rsid w:val="00CD578D"/>
    <w:rsid w:val="00CD6076"/>
    <w:rsid w:val="00CD6E25"/>
    <w:rsid w:val="00CE1924"/>
    <w:rsid w:val="00CE234F"/>
    <w:rsid w:val="00CE2BB1"/>
    <w:rsid w:val="00CE51F7"/>
    <w:rsid w:val="00CE5CDA"/>
    <w:rsid w:val="00CF2BF2"/>
    <w:rsid w:val="00CF4A9F"/>
    <w:rsid w:val="00CF5EE3"/>
    <w:rsid w:val="00CF5FB2"/>
    <w:rsid w:val="00D01359"/>
    <w:rsid w:val="00D03E04"/>
    <w:rsid w:val="00D257AC"/>
    <w:rsid w:val="00D260F4"/>
    <w:rsid w:val="00D31C97"/>
    <w:rsid w:val="00D35416"/>
    <w:rsid w:val="00D35562"/>
    <w:rsid w:val="00D358D0"/>
    <w:rsid w:val="00D379CF"/>
    <w:rsid w:val="00D46453"/>
    <w:rsid w:val="00D50810"/>
    <w:rsid w:val="00D50860"/>
    <w:rsid w:val="00D51955"/>
    <w:rsid w:val="00D52845"/>
    <w:rsid w:val="00D60313"/>
    <w:rsid w:val="00D60A0B"/>
    <w:rsid w:val="00D629A6"/>
    <w:rsid w:val="00D63A6F"/>
    <w:rsid w:val="00D63C3F"/>
    <w:rsid w:val="00D66010"/>
    <w:rsid w:val="00D671D6"/>
    <w:rsid w:val="00D71DD2"/>
    <w:rsid w:val="00D7467F"/>
    <w:rsid w:val="00D764FA"/>
    <w:rsid w:val="00D80AB1"/>
    <w:rsid w:val="00D8109A"/>
    <w:rsid w:val="00D931BF"/>
    <w:rsid w:val="00D939C7"/>
    <w:rsid w:val="00D96200"/>
    <w:rsid w:val="00DA0A00"/>
    <w:rsid w:val="00DA5C77"/>
    <w:rsid w:val="00DA5F29"/>
    <w:rsid w:val="00DB2305"/>
    <w:rsid w:val="00DB4A63"/>
    <w:rsid w:val="00DC22D6"/>
    <w:rsid w:val="00DD2FA1"/>
    <w:rsid w:val="00DE079E"/>
    <w:rsid w:val="00DE45CD"/>
    <w:rsid w:val="00DF2326"/>
    <w:rsid w:val="00DF2FCD"/>
    <w:rsid w:val="00E11D19"/>
    <w:rsid w:val="00E274F1"/>
    <w:rsid w:val="00E31132"/>
    <w:rsid w:val="00E31728"/>
    <w:rsid w:val="00E42ED3"/>
    <w:rsid w:val="00E43F63"/>
    <w:rsid w:val="00E44B27"/>
    <w:rsid w:val="00E508AD"/>
    <w:rsid w:val="00E52426"/>
    <w:rsid w:val="00E55B35"/>
    <w:rsid w:val="00E55B9D"/>
    <w:rsid w:val="00E57242"/>
    <w:rsid w:val="00E62F85"/>
    <w:rsid w:val="00E71177"/>
    <w:rsid w:val="00E72198"/>
    <w:rsid w:val="00E72EC5"/>
    <w:rsid w:val="00E768E9"/>
    <w:rsid w:val="00E94AE9"/>
    <w:rsid w:val="00EA102E"/>
    <w:rsid w:val="00EA13D0"/>
    <w:rsid w:val="00EB435D"/>
    <w:rsid w:val="00EB6276"/>
    <w:rsid w:val="00EC05F6"/>
    <w:rsid w:val="00EC1123"/>
    <w:rsid w:val="00EC1F38"/>
    <w:rsid w:val="00EC5A2D"/>
    <w:rsid w:val="00EC72CD"/>
    <w:rsid w:val="00ED41BC"/>
    <w:rsid w:val="00ED43C2"/>
    <w:rsid w:val="00ED5475"/>
    <w:rsid w:val="00ED6122"/>
    <w:rsid w:val="00ED6906"/>
    <w:rsid w:val="00EE0DA7"/>
    <w:rsid w:val="00EE10F6"/>
    <w:rsid w:val="00EE173B"/>
    <w:rsid w:val="00EE784D"/>
    <w:rsid w:val="00EF3AE5"/>
    <w:rsid w:val="00F040BA"/>
    <w:rsid w:val="00F04C6D"/>
    <w:rsid w:val="00F10ABB"/>
    <w:rsid w:val="00F140A7"/>
    <w:rsid w:val="00F15246"/>
    <w:rsid w:val="00F224CE"/>
    <w:rsid w:val="00F261C6"/>
    <w:rsid w:val="00F3377F"/>
    <w:rsid w:val="00F37AEF"/>
    <w:rsid w:val="00F41B89"/>
    <w:rsid w:val="00F43257"/>
    <w:rsid w:val="00F46B5A"/>
    <w:rsid w:val="00F516FA"/>
    <w:rsid w:val="00F53B6E"/>
    <w:rsid w:val="00F55635"/>
    <w:rsid w:val="00F557EC"/>
    <w:rsid w:val="00F62F61"/>
    <w:rsid w:val="00F644D8"/>
    <w:rsid w:val="00F649A8"/>
    <w:rsid w:val="00F704E5"/>
    <w:rsid w:val="00F70E67"/>
    <w:rsid w:val="00F851F3"/>
    <w:rsid w:val="00F866B9"/>
    <w:rsid w:val="00F91B6D"/>
    <w:rsid w:val="00F948D7"/>
    <w:rsid w:val="00F95EB4"/>
    <w:rsid w:val="00F97D90"/>
    <w:rsid w:val="00FA3999"/>
    <w:rsid w:val="00FB0357"/>
    <w:rsid w:val="00FB0805"/>
    <w:rsid w:val="00FB3258"/>
    <w:rsid w:val="00FB3715"/>
    <w:rsid w:val="00FB5B8D"/>
    <w:rsid w:val="00FC053A"/>
    <w:rsid w:val="00FC2646"/>
    <w:rsid w:val="00FD22B8"/>
    <w:rsid w:val="00FD2770"/>
    <w:rsid w:val="00FF164C"/>
    <w:rsid w:val="00FF77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Literatura - znanstveno,UEDAŞ Bullet,abc siralı,za tekst,Označevanje,List Paragraph2,Colorful List - Accent 11,Odstavek seznama_IP,Seznam_IP_1,Liste 1,Naslov .1,List Paragraph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BodyText">
    <w:name w:val="Body Text"/>
    <w:basedOn w:val="Normal"/>
    <w:link w:val="BodyTextChar"/>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BodyTextChar">
    <w:name w:val="Body Text Char"/>
    <w:basedOn w:val="DefaultParagraphFont"/>
    <w:link w:val="BodyText"/>
    <w:uiPriority w:val="1"/>
    <w:rsid w:val="00432E71"/>
    <w:rPr>
      <w:rFonts w:ascii="Arial Narrow" w:eastAsia="Arial" w:hAnsi="Arial Narrow" w:cs="Arial"/>
      <w:sz w:val="24"/>
      <w:szCs w:val="24"/>
    </w:rPr>
  </w:style>
  <w:style w:type="character" w:customStyle="1" w:styleId="ListParagraphChar">
    <w:name w:val="List Paragraph Char"/>
    <w:aliases w:val="Literatura - znanstveno Char,UEDAŞ Bullet Char,abc siralı Char,za tekst Char,Označevanje Char,List Paragraph2 Char,Colorful List - Accent 11 Char,Odstavek seznama_IP Char,Seznam_IP_1 Char,Liste 1 Char,Naslov .1 Char"/>
    <w:link w:val="ListParagraph"/>
    <w:uiPriority w:val="34"/>
    <w:qFormat/>
    <w:locked/>
    <w:rsid w:val="006B2E10"/>
    <w:rPr>
      <w:rFonts w:ascii="Helvetica" w:hAnsi="Helvetica"/>
    </w:rPr>
  </w:style>
  <w:style w:type="character" w:customStyle="1" w:styleId="cf01">
    <w:name w:val="cf01"/>
    <w:basedOn w:val="DefaultParagraphFont"/>
    <w:rsid w:val="006B2E10"/>
    <w:rPr>
      <w:rFonts w:ascii="Segoe UI" w:hAnsi="Segoe UI" w:cs="Segoe UI" w:hint="default"/>
      <w:sz w:val="18"/>
      <w:szCs w:val="18"/>
    </w:rPr>
  </w:style>
  <w:style w:type="character" w:styleId="Hyperlink">
    <w:name w:val="Hyperlink"/>
    <w:basedOn w:val="DefaultParagraphFont"/>
    <w:uiPriority w:val="99"/>
    <w:unhideWhenUsed/>
    <w:rsid w:val="00355FA8"/>
    <w:rPr>
      <w:color w:val="0000FF" w:themeColor="hyperlink"/>
      <w:u w:val="single"/>
    </w:rPr>
  </w:style>
  <w:style w:type="character" w:styleId="UnresolvedMention">
    <w:name w:val="Unresolved Mention"/>
    <w:basedOn w:val="DefaultParagraphFont"/>
    <w:uiPriority w:val="99"/>
    <w:semiHidden/>
    <w:unhideWhenUsed/>
    <w:rsid w:val="00355FA8"/>
    <w:rPr>
      <w:color w:val="605E5C"/>
      <w:shd w:val="clear" w:color="auto" w:fill="E1DFDD"/>
    </w:rPr>
  </w:style>
  <w:style w:type="paragraph" w:styleId="FootnoteText">
    <w:name w:val="footnote text"/>
    <w:basedOn w:val="Normal"/>
    <w:link w:val="FootnoteTextChar"/>
    <w:uiPriority w:val="99"/>
    <w:semiHidden/>
    <w:unhideWhenUsed/>
    <w:rsid w:val="00355FA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55FA8"/>
    <w:rPr>
      <w:rFonts w:ascii="Helvetica" w:hAnsi="Helvetica"/>
      <w:sz w:val="20"/>
      <w:szCs w:val="20"/>
    </w:rPr>
  </w:style>
  <w:style w:type="character" w:styleId="FootnoteReference">
    <w:name w:val="footnote reference"/>
    <w:basedOn w:val="DefaultParagraphFont"/>
    <w:uiPriority w:val="99"/>
    <w:semiHidden/>
    <w:unhideWhenUsed/>
    <w:rsid w:val="00355FA8"/>
    <w:rPr>
      <w:vertAlign w:val="superscript"/>
    </w:rPr>
  </w:style>
  <w:style w:type="paragraph" w:customStyle="1" w:styleId="datumtevilka">
    <w:name w:val="datum številka"/>
    <w:basedOn w:val="Normal"/>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27203B"/>
    <w:rPr>
      <w:b/>
      <w:bCs/>
    </w:rPr>
  </w:style>
  <w:style w:type="paragraph" w:styleId="BodyText2">
    <w:name w:val="Body Text 2"/>
    <w:basedOn w:val="Normal"/>
    <w:link w:val="BodyText2Char"/>
    <w:uiPriority w:val="99"/>
    <w:unhideWhenUsed/>
    <w:rsid w:val="00546FD8"/>
    <w:pPr>
      <w:spacing w:after="120" w:line="480" w:lineRule="auto"/>
    </w:pPr>
  </w:style>
  <w:style w:type="character" w:customStyle="1" w:styleId="BodyText2Char">
    <w:name w:val="Body Text 2 Char"/>
    <w:basedOn w:val="DefaultParagraphFont"/>
    <w:link w:val="BodyText2"/>
    <w:uiPriority w:val="99"/>
    <w:rsid w:val="00546FD8"/>
    <w:rPr>
      <w:rFonts w:ascii="Helvetica" w:hAnsi="Helvetica"/>
    </w:rPr>
  </w:style>
  <w:style w:type="paragraph" w:styleId="CommentText">
    <w:name w:val="annotation text"/>
    <w:basedOn w:val="Normal"/>
    <w:link w:val="CommentTextChar"/>
    <w:uiPriority w:val="99"/>
    <w:unhideWhenUsed/>
    <w:rsid w:val="00546FD8"/>
    <w:pPr>
      <w:spacing w:line="240" w:lineRule="auto"/>
    </w:pPr>
    <w:rPr>
      <w:sz w:val="20"/>
      <w:szCs w:val="20"/>
    </w:rPr>
  </w:style>
  <w:style w:type="character" w:customStyle="1" w:styleId="CommentTextChar">
    <w:name w:val="Comment Text Char"/>
    <w:basedOn w:val="DefaultParagraphFont"/>
    <w:link w:val="CommentText"/>
    <w:uiPriority w:val="99"/>
    <w:rsid w:val="00546FD8"/>
    <w:rPr>
      <w:rFonts w:ascii="Helvetica" w:hAnsi="Helvetica"/>
      <w:sz w:val="20"/>
      <w:szCs w:val="20"/>
    </w:rPr>
  </w:style>
  <w:style w:type="character" w:styleId="Emphasis">
    <w:name w:val="Emphasis"/>
    <w:basedOn w:val="DefaultParagraphFont"/>
    <w:uiPriority w:val="20"/>
    <w:qFormat/>
    <w:rsid w:val="00546FD8"/>
    <w:rPr>
      <w:i/>
      <w:iCs/>
    </w:rPr>
  </w:style>
  <w:style w:type="table" w:customStyle="1" w:styleId="Tabela-mrea1">
    <w:name w:val="Tabela - mreža1"/>
    <w:basedOn w:val="TableNormal"/>
    <w:next w:val="TableGrid"/>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508AD"/>
    <w:pPr>
      <w:spacing w:after="0" w:line="240" w:lineRule="auto"/>
    </w:pPr>
    <w:rPr>
      <w:rFonts w:ascii="Helvetica" w:hAnsi="Helvetica"/>
    </w:rPr>
  </w:style>
  <w:style w:type="character" w:styleId="CommentReference">
    <w:name w:val="annotation reference"/>
    <w:basedOn w:val="DefaultParagraphFont"/>
    <w:uiPriority w:val="99"/>
    <w:semiHidden/>
    <w:unhideWhenUsed/>
    <w:rsid w:val="00A30A29"/>
    <w:rPr>
      <w:sz w:val="16"/>
      <w:szCs w:val="16"/>
    </w:rPr>
  </w:style>
  <w:style w:type="paragraph" w:styleId="CommentSubject">
    <w:name w:val="annotation subject"/>
    <w:basedOn w:val="CommentText"/>
    <w:next w:val="CommentText"/>
    <w:link w:val="CommentSubjectChar"/>
    <w:uiPriority w:val="99"/>
    <w:semiHidden/>
    <w:unhideWhenUsed/>
    <w:rsid w:val="00A30A29"/>
    <w:rPr>
      <w:b/>
      <w:bCs/>
    </w:rPr>
  </w:style>
  <w:style w:type="character" w:customStyle="1" w:styleId="CommentSubjectChar">
    <w:name w:val="Comment Subject Char"/>
    <w:basedOn w:val="CommentTextChar"/>
    <w:link w:val="CommentSubject"/>
    <w:uiPriority w:val="99"/>
    <w:semiHidden/>
    <w:rsid w:val="00A30A29"/>
    <w:rPr>
      <w:rFonts w:ascii="Helvetica" w:hAnsi="Helvetica"/>
      <w:b/>
      <w:bCs/>
      <w:sz w:val="20"/>
      <w:szCs w:val="20"/>
    </w:rPr>
  </w:style>
  <w:style w:type="paragraph" w:customStyle="1" w:styleId="Standard">
    <w:name w:val="Standard"/>
    <w:qFormat/>
    <w:rsid w:val="00794EE2"/>
    <w:pPr>
      <w:suppressAutoHyphens/>
      <w:autoSpaceDN w:val="0"/>
      <w:spacing w:after="0"/>
      <w:ind w:right="6"/>
      <w:jc w:val="both"/>
      <w:textAlignment w:val="baseline"/>
    </w:pPr>
    <w:rPr>
      <w:rFonts w:ascii="Calibri" w:eastAsia="Calibri" w:hAnsi="Calibri" w:cs="Calibri"/>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370084">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2175EC-6AD4-4705-B497-89EC59EBB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33</Pages>
  <Words>7771</Words>
  <Characters>44301</Characters>
  <Application>Microsoft Office Word</Application>
  <DocSecurity>0</DocSecurity>
  <Lines>369</Lines>
  <Paragraphs>103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Matjaž Mihelčič</cp:lastModifiedBy>
  <cp:revision>8</cp:revision>
  <dcterms:created xsi:type="dcterms:W3CDTF">2025-10-09T08:26:00Z</dcterms:created>
  <dcterms:modified xsi:type="dcterms:W3CDTF">2025-10-17T07:13:00Z</dcterms:modified>
</cp:coreProperties>
</file>